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36F6" w:rsidRPr="007812F7" w:rsidRDefault="00E136F6" w:rsidP="007812F7">
      <w:pPr>
        <w:pStyle w:val="ConsTitle"/>
        <w:ind w:left="5664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7812F7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Приложение </w:t>
      </w:r>
    </w:p>
    <w:p w:rsidR="00E136F6" w:rsidRPr="007812F7" w:rsidRDefault="00E136F6" w:rsidP="007812F7">
      <w:pPr>
        <w:pStyle w:val="ConsTitle"/>
        <w:ind w:left="5664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7812F7">
        <w:rPr>
          <w:rFonts w:ascii="Times New Roman" w:hAnsi="Times New Roman" w:cs="Times New Roman"/>
          <w:b w:val="0"/>
          <w:bCs w:val="0"/>
          <w:sz w:val="28"/>
          <w:szCs w:val="28"/>
        </w:rPr>
        <w:t>к решению Совета</w:t>
      </w:r>
    </w:p>
    <w:p w:rsidR="00E136F6" w:rsidRPr="007812F7" w:rsidRDefault="00E136F6" w:rsidP="007812F7">
      <w:pPr>
        <w:pStyle w:val="ConsTitle"/>
        <w:ind w:left="5664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7812F7">
        <w:rPr>
          <w:rFonts w:ascii="Times New Roman" w:hAnsi="Times New Roman" w:cs="Times New Roman"/>
          <w:b w:val="0"/>
          <w:bCs w:val="0"/>
          <w:sz w:val="28"/>
          <w:szCs w:val="28"/>
        </w:rPr>
        <w:t>муниципального образования</w:t>
      </w:r>
    </w:p>
    <w:p w:rsidR="00E136F6" w:rsidRPr="007812F7" w:rsidRDefault="00E136F6" w:rsidP="007812F7">
      <w:pPr>
        <w:pStyle w:val="ConsTitle"/>
        <w:ind w:left="5664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7812F7">
        <w:rPr>
          <w:rFonts w:ascii="Times New Roman" w:hAnsi="Times New Roman" w:cs="Times New Roman"/>
          <w:b w:val="0"/>
          <w:bCs w:val="0"/>
          <w:sz w:val="28"/>
          <w:szCs w:val="28"/>
        </w:rPr>
        <w:t>Кавказский район</w:t>
      </w:r>
    </w:p>
    <w:p w:rsidR="00107A93" w:rsidRPr="007812F7" w:rsidRDefault="00EC4B47" w:rsidP="007812F7">
      <w:pPr>
        <w:pStyle w:val="ConsTitle"/>
        <w:widowControl/>
        <w:ind w:left="566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>о</w:t>
      </w:r>
      <w:bookmarkStart w:id="0" w:name="_GoBack"/>
      <w:bookmarkEnd w:id="0"/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т 30 сентября </w:t>
      </w:r>
      <w:r w:rsidR="00E136F6" w:rsidRPr="007812F7">
        <w:rPr>
          <w:rFonts w:ascii="Times New Roman" w:hAnsi="Times New Roman" w:cs="Times New Roman"/>
          <w:b w:val="0"/>
          <w:bCs w:val="0"/>
          <w:sz w:val="28"/>
          <w:szCs w:val="28"/>
        </w:rPr>
        <w:t>20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>15 года № 229</w:t>
      </w:r>
    </w:p>
    <w:p w:rsidR="00E136F6" w:rsidRPr="007812F7" w:rsidRDefault="00E136F6" w:rsidP="007812F7">
      <w:pPr>
        <w:pStyle w:val="ConsTitle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E136F6" w:rsidRDefault="00E136F6" w:rsidP="007812F7">
      <w:pPr>
        <w:pStyle w:val="ConsTitle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3E1E8D" w:rsidRPr="007812F7" w:rsidRDefault="003E1E8D" w:rsidP="007812F7">
      <w:pPr>
        <w:pStyle w:val="ConsTitle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107A93" w:rsidRPr="007812F7" w:rsidRDefault="00107A93" w:rsidP="007812F7">
      <w:pPr>
        <w:pStyle w:val="Con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7812F7">
        <w:rPr>
          <w:rFonts w:ascii="Times New Roman" w:hAnsi="Times New Roman" w:cs="Times New Roman"/>
          <w:sz w:val="28"/>
          <w:szCs w:val="28"/>
        </w:rPr>
        <w:t>РЕГЛАМЕНТ</w:t>
      </w:r>
    </w:p>
    <w:p w:rsidR="00107A93" w:rsidRPr="007812F7" w:rsidRDefault="00107A93" w:rsidP="007812F7">
      <w:pPr>
        <w:pStyle w:val="ConsTitle"/>
        <w:widowControl/>
        <w:jc w:val="center"/>
        <w:rPr>
          <w:rFonts w:ascii="Times New Roman" w:hAnsi="Times New Roman" w:cs="Times New Roman"/>
          <w:iCs/>
          <w:sz w:val="28"/>
          <w:szCs w:val="28"/>
        </w:rPr>
      </w:pPr>
      <w:r w:rsidRPr="007812F7">
        <w:rPr>
          <w:rFonts w:ascii="Times New Roman" w:hAnsi="Times New Roman" w:cs="Times New Roman"/>
          <w:iCs/>
          <w:sz w:val="28"/>
          <w:szCs w:val="28"/>
        </w:rPr>
        <w:t>СОВЕТА МУНИЦИПАЛЬНОГО ОБРАЗОВАНИЯ</w:t>
      </w:r>
    </w:p>
    <w:p w:rsidR="00107A93" w:rsidRPr="007812F7" w:rsidRDefault="00107A93" w:rsidP="007812F7">
      <w:pPr>
        <w:pStyle w:val="ConsTitle"/>
        <w:widowControl/>
        <w:jc w:val="center"/>
        <w:rPr>
          <w:rFonts w:ascii="Times New Roman" w:hAnsi="Times New Roman" w:cs="Times New Roman"/>
          <w:iCs/>
          <w:sz w:val="28"/>
          <w:szCs w:val="28"/>
        </w:rPr>
      </w:pPr>
      <w:r w:rsidRPr="007812F7">
        <w:rPr>
          <w:rFonts w:ascii="Times New Roman" w:hAnsi="Times New Roman" w:cs="Times New Roman"/>
          <w:iCs/>
          <w:sz w:val="28"/>
          <w:szCs w:val="28"/>
        </w:rPr>
        <w:t>КАВКАЗСКИЙ РАЙОН</w:t>
      </w:r>
    </w:p>
    <w:p w:rsidR="00107A93" w:rsidRDefault="00107A93" w:rsidP="007812F7">
      <w:pPr>
        <w:pStyle w:val="ConsTitle"/>
        <w:widowControl/>
        <w:jc w:val="center"/>
        <w:rPr>
          <w:rFonts w:ascii="Times New Roman" w:hAnsi="Times New Roman" w:cs="Times New Roman"/>
          <w:iCs/>
          <w:sz w:val="28"/>
          <w:szCs w:val="28"/>
        </w:rPr>
      </w:pPr>
    </w:p>
    <w:p w:rsidR="003E1E8D" w:rsidRPr="007812F7" w:rsidRDefault="003E1E8D" w:rsidP="007812F7">
      <w:pPr>
        <w:pStyle w:val="ConsTitle"/>
        <w:widowControl/>
        <w:jc w:val="center"/>
        <w:rPr>
          <w:rFonts w:ascii="Times New Roman" w:hAnsi="Times New Roman" w:cs="Times New Roman"/>
          <w:iCs/>
          <w:sz w:val="28"/>
          <w:szCs w:val="28"/>
        </w:rPr>
      </w:pPr>
    </w:p>
    <w:p w:rsidR="00107A93" w:rsidRPr="007812F7" w:rsidRDefault="00107A93" w:rsidP="007812F7">
      <w:pPr>
        <w:pStyle w:val="ConsNormal"/>
        <w:widowControl/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812F7">
        <w:rPr>
          <w:rFonts w:ascii="Times New Roman" w:hAnsi="Times New Roman" w:cs="Times New Roman"/>
          <w:b/>
          <w:bCs/>
          <w:sz w:val="28"/>
          <w:szCs w:val="28"/>
        </w:rPr>
        <w:t xml:space="preserve">РАЗДЕЛ </w:t>
      </w:r>
      <w:r w:rsidRPr="007812F7">
        <w:rPr>
          <w:rFonts w:ascii="Times New Roman" w:hAnsi="Times New Roman" w:cs="Times New Roman"/>
          <w:b/>
          <w:bCs/>
          <w:sz w:val="28"/>
          <w:szCs w:val="28"/>
          <w:lang w:val="en-US"/>
        </w:rPr>
        <w:t>I</w:t>
      </w:r>
      <w:r w:rsidRPr="007812F7">
        <w:rPr>
          <w:rFonts w:ascii="Times New Roman" w:hAnsi="Times New Roman" w:cs="Times New Roman"/>
          <w:b/>
          <w:bCs/>
          <w:sz w:val="28"/>
          <w:szCs w:val="28"/>
        </w:rPr>
        <w:t>. СТРУКТУРА СОВЕТА</w:t>
      </w:r>
    </w:p>
    <w:p w:rsidR="00107A93" w:rsidRDefault="00107A93" w:rsidP="007812F7">
      <w:pPr>
        <w:pStyle w:val="Con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3E1E8D" w:rsidRPr="007812F7" w:rsidRDefault="003E1E8D" w:rsidP="007812F7">
      <w:pPr>
        <w:pStyle w:val="Con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107A93" w:rsidRPr="007812F7" w:rsidRDefault="00107A93" w:rsidP="007812F7">
      <w:pPr>
        <w:pStyle w:val="ConsNormal"/>
        <w:widowControl/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812F7">
        <w:rPr>
          <w:rFonts w:ascii="Times New Roman" w:hAnsi="Times New Roman" w:cs="Times New Roman"/>
          <w:b/>
          <w:bCs/>
          <w:sz w:val="28"/>
          <w:szCs w:val="28"/>
        </w:rPr>
        <w:t>Глава 1. Общие положения</w:t>
      </w:r>
    </w:p>
    <w:p w:rsidR="00571926" w:rsidRPr="007812F7" w:rsidRDefault="00571926" w:rsidP="007812F7">
      <w:pPr>
        <w:pStyle w:val="ConsNormal"/>
        <w:widowControl/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107A93" w:rsidRPr="007812F7" w:rsidRDefault="00107A93" w:rsidP="007812F7">
      <w:pPr>
        <w:pStyle w:val="Con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812F7">
        <w:rPr>
          <w:rFonts w:ascii="Times New Roman" w:hAnsi="Times New Roman" w:cs="Times New Roman"/>
          <w:sz w:val="28"/>
          <w:szCs w:val="28"/>
        </w:rPr>
        <w:t>Статья 1.</w:t>
      </w:r>
    </w:p>
    <w:p w:rsidR="00107A93" w:rsidRPr="007812F7" w:rsidRDefault="00107A93" w:rsidP="007812F7">
      <w:pPr>
        <w:pStyle w:val="Con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812F7">
        <w:rPr>
          <w:rFonts w:ascii="Times New Roman" w:hAnsi="Times New Roman" w:cs="Times New Roman"/>
          <w:iCs/>
          <w:sz w:val="28"/>
          <w:szCs w:val="28"/>
        </w:rPr>
        <w:t>1. Совет муниципального образования Кавказский район</w:t>
      </w:r>
      <w:r w:rsidRPr="007812F7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7812F7">
        <w:rPr>
          <w:rFonts w:ascii="Times New Roman" w:hAnsi="Times New Roman" w:cs="Times New Roman"/>
          <w:sz w:val="28"/>
          <w:szCs w:val="28"/>
        </w:rPr>
        <w:t xml:space="preserve">(далее по тексту – </w:t>
      </w:r>
      <w:r w:rsidRPr="007812F7">
        <w:rPr>
          <w:rFonts w:ascii="Times New Roman" w:hAnsi="Times New Roman" w:cs="Times New Roman"/>
          <w:iCs/>
          <w:sz w:val="28"/>
          <w:szCs w:val="28"/>
        </w:rPr>
        <w:t>Совет</w:t>
      </w:r>
      <w:r w:rsidRPr="007812F7">
        <w:rPr>
          <w:rFonts w:ascii="Times New Roman" w:hAnsi="Times New Roman" w:cs="Times New Roman"/>
          <w:sz w:val="28"/>
          <w:szCs w:val="28"/>
        </w:rPr>
        <w:t xml:space="preserve">) является представительным органом местного самоуправления муниципального образования и осуществляет свою деятельность на основе Конституции Российской Федерации, законодательства Российской Федерации, </w:t>
      </w:r>
      <w:r w:rsidRPr="007812F7">
        <w:rPr>
          <w:rFonts w:ascii="Times New Roman" w:hAnsi="Times New Roman" w:cs="Times New Roman"/>
          <w:iCs/>
          <w:sz w:val="28"/>
          <w:szCs w:val="28"/>
        </w:rPr>
        <w:t xml:space="preserve">законодательства Краснодарского края, </w:t>
      </w:r>
      <w:r w:rsidRPr="007812F7">
        <w:rPr>
          <w:rFonts w:ascii="Times New Roman" w:hAnsi="Times New Roman" w:cs="Times New Roman"/>
          <w:sz w:val="28"/>
          <w:szCs w:val="28"/>
        </w:rPr>
        <w:t xml:space="preserve">Устава </w:t>
      </w:r>
      <w:r w:rsidRPr="007812F7">
        <w:rPr>
          <w:rFonts w:ascii="Times New Roman" w:hAnsi="Times New Roman" w:cs="Times New Roman"/>
          <w:iCs/>
          <w:sz w:val="28"/>
          <w:szCs w:val="28"/>
        </w:rPr>
        <w:t xml:space="preserve">муниципального образования Кавказский район (далее – Устав Кавказского района) </w:t>
      </w:r>
      <w:r w:rsidRPr="007812F7">
        <w:rPr>
          <w:rFonts w:ascii="Times New Roman" w:hAnsi="Times New Roman" w:cs="Times New Roman"/>
          <w:sz w:val="28"/>
          <w:szCs w:val="28"/>
        </w:rPr>
        <w:t xml:space="preserve"> и настоящего Регламента.</w:t>
      </w:r>
    </w:p>
    <w:p w:rsidR="00107A93" w:rsidRPr="007812F7" w:rsidRDefault="00107A93" w:rsidP="007812F7">
      <w:pPr>
        <w:pStyle w:val="Con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812F7">
        <w:rPr>
          <w:rFonts w:ascii="Times New Roman" w:hAnsi="Times New Roman" w:cs="Times New Roman"/>
          <w:sz w:val="28"/>
          <w:szCs w:val="28"/>
        </w:rPr>
        <w:t xml:space="preserve">2. Деятельность </w:t>
      </w:r>
      <w:r w:rsidRPr="007812F7">
        <w:rPr>
          <w:rFonts w:ascii="Times New Roman" w:hAnsi="Times New Roman" w:cs="Times New Roman"/>
          <w:iCs/>
          <w:sz w:val="28"/>
          <w:szCs w:val="28"/>
        </w:rPr>
        <w:t>Совета</w:t>
      </w:r>
      <w:r w:rsidRPr="007812F7">
        <w:rPr>
          <w:rFonts w:ascii="Times New Roman" w:hAnsi="Times New Roman" w:cs="Times New Roman"/>
          <w:sz w:val="28"/>
          <w:szCs w:val="28"/>
        </w:rPr>
        <w:t xml:space="preserve"> строится на основе принципов законности, справедливости, целесообразности и открытости, свободного обсуждения и коллегиального решения вопросов.</w:t>
      </w:r>
    </w:p>
    <w:p w:rsidR="00107A93" w:rsidRPr="007812F7" w:rsidRDefault="00107A93" w:rsidP="007812F7">
      <w:pPr>
        <w:pStyle w:val="Con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812F7">
        <w:rPr>
          <w:rFonts w:ascii="Times New Roman" w:hAnsi="Times New Roman" w:cs="Times New Roman"/>
          <w:sz w:val="28"/>
          <w:szCs w:val="28"/>
        </w:rPr>
        <w:t xml:space="preserve">3. Решения </w:t>
      </w:r>
      <w:r w:rsidRPr="007812F7">
        <w:rPr>
          <w:rFonts w:ascii="Times New Roman" w:hAnsi="Times New Roman" w:cs="Times New Roman"/>
          <w:iCs/>
          <w:sz w:val="28"/>
          <w:szCs w:val="28"/>
        </w:rPr>
        <w:t>Совета</w:t>
      </w:r>
      <w:r w:rsidRPr="007812F7">
        <w:rPr>
          <w:rFonts w:ascii="Times New Roman" w:hAnsi="Times New Roman" w:cs="Times New Roman"/>
          <w:sz w:val="28"/>
          <w:szCs w:val="28"/>
        </w:rPr>
        <w:t>, принятые в пределах его компетенции, обязательны для исполнения органами и должностными лицами местного самоуправления, а также организациями, находящимися на территории муниципального образования и гражданами.</w:t>
      </w:r>
    </w:p>
    <w:p w:rsidR="00107A93" w:rsidRPr="007812F7" w:rsidRDefault="00107A93" w:rsidP="007812F7">
      <w:pPr>
        <w:pStyle w:val="Con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812F7">
        <w:rPr>
          <w:rFonts w:ascii="Times New Roman" w:hAnsi="Times New Roman" w:cs="Times New Roman"/>
          <w:sz w:val="28"/>
          <w:szCs w:val="28"/>
        </w:rPr>
        <w:t xml:space="preserve">4.  </w:t>
      </w:r>
      <w:r w:rsidRPr="007812F7">
        <w:rPr>
          <w:rFonts w:ascii="Times New Roman" w:hAnsi="Times New Roman" w:cs="Times New Roman"/>
          <w:iCs/>
          <w:sz w:val="28"/>
          <w:szCs w:val="28"/>
        </w:rPr>
        <w:t>Совет</w:t>
      </w:r>
      <w:r w:rsidRPr="007812F7">
        <w:rPr>
          <w:rFonts w:ascii="Times New Roman" w:hAnsi="Times New Roman" w:cs="Times New Roman"/>
          <w:sz w:val="28"/>
          <w:szCs w:val="28"/>
        </w:rPr>
        <w:t xml:space="preserve"> обладает правами юридического лица, имеет смету, расчетные и иные счета в соответствии с законодательством, бланки, печати и штампы установленного образца. </w:t>
      </w:r>
    </w:p>
    <w:p w:rsidR="00107A93" w:rsidRPr="007812F7" w:rsidRDefault="00107A93" w:rsidP="007812F7">
      <w:pPr>
        <w:pStyle w:val="Con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812F7">
        <w:rPr>
          <w:rFonts w:ascii="Times New Roman" w:hAnsi="Times New Roman" w:cs="Times New Roman"/>
          <w:sz w:val="28"/>
          <w:szCs w:val="28"/>
        </w:rPr>
        <w:t>Статья 2.</w:t>
      </w:r>
    </w:p>
    <w:p w:rsidR="00107A93" w:rsidRPr="007812F7" w:rsidRDefault="00107A93" w:rsidP="007812F7">
      <w:pPr>
        <w:pStyle w:val="Con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812F7">
        <w:rPr>
          <w:rFonts w:ascii="Times New Roman" w:hAnsi="Times New Roman" w:cs="Times New Roman"/>
          <w:sz w:val="28"/>
          <w:szCs w:val="28"/>
        </w:rPr>
        <w:t xml:space="preserve">Настоящий Регламент определяет процедуру подготовки, внесения и рассмотрения вопросов на заседаниях </w:t>
      </w:r>
      <w:r w:rsidRPr="007812F7">
        <w:rPr>
          <w:rFonts w:ascii="Times New Roman" w:hAnsi="Times New Roman" w:cs="Times New Roman"/>
          <w:iCs/>
          <w:sz w:val="28"/>
          <w:szCs w:val="28"/>
        </w:rPr>
        <w:t>Совета</w:t>
      </w:r>
      <w:r w:rsidRPr="007812F7">
        <w:rPr>
          <w:rFonts w:ascii="Times New Roman" w:hAnsi="Times New Roman" w:cs="Times New Roman"/>
          <w:sz w:val="28"/>
          <w:szCs w:val="28"/>
        </w:rPr>
        <w:t xml:space="preserve">, порядок образования и избрания его органов, заслушивания отчетов об их работе, процедуру голосования и другие вопросы организации деятельности </w:t>
      </w:r>
      <w:r w:rsidRPr="007812F7">
        <w:rPr>
          <w:rFonts w:ascii="Times New Roman" w:hAnsi="Times New Roman" w:cs="Times New Roman"/>
          <w:iCs/>
          <w:sz w:val="28"/>
          <w:szCs w:val="28"/>
        </w:rPr>
        <w:t>Совета</w:t>
      </w:r>
      <w:r w:rsidRPr="007812F7">
        <w:rPr>
          <w:rFonts w:ascii="Times New Roman" w:hAnsi="Times New Roman" w:cs="Times New Roman"/>
          <w:sz w:val="28"/>
          <w:szCs w:val="28"/>
        </w:rPr>
        <w:t xml:space="preserve"> и его рабочих органов.</w:t>
      </w:r>
    </w:p>
    <w:p w:rsidR="00107A93" w:rsidRPr="007812F7" w:rsidRDefault="00107A93" w:rsidP="007812F7">
      <w:pPr>
        <w:pStyle w:val="Con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812F7">
        <w:rPr>
          <w:rFonts w:ascii="Times New Roman" w:hAnsi="Times New Roman" w:cs="Times New Roman"/>
          <w:sz w:val="28"/>
          <w:szCs w:val="28"/>
        </w:rPr>
        <w:t>Статья 3.</w:t>
      </w:r>
    </w:p>
    <w:p w:rsidR="00107A93" w:rsidRPr="007812F7" w:rsidRDefault="00107A93" w:rsidP="007812F7">
      <w:pPr>
        <w:pStyle w:val="ConsNormal"/>
        <w:widowControl/>
        <w:ind w:firstLine="851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7812F7">
        <w:rPr>
          <w:rFonts w:ascii="Times New Roman" w:hAnsi="Times New Roman" w:cs="Times New Roman"/>
          <w:iCs/>
          <w:sz w:val="28"/>
          <w:szCs w:val="28"/>
        </w:rPr>
        <w:t>В настоящем</w:t>
      </w:r>
      <w:r w:rsidR="00571926" w:rsidRPr="007812F7">
        <w:rPr>
          <w:rFonts w:ascii="Times New Roman" w:hAnsi="Times New Roman" w:cs="Times New Roman"/>
          <w:iCs/>
          <w:sz w:val="28"/>
          <w:szCs w:val="28"/>
        </w:rPr>
        <w:t xml:space="preserve"> Регламенте под</w:t>
      </w:r>
      <w:r w:rsidRPr="007812F7">
        <w:rPr>
          <w:rFonts w:ascii="Times New Roman" w:hAnsi="Times New Roman" w:cs="Times New Roman"/>
          <w:iCs/>
          <w:sz w:val="28"/>
          <w:szCs w:val="28"/>
        </w:rPr>
        <w:t xml:space="preserve"> установленным числом депутатов Совета следует понимать число депутатов, определенное уставом Кавказского района – 30 депутатов. </w:t>
      </w:r>
    </w:p>
    <w:p w:rsidR="00107A93" w:rsidRPr="007812F7" w:rsidRDefault="00107A93" w:rsidP="007812F7">
      <w:pPr>
        <w:pStyle w:val="ConsNormal"/>
        <w:widowControl/>
        <w:ind w:firstLine="0"/>
        <w:jc w:val="center"/>
        <w:rPr>
          <w:rFonts w:ascii="Times New Roman" w:hAnsi="Times New Roman" w:cs="Times New Roman"/>
          <w:b/>
          <w:iCs/>
          <w:sz w:val="28"/>
          <w:szCs w:val="28"/>
        </w:rPr>
      </w:pPr>
      <w:r w:rsidRPr="007812F7">
        <w:rPr>
          <w:rFonts w:ascii="Times New Roman" w:hAnsi="Times New Roman" w:cs="Times New Roman"/>
          <w:b/>
          <w:bCs/>
          <w:sz w:val="28"/>
          <w:szCs w:val="28"/>
        </w:rPr>
        <w:lastRenderedPageBreak/>
        <w:t xml:space="preserve">Глава 2. Председатель </w:t>
      </w:r>
      <w:r w:rsidRPr="007812F7">
        <w:rPr>
          <w:rFonts w:ascii="Times New Roman" w:hAnsi="Times New Roman" w:cs="Times New Roman"/>
          <w:b/>
          <w:iCs/>
          <w:sz w:val="28"/>
          <w:szCs w:val="28"/>
        </w:rPr>
        <w:t>Совета</w:t>
      </w:r>
    </w:p>
    <w:p w:rsidR="00107A93" w:rsidRPr="007812F7" w:rsidRDefault="00107A93" w:rsidP="007812F7">
      <w:pPr>
        <w:pStyle w:val="ConsNormal"/>
        <w:widowControl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812F7">
        <w:rPr>
          <w:rFonts w:ascii="Times New Roman" w:hAnsi="Times New Roman" w:cs="Times New Roman"/>
          <w:bCs/>
          <w:sz w:val="28"/>
          <w:szCs w:val="28"/>
        </w:rPr>
        <w:t>Статья 4.</w:t>
      </w:r>
    </w:p>
    <w:p w:rsidR="00107A93" w:rsidRPr="007812F7" w:rsidRDefault="00107A93" w:rsidP="007812F7">
      <w:pPr>
        <w:pStyle w:val="Con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812F7">
        <w:rPr>
          <w:rFonts w:ascii="Times New Roman" w:hAnsi="Times New Roman" w:cs="Times New Roman"/>
          <w:sz w:val="28"/>
          <w:szCs w:val="28"/>
        </w:rPr>
        <w:t xml:space="preserve">1. Председатель </w:t>
      </w:r>
      <w:r w:rsidRPr="007812F7">
        <w:rPr>
          <w:rFonts w:ascii="Times New Roman" w:hAnsi="Times New Roman" w:cs="Times New Roman"/>
          <w:iCs/>
          <w:sz w:val="28"/>
          <w:szCs w:val="28"/>
        </w:rPr>
        <w:t>Совета</w:t>
      </w:r>
      <w:r w:rsidRPr="007812F7">
        <w:rPr>
          <w:rFonts w:ascii="Times New Roman" w:hAnsi="Times New Roman" w:cs="Times New Roman"/>
          <w:sz w:val="28"/>
          <w:szCs w:val="28"/>
        </w:rPr>
        <w:t xml:space="preserve"> избирается из числа депутатов на срок полномочий </w:t>
      </w:r>
      <w:r w:rsidRPr="007812F7">
        <w:rPr>
          <w:rFonts w:ascii="Times New Roman" w:hAnsi="Times New Roman" w:cs="Times New Roman"/>
          <w:iCs/>
          <w:sz w:val="28"/>
          <w:szCs w:val="28"/>
        </w:rPr>
        <w:t>Совета</w:t>
      </w:r>
      <w:r w:rsidRPr="007812F7">
        <w:rPr>
          <w:rFonts w:ascii="Times New Roman" w:hAnsi="Times New Roman" w:cs="Times New Roman"/>
          <w:sz w:val="28"/>
          <w:szCs w:val="28"/>
        </w:rPr>
        <w:t xml:space="preserve"> на первом заседании после избрания нового состава депутатов или досрочного прекращения полномочий председателя.</w:t>
      </w:r>
    </w:p>
    <w:p w:rsidR="00107A93" w:rsidRPr="007812F7" w:rsidRDefault="00107A93" w:rsidP="007812F7">
      <w:pPr>
        <w:pStyle w:val="Con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812F7">
        <w:rPr>
          <w:rFonts w:ascii="Times New Roman" w:hAnsi="Times New Roman" w:cs="Times New Roman"/>
          <w:sz w:val="28"/>
          <w:szCs w:val="28"/>
        </w:rPr>
        <w:t xml:space="preserve">2. Председатель </w:t>
      </w:r>
      <w:r w:rsidRPr="007812F7">
        <w:rPr>
          <w:rFonts w:ascii="Times New Roman" w:hAnsi="Times New Roman" w:cs="Times New Roman"/>
          <w:iCs/>
          <w:sz w:val="28"/>
          <w:szCs w:val="28"/>
        </w:rPr>
        <w:t>Совета</w:t>
      </w:r>
      <w:r w:rsidRPr="007812F7">
        <w:rPr>
          <w:rFonts w:ascii="Times New Roman" w:hAnsi="Times New Roman" w:cs="Times New Roman"/>
          <w:sz w:val="28"/>
          <w:szCs w:val="28"/>
        </w:rPr>
        <w:t xml:space="preserve"> осуществляет свои полномочия в </w:t>
      </w:r>
      <w:r w:rsidRPr="007812F7">
        <w:rPr>
          <w:rFonts w:ascii="Times New Roman" w:hAnsi="Times New Roman" w:cs="Times New Roman"/>
          <w:iCs/>
          <w:sz w:val="28"/>
          <w:szCs w:val="28"/>
        </w:rPr>
        <w:t>Совете</w:t>
      </w:r>
      <w:r w:rsidRPr="007812F7">
        <w:rPr>
          <w:rFonts w:ascii="Times New Roman" w:hAnsi="Times New Roman" w:cs="Times New Roman"/>
          <w:sz w:val="28"/>
          <w:szCs w:val="28"/>
        </w:rPr>
        <w:t xml:space="preserve"> на постоянной основе.</w:t>
      </w:r>
    </w:p>
    <w:p w:rsidR="00107A93" w:rsidRPr="007812F7" w:rsidRDefault="00107A93" w:rsidP="007812F7">
      <w:pPr>
        <w:pStyle w:val="Con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812F7">
        <w:rPr>
          <w:rFonts w:ascii="Times New Roman" w:hAnsi="Times New Roman" w:cs="Times New Roman"/>
          <w:sz w:val="28"/>
          <w:szCs w:val="28"/>
        </w:rPr>
        <w:t xml:space="preserve">3. Председатель </w:t>
      </w:r>
      <w:r w:rsidRPr="007812F7">
        <w:rPr>
          <w:rFonts w:ascii="Times New Roman" w:hAnsi="Times New Roman" w:cs="Times New Roman"/>
          <w:iCs/>
          <w:sz w:val="28"/>
          <w:szCs w:val="28"/>
        </w:rPr>
        <w:t>Совета</w:t>
      </w:r>
      <w:r w:rsidRPr="007812F7">
        <w:rPr>
          <w:rFonts w:ascii="Times New Roman" w:hAnsi="Times New Roman" w:cs="Times New Roman"/>
          <w:sz w:val="28"/>
          <w:szCs w:val="28"/>
        </w:rPr>
        <w:t xml:space="preserve"> подотчетен и подконтролен </w:t>
      </w:r>
      <w:r w:rsidRPr="007812F7">
        <w:rPr>
          <w:rFonts w:ascii="Times New Roman" w:hAnsi="Times New Roman" w:cs="Times New Roman"/>
          <w:iCs/>
          <w:sz w:val="28"/>
          <w:szCs w:val="28"/>
        </w:rPr>
        <w:t>Совету</w:t>
      </w:r>
      <w:r w:rsidRPr="007812F7">
        <w:rPr>
          <w:rFonts w:ascii="Times New Roman" w:hAnsi="Times New Roman" w:cs="Times New Roman"/>
          <w:sz w:val="28"/>
          <w:szCs w:val="28"/>
        </w:rPr>
        <w:t xml:space="preserve"> в своей работе и как депутат </w:t>
      </w:r>
      <w:r w:rsidRPr="007812F7">
        <w:rPr>
          <w:rFonts w:ascii="Times New Roman" w:hAnsi="Times New Roman" w:cs="Times New Roman"/>
          <w:iCs/>
          <w:sz w:val="28"/>
          <w:szCs w:val="28"/>
        </w:rPr>
        <w:t>Совета</w:t>
      </w:r>
      <w:r w:rsidRPr="007812F7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7812F7">
        <w:rPr>
          <w:rFonts w:ascii="Times New Roman" w:hAnsi="Times New Roman" w:cs="Times New Roman"/>
          <w:sz w:val="28"/>
          <w:szCs w:val="28"/>
        </w:rPr>
        <w:t>– своим избирателям.</w:t>
      </w:r>
    </w:p>
    <w:p w:rsidR="00107A93" w:rsidRPr="007812F7" w:rsidRDefault="00107A93" w:rsidP="007812F7">
      <w:pPr>
        <w:autoSpaceDE w:val="0"/>
        <w:ind w:firstLine="851"/>
        <w:jc w:val="both"/>
        <w:rPr>
          <w:sz w:val="28"/>
          <w:szCs w:val="28"/>
        </w:rPr>
      </w:pPr>
      <w:r w:rsidRPr="007812F7">
        <w:rPr>
          <w:sz w:val="28"/>
          <w:szCs w:val="28"/>
        </w:rPr>
        <w:t xml:space="preserve">4. Председатель </w:t>
      </w:r>
      <w:r w:rsidRPr="007812F7">
        <w:rPr>
          <w:iCs/>
          <w:sz w:val="28"/>
          <w:szCs w:val="28"/>
        </w:rPr>
        <w:t>Совета</w:t>
      </w:r>
      <w:r w:rsidRPr="007812F7">
        <w:rPr>
          <w:sz w:val="28"/>
          <w:szCs w:val="28"/>
        </w:rPr>
        <w:t xml:space="preserve"> избирается открытым  голосованием. </w:t>
      </w:r>
    </w:p>
    <w:p w:rsidR="00107A93" w:rsidRPr="007812F7" w:rsidRDefault="00107A93" w:rsidP="007812F7">
      <w:pPr>
        <w:autoSpaceDE w:val="0"/>
        <w:ind w:firstLine="851"/>
        <w:jc w:val="both"/>
        <w:rPr>
          <w:sz w:val="28"/>
          <w:szCs w:val="28"/>
        </w:rPr>
      </w:pPr>
      <w:r w:rsidRPr="007812F7">
        <w:rPr>
          <w:sz w:val="28"/>
          <w:szCs w:val="28"/>
        </w:rPr>
        <w:t xml:space="preserve">Статья 5. </w:t>
      </w:r>
    </w:p>
    <w:p w:rsidR="00107A93" w:rsidRPr="007812F7" w:rsidRDefault="00107A93" w:rsidP="007812F7">
      <w:pPr>
        <w:autoSpaceDE w:val="0"/>
        <w:ind w:firstLine="851"/>
        <w:jc w:val="both"/>
        <w:rPr>
          <w:sz w:val="28"/>
          <w:szCs w:val="28"/>
        </w:rPr>
      </w:pPr>
      <w:r w:rsidRPr="007812F7">
        <w:rPr>
          <w:sz w:val="28"/>
          <w:szCs w:val="28"/>
        </w:rPr>
        <w:t xml:space="preserve">1. Кандидатов на должность председателя </w:t>
      </w:r>
      <w:r w:rsidRPr="007812F7">
        <w:rPr>
          <w:iCs/>
          <w:sz w:val="28"/>
          <w:szCs w:val="28"/>
        </w:rPr>
        <w:t>Совета</w:t>
      </w:r>
      <w:r w:rsidRPr="007812F7">
        <w:rPr>
          <w:sz w:val="28"/>
          <w:szCs w:val="28"/>
        </w:rPr>
        <w:t xml:space="preserve"> вправе выдвигать депутаты, </w:t>
      </w:r>
      <w:r w:rsidRPr="007812F7">
        <w:rPr>
          <w:spacing w:val="1"/>
          <w:sz w:val="28"/>
          <w:szCs w:val="28"/>
        </w:rPr>
        <w:t>группы депутатов Совета, а также глава муниципального образования Кавказский район (далее – глава Кавказского района)</w:t>
      </w:r>
      <w:r w:rsidRPr="007812F7">
        <w:rPr>
          <w:sz w:val="28"/>
          <w:szCs w:val="28"/>
        </w:rPr>
        <w:t>.</w:t>
      </w:r>
    </w:p>
    <w:p w:rsidR="00107A93" w:rsidRPr="007812F7" w:rsidRDefault="00107A93" w:rsidP="007812F7">
      <w:pPr>
        <w:autoSpaceDE w:val="0"/>
        <w:ind w:firstLine="851"/>
        <w:jc w:val="both"/>
        <w:rPr>
          <w:sz w:val="28"/>
          <w:szCs w:val="28"/>
        </w:rPr>
      </w:pPr>
      <w:r w:rsidRPr="007812F7">
        <w:rPr>
          <w:sz w:val="28"/>
          <w:szCs w:val="28"/>
        </w:rPr>
        <w:t xml:space="preserve">2. В ходе обсуждения, которое проводится по всем кандидатам, давшим согласие баллотироваться на должность председателя </w:t>
      </w:r>
      <w:r w:rsidRPr="007812F7">
        <w:rPr>
          <w:iCs/>
          <w:sz w:val="28"/>
          <w:szCs w:val="28"/>
        </w:rPr>
        <w:t>Совета</w:t>
      </w:r>
      <w:r w:rsidRPr="007812F7">
        <w:rPr>
          <w:sz w:val="28"/>
          <w:szCs w:val="28"/>
        </w:rPr>
        <w:t xml:space="preserve">, кандидаты выступают на заседании </w:t>
      </w:r>
      <w:r w:rsidRPr="007812F7">
        <w:rPr>
          <w:iCs/>
          <w:sz w:val="28"/>
          <w:szCs w:val="28"/>
        </w:rPr>
        <w:t>Совета</w:t>
      </w:r>
      <w:r w:rsidRPr="007812F7">
        <w:rPr>
          <w:sz w:val="28"/>
          <w:szCs w:val="28"/>
        </w:rPr>
        <w:t xml:space="preserve"> и отвечают на вопросы депутатов </w:t>
      </w:r>
      <w:r w:rsidRPr="007812F7">
        <w:rPr>
          <w:iCs/>
          <w:sz w:val="28"/>
          <w:szCs w:val="28"/>
        </w:rPr>
        <w:t>Совета</w:t>
      </w:r>
      <w:r w:rsidRPr="007812F7">
        <w:rPr>
          <w:sz w:val="28"/>
          <w:szCs w:val="28"/>
        </w:rPr>
        <w:t xml:space="preserve">. Депутаты </w:t>
      </w:r>
      <w:r w:rsidRPr="007812F7">
        <w:rPr>
          <w:iCs/>
          <w:sz w:val="28"/>
          <w:szCs w:val="28"/>
        </w:rPr>
        <w:t>Совета</w:t>
      </w:r>
      <w:r w:rsidRPr="007812F7">
        <w:rPr>
          <w:sz w:val="28"/>
          <w:szCs w:val="28"/>
        </w:rPr>
        <w:t>, выдвинувшие своего кандидата, имеют право высказаться «за» или «против» кандидата, после чего обсуждение прекращается.</w:t>
      </w:r>
    </w:p>
    <w:p w:rsidR="00107A93" w:rsidRPr="007812F7" w:rsidRDefault="00107A93" w:rsidP="007812F7">
      <w:pPr>
        <w:pStyle w:val="Con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812F7">
        <w:rPr>
          <w:rFonts w:ascii="Times New Roman" w:hAnsi="Times New Roman" w:cs="Times New Roman"/>
          <w:sz w:val="28"/>
          <w:szCs w:val="28"/>
        </w:rPr>
        <w:t xml:space="preserve">3. В список для голосования вносятся все кандидаты, выдвинутые на должность председателя </w:t>
      </w:r>
      <w:r w:rsidRPr="007812F7">
        <w:rPr>
          <w:rFonts w:ascii="Times New Roman" w:hAnsi="Times New Roman" w:cs="Times New Roman"/>
          <w:iCs/>
          <w:sz w:val="28"/>
          <w:szCs w:val="28"/>
        </w:rPr>
        <w:t>Совета</w:t>
      </w:r>
      <w:r w:rsidRPr="007812F7">
        <w:rPr>
          <w:rFonts w:ascii="Times New Roman" w:hAnsi="Times New Roman" w:cs="Times New Roman"/>
          <w:sz w:val="28"/>
          <w:szCs w:val="28"/>
        </w:rPr>
        <w:t>, за исключением лиц, взявших самоотвод. Самоотвод принимается без голосования.</w:t>
      </w:r>
    </w:p>
    <w:p w:rsidR="00107A93" w:rsidRPr="007812F7" w:rsidRDefault="00107A93" w:rsidP="007812F7">
      <w:pPr>
        <w:autoSpaceDE w:val="0"/>
        <w:ind w:firstLine="851"/>
        <w:jc w:val="both"/>
        <w:rPr>
          <w:iCs/>
          <w:sz w:val="28"/>
          <w:szCs w:val="28"/>
        </w:rPr>
      </w:pPr>
      <w:r w:rsidRPr="007812F7">
        <w:rPr>
          <w:sz w:val="28"/>
          <w:szCs w:val="28"/>
        </w:rPr>
        <w:t xml:space="preserve">4. Депутат считается избранным председателем </w:t>
      </w:r>
      <w:r w:rsidRPr="007812F7">
        <w:rPr>
          <w:iCs/>
          <w:sz w:val="28"/>
          <w:szCs w:val="28"/>
        </w:rPr>
        <w:t>Совета</w:t>
      </w:r>
      <w:r w:rsidRPr="007812F7">
        <w:rPr>
          <w:sz w:val="28"/>
          <w:szCs w:val="28"/>
        </w:rPr>
        <w:t xml:space="preserve">, если за него проголосовало более половины от установленной уставом Кавказского района численности депутатов </w:t>
      </w:r>
      <w:r w:rsidRPr="007812F7">
        <w:rPr>
          <w:iCs/>
          <w:sz w:val="28"/>
          <w:szCs w:val="28"/>
        </w:rPr>
        <w:t>Совета.</w:t>
      </w:r>
    </w:p>
    <w:p w:rsidR="00107A93" w:rsidRPr="007812F7" w:rsidRDefault="00107A93" w:rsidP="007812F7">
      <w:pPr>
        <w:pStyle w:val="21"/>
        <w:ind w:firstLine="851"/>
        <w:rPr>
          <w:sz w:val="28"/>
          <w:szCs w:val="28"/>
        </w:rPr>
      </w:pPr>
      <w:r w:rsidRPr="007812F7">
        <w:rPr>
          <w:sz w:val="28"/>
          <w:szCs w:val="28"/>
        </w:rPr>
        <w:t xml:space="preserve">5. В случае если на должность председателя </w:t>
      </w:r>
      <w:r w:rsidRPr="007812F7">
        <w:rPr>
          <w:iCs/>
          <w:sz w:val="28"/>
          <w:szCs w:val="28"/>
        </w:rPr>
        <w:t>Совета</w:t>
      </w:r>
      <w:r w:rsidRPr="007812F7">
        <w:rPr>
          <w:sz w:val="28"/>
          <w:szCs w:val="28"/>
        </w:rPr>
        <w:t xml:space="preserve"> было выдвинуто более двух кандидатов, и ни один из них не набрал требуемого для избрания числа голосов, проводится второй тур голосования по двум кандидатам, получившим наибольшее число голосов. При этом каждый депутат </w:t>
      </w:r>
      <w:r w:rsidRPr="007812F7">
        <w:rPr>
          <w:iCs/>
          <w:sz w:val="28"/>
          <w:szCs w:val="28"/>
        </w:rPr>
        <w:t>Совета</w:t>
      </w:r>
      <w:r w:rsidRPr="007812F7">
        <w:rPr>
          <w:sz w:val="28"/>
          <w:szCs w:val="28"/>
        </w:rPr>
        <w:t xml:space="preserve"> может голосовать только за одного кандидата.</w:t>
      </w:r>
    </w:p>
    <w:p w:rsidR="00107A93" w:rsidRPr="007812F7" w:rsidRDefault="00107A93" w:rsidP="007812F7">
      <w:pPr>
        <w:autoSpaceDE w:val="0"/>
        <w:ind w:firstLine="851"/>
        <w:jc w:val="both"/>
        <w:rPr>
          <w:sz w:val="28"/>
          <w:szCs w:val="28"/>
        </w:rPr>
      </w:pPr>
      <w:r w:rsidRPr="007812F7">
        <w:rPr>
          <w:sz w:val="28"/>
          <w:szCs w:val="28"/>
        </w:rPr>
        <w:t xml:space="preserve">6. Избранным на должность председателя </w:t>
      </w:r>
      <w:r w:rsidRPr="007812F7">
        <w:rPr>
          <w:iCs/>
          <w:sz w:val="28"/>
          <w:szCs w:val="28"/>
        </w:rPr>
        <w:t>Совета</w:t>
      </w:r>
      <w:r w:rsidRPr="007812F7">
        <w:rPr>
          <w:sz w:val="28"/>
          <w:szCs w:val="28"/>
        </w:rPr>
        <w:t xml:space="preserve"> по итогам второго тура голосования считается кандидат, за которого проголосовало более половины от установленной уставом </w:t>
      </w:r>
      <w:r w:rsidRPr="007812F7">
        <w:rPr>
          <w:iCs/>
          <w:sz w:val="28"/>
          <w:szCs w:val="28"/>
        </w:rPr>
        <w:t xml:space="preserve"> </w:t>
      </w:r>
      <w:r w:rsidRPr="007812F7">
        <w:rPr>
          <w:sz w:val="28"/>
          <w:szCs w:val="28"/>
        </w:rPr>
        <w:t xml:space="preserve">Кавказского района численности депутатов </w:t>
      </w:r>
      <w:r w:rsidRPr="007812F7">
        <w:rPr>
          <w:iCs/>
          <w:sz w:val="28"/>
          <w:szCs w:val="28"/>
        </w:rPr>
        <w:t>Совета</w:t>
      </w:r>
      <w:r w:rsidRPr="007812F7">
        <w:rPr>
          <w:sz w:val="28"/>
          <w:szCs w:val="28"/>
        </w:rPr>
        <w:t>.</w:t>
      </w:r>
    </w:p>
    <w:p w:rsidR="00107A93" w:rsidRPr="007812F7" w:rsidRDefault="00107A93" w:rsidP="007812F7">
      <w:pPr>
        <w:autoSpaceDE w:val="0"/>
        <w:ind w:firstLine="851"/>
        <w:jc w:val="both"/>
        <w:rPr>
          <w:sz w:val="28"/>
          <w:szCs w:val="28"/>
        </w:rPr>
      </w:pPr>
      <w:r w:rsidRPr="007812F7">
        <w:rPr>
          <w:sz w:val="28"/>
          <w:szCs w:val="28"/>
        </w:rPr>
        <w:t xml:space="preserve">7. Если во втором туре голосования ни один из двух кандидатов не набрал требуемого для избрания числа голосов депутатов </w:t>
      </w:r>
      <w:r w:rsidRPr="007812F7">
        <w:rPr>
          <w:iCs/>
          <w:sz w:val="28"/>
          <w:szCs w:val="28"/>
        </w:rPr>
        <w:t>Совета</w:t>
      </w:r>
      <w:r w:rsidRPr="007812F7">
        <w:rPr>
          <w:sz w:val="28"/>
          <w:szCs w:val="28"/>
        </w:rPr>
        <w:t xml:space="preserve">, </w:t>
      </w:r>
      <w:r w:rsidRPr="007812F7">
        <w:rPr>
          <w:iCs/>
          <w:sz w:val="28"/>
          <w:szCs w:val="28"/>
        </w:rPr>
        <w:t>Совет</w:t>
      </w:r>
      <w:r w:rsidRPr="007812F7">
        <w:rPr>
          <w:sz w:val="28"/>
          <w:szCs w:val="28"/>
        </w:rPr>
        <w:t xml:space="preserve"> проводит повторные выборы председателя </w:t>
      </w:r>
      <w:r w:rsidRPr="007812F7">
        <w:rPr>
          <w:iCs/>
          <w:sz w:val="28"/>
          <w:szCs w:val="28"/>
        </w:rPr>
        <w:t>Совета</w:t>
      </w:r>
      <w:r w:rsidRPr="007812F7">
        <w:rPr>
          <w:sz w:val="28"/>
          <w:szCs w:val="28"/>
        </w:rPr>
        <w:t xml:space="preserve">. Повторные выборы председателя </w:t>
      </w:r>
      <w:r w:rsidRPr="007812F7">
        <w:rPr>
          <w:iCs/>
          <w:sz w:val="28"/>
          <w:szCs w:val="28"/>
        </w:rPr>
        <w:t>Совета</w:t>
      </w:r>
      <w:r w:rsidRPr="007812F7">
        <w:rPr>
          <w:sz w:val="28"/>
          <w:szCs w:val="28"/>
        </w:rPr>
        <w:t xml:space="preserve"> проводятся в соответствии</w:t>
      </w:r>
      <w:r w:rsidR="00571926" w:rsidRPr="007812F7">
        <w:rPr>
          <w:sz w:val="28"/>
          <w:szCs w:val="28"/>
        </w:rPr>
        <w:t xml:space="preserve"> с пунктами 1-4 статьи 4</w:t>
      </w:r>
      <w:r w:rsidRPr="007812F7">
        <w:rPr>
          <w:sz w:val="28"/>
          <w:szCs w:val="28"/>
        </w:rPr>
        <w:t xml:space="preserve"> и пунктами 1-6 статьи 5 настоящего Регламента не позднее семидневного срока со дня последнего голосования по вопросам выборов председателя </w:t>
      </w:r>
      <w:r w:rsidRPr="007812F7">
        <w:rPr>
          <w:iCs/>
          <w:sz w:val="28"/>
          <w:szCs w:val="28"/>
        </w:rPr>
        <w:t>Совета</w:t>
      </w:r>
      <w:r w:rsidRPr="007812F7">
        <w:rPr>
          <w:sz w:val="28"/>
          <w:szCs w:val="28"/>
        </w:rPr>
        <w:t>. При этом допускается выдвижение кандидатов, которые выдвигались ранее.</w:t>
      </w:r>
    </w:p>
    <w:p w:rsidR="00107A93" w:rsidRPr="007812F7" w:rsidRDefault="00107A93" w:rsidP="007812F7">
      <w:pPr>
        <w:autoSpaceDE w:val="0"/>
        <w:ind w:firstLine="851"/>
        <w:jc w:val="both"/>
        <w:rPr>
          <w:sz w:val="28"/>
          <w:szCs w:val="28"/>
        </w:rPr>
      </w:pPr>
      <w:r w:rsidRPr="007812F7">
        <w:rPr>
          <w:sz w:val="28"/>
          <w:szCs w:val="28"/>
        </w:rPr>
        <w:t xml:space="preserve">8. Решение об избрании председателя </w:t>
      </w:r>
      <w:r w:rsidRPr="007812F7">
        <w:rPr>
          <w:iCs/>
          <w:sz w:val="28"/>
          <w:szCs w:val="28"/>
        </w:rPr>
        <w:t>Совета</w:t>
      </w:r>
      <w:r w:rsidRPr="007812F7">
        <w:rPr>
          <w:sz w:val="28"/>
          <w:szCs w:val="28"/>
        </w:rPr>
        <w:t xml:space="preserve"> оформляется решением </w:t>
      </w:r>
      <w:r w:rsidRPr="007812F7">
        <w:rPr>
          <w:iCs/>
          <w:sz w:val="28"/>
          <w:szCs w:val="28"/>
        </w:rPr>
        <w:t>Совета.</w:t>
      </w:r>
      <w:r w:rsidRPr="007812F7">
        <w:rPr>
          <w:sz w:val="28"/>
          <w:szCs w:val="28"/>
        </w:rPr>
        <w:t xml:space="preserve"> </w:t>
      </w:r>
    </w:p>
    <w:p w:rsidR="00107A93" w:rsidRPr="007812F7" w:rsidRDefault="00107A93" w:rsidP="007812F7">
      <w:pPr>
        <w:pStyle w:val="ConsNormal"/>
        <w:widowControl/>
        <w:ind w:firstLine="851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7812F7">
        <w:rPr>
          <w:rFonts w:ascii="Times New Roman" w:hAnsi="Times New Roman" w:cs="Times New Roman"/>
          <w:iCs/>
          <w:sz w:val="28"/>
          <w:szCs w:val="28"/>
        </w:rPr>
        <w:t>Статья 6.</w:t>
      </w:r>
    </w:p>
    <w:p w:rsidR="00107A93" w:rsidRDefault="00107A93" w:rsidP="007812F7">
      <w:pPr>
        <w:pStyle w:val="ac"/>
        <w:ind w:firstLine="851"/>
      </w:pPr>
      <w:r w:rsidRPr="007812F7">
        <w:t xml:space="preserve">Председатель </w:t>
      </w:r>
      <w:r w:rsidRPr="007812F7">
        <w:rPr>
          <w:iCs/>
        </w:rPr>
        <w:t>Совета</w:t>
      </w:r>
      <w:r w:rsidRPr="007812F7">
        <w:t xml:space="preserve"> вступает в должность после его избрания. </w:t>
      </w:r>
    </w:p>
    <w:p w:rsidR="003E1E8D" w:rsidRPr="007812F7" w:rsidRDefault="003E1E8D" w:rsidP="007812F7">
      <w:pPr>
        <w:pStyle w:val="ac"/>
        <w:ind w:firstLine="851"/>
      </w:pPr>
    </w:p>
    <w:p w:rsidR="00107A93" w:rsidRPr="007812F7" w:rsidRDefault="00107A93" w:rsidP="007812F7">
      <w:pPr>
        <w:pStyle w:val="Con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812F7">
        <w:rPr>
          <w:rFonts w:ascii="Times New Roman" w:hAnsi="Times New Roman" w:cs="Times New Roman"/>
          <w:sz w:val="28"/>
          <w:szCs w:val="28"/>
        </w:rPr>
        <w:lastRenderedPageBreak/>
        <w:t>Статья 7.</w:t>
      </w:r>
    </w:p>
    <w:p w:rsidR="00107A93" w:rsidRPr="007812F7" w:rsidRDefault="00107A93" w:rsidP="007812F7">
      <w:pPr>
        <w:pStyle w:val="Con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812F7">
        <w:rPr>
          <w:rFonts w:ascii="Times New Roman" w:hAnsi="Times New Roman" w:cs="Times New Roman"/>
          <w:sz w:val="28"/>
          <w:szCs w:val="28"/>
        </w:rPr>
        <w:t>1. Председатель Совета:</w:t>
      </w:r>
    </w:p>
    <w:p w:rsidR="00107A93" w:rsidRPr="007812F7" w:rsidRDefault="00107A93" w:rsidP="007812F7">
      <w:pPr>
        <w:pStyle w:val="Con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812F7">
        <w:rPr>
          <w:rFonts w:ascii="Times New Roman" w:hAnsi="Times New Roman" w:cs="Times New Roman"/>
          <w:sz w:val="28"/>
          <w:szCs w:val="28"/>
        </w:rPr>
        <w:t>1) председательствует на сессиях Совета, созывает сессии Совета, доводит до сведения депутатов время и место проведения сессий, а также проект повестки дня;</w:t>
      </w:r>
    </w:p>
    <w:p w:rsidR="00107A93" w:rsidRPr="007812F7" w:rsidRDefault="00107A93" w:rsidP="007812F7">
      <w:pPr>
        <w:pStyle w:val="Con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812F7">
        <w:rPr>
          <w:rFonts w:ascii="Times New Roman" w:hAnsi="Times New Roman" w:cs="Times New Roman"/>
          <w:sz w:val="28"/>
          <w:szCs w:val="28"/>
        </w:rPr>
        <w:t>2) организует работу Совета, комиссий;</w:t>
      </w:r>
    </w:p>
    <w:p w:rsidR="00107A93" w:rsidRPr="007812F7" w:rsidRDefault="00107A93" w:rsidP="007812F7">
      <w:pPr>
        <w:pStyle w:val="Con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812F7">
        <w:rPr>
          <w:rFonts w:ascii="Times New Roman" w:hAnsi="Times New Roman" w:cs="Times New Roman"/>
          <w:sz w:val="28"/>
          <w:szCs w:val="28"/>
        </w:rPr>
        <w:t>3) представляет Совет в отношениях с населением;</w:t>
      </w:r>
    </w:p>
    <w:p w:rsidR="00107A93" w:rsidRPr="007812F7" w:rsidRDefault="00107A93" w:rsidP="007812F7">
      <w:pPr>
        <w:pStyle w:val="Con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812F7">
        <w:rPr>
          <w:rFonts w:ascii="Times New Roman" w:hAnsi="Times New Roman" w:cs="Times New Roman"/>
          <w:sz w:val="28"/>
          <w:szCs w:val="28"/>
        </w:rPr>
        <w:t>4) осуществляет руководство подготовкой сессий Совета;</w:t>
      </w:r>
    </w:p>
    <w:p w:rsidR="00107A93" w:rsidRPr="007812F7" w:rsidRDefault="00107A93" w:rsidP="007812F7">
      <w:pPr>
        <w:pStyle w:val="Con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812F7">
        <w:rPr>
          <w:rFonts w:ascii="Times New Roman" w:hAnsi="Times New Roman" w:cs="Times New Roman"/>
          <w:sz w:val="28"/>
          <w:szCs w:val="28"/>
        </w:rPr>
        <w:t>5) формирует и подписывает повестку дня сессий Совета;</w:t>
      </w:r>
    </w:p>
    <w:p w:rsidR="00107A93" w:rsidRPr="007812F7" w:rsidRDefault="00107A93" w:rsidP="007812F7">
      <w:pPr>
        <w:pStyle w:val="Con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812F7">
        <w:rPr>
          <w:rFonts w:ascii="Times New Roman" w:hAnsi="Times New Roman" w:cs="Times New Roman"/>
          <w:sz w:val="28"/>
          <w:szCs w:val="28"/>
        </w:rPr>
        <w:t>6) направляет поступившие в Совет проекты решений Совета и материалы к ним в комиссии  Совета по вопросам их ведения;</w:t>
      </w:r>
    </w:p>
    <w:p w:rsidR="00107A93" w:rsidRPr="007812F7" w:rsidRDefault="00107A93" w:rsidP="007812F7">
      <w:pPr>
        <w:pStyle w:val="Con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812F7">
        <w:rPr>
          <w:rFonts w:ascii="Times New Roman" w:hAnsi="Times New Roman" w:cs="Times New Roman"/>
          <w:sz w:val="28"/>
          <w:szCs w:val="28"/>
        </w:rPr>
        <w:t>7) открывает и закрывает счета в банковских учреждениях, подписывает финансовые документы;</w:t>
      </w:r>
    </w:p>
    <w:p w:rsidR="00107A93" w:rsidRPr="007812F7" w:rsidRDefault="00107A93" w:rsidP="007812F7">
      <w:pPr>
        <w:pStyle w:val="Con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812F7">
        <w:rPr>
          <w:rFonts w:ascii="Times New Roman" w:hAnsi="Times New Roman" w:cs="Times New Roman"/>
          <w:sz w:val="28"/>
          <w:szCs w:val="28"/>
        </w:rPr>
        <w:t>8) координирует деятельность комиссий  Совета;</w:t>
      </w:r>
    </w:p>
    <w:p w:rsidR="00107A93" w:rsidRPr="007812F7" w:rsidRDefault="00107A93" w:rsidP="007812F7">
      <w:pPr>
        <w:pStyle w:val="Con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812F7">
        <w:rPr>
          <w:rFonts w:ascii="Times New Roman" w:hAnsi="Times New Roman" w:cs="Times New Roman"/>
          <w:sz w:val="28"/>
          <w:szCs w:val="28"/>
        </w:rPr>
        <w:t>9) без доверенности представляет интересы Совета в судах, выдает доверенности от имени Совета;</w:t>
      </w:r>
    </w:p>
    <w:p w:rsidR="00107A93" w:rsidRPr="007812F7" w:rsidRDefault="00107A93" w:rsidP="007812F7">
      <w:pPr>
        <w:pStyle w:val="Con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812F7">
        <w:rPr>
          <w:rFonts w:ascii="Times New Roman" w:hAnsi="Times New Roman" w:cs="Times New Roman"/>
          <w:sz w:val="28"/>
          <w:szCs w:val="28"/>
        </w:rPr>
        <w:t>10) от имени Совета подписывает заявления и иные документы, предусмотренные законодательством, в органы государственной власти и местного самоуправления, а также предприятия, учреждения, организации;</w:t>
      </w:r>
    </w:p>
    <w:p w:rsidR="00107A93" w:rsidRPr="007812F7" w:rsidRDefault="00107A93" w:rsidP="007812F7">
      <w:pPr>
        <w:pStyle w:val="Con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812F7">
        <w:rPr>
          <w:rFonts w:ascii="Times New Roman" w:hAnsi="Times New Roman" w:cs="Times New Roman"/>
          <w:sz w:val="28"/>
          <w:szCs w:val="28"/>
        </w:rPr>
        <w:t>11) принимает меры по обеспечению гласности и учету мнения населения в работе Совета;</w:t>
      </w:r>
    </w:p>
    <w:p w:rsidR="00107A93" w:rsidRPr="007812F7" w:rsidRDefault="00107A93" w:rsidP="007812F7">
      <w:pPr>
        <w:pStyle w:val="Con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812F7">
        <w:rPr>
          <w:rFonts w:ascii="Times New Roman" w:hAnsi="Times New Roman" w:cs="Times New Roman"/>
          <w:sz w:val="28"/>
          <w:szCs w:val="28"/>
        </w:rPr>
        <w:t>12) рассматривает обращения, поступившие в Совет, ведет прием граждан;</w:t>
      </w:r>
    </w:p>
    <w:p w:rsidR="00107A93" w:rsidRPr="007812F7" w:rsidRDefault="00107A93" w:rsidP="007812F7">
      <w:pPr>
        <w:pStyle w:val="ConsNormal"/>
        <w:widowControl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812F7">
        <w:rPr>
          <w:rFonts w:ascii="Times New Roman" w:hAnsi="Times New Roman" w:cs="Times New Roman"/>
          <w:sz w:val="28"/>
          <w:szCs w:val="28"/>
        </w:rPr>
        <w:t>13) подписывает протоколы сессий Совета и решения Совета</w:t>
      </w:r>
      <w:r w:rsidRPr="007812F7">
        <w:rPr>
          <w:rFonts w:ascii="Times New Roman" w:hAnsi="Times New Roman" w:cs="Times New Roman"/>
          <w:b/>
          <w:sz w:val="28"/>
          <w:szCs w:val="28"/>
        </w:rPr>
        <w:t>;</w:t>
      </w:r>
    </w:p>
    <w:p w:rsidR="00107A93" w:rsidRPr="007812F7" w:rsidRDefault="00107A93" w:rsidP="007812F7">
      <w:pPr>
        <w:pStyle w:val="Con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812F7">
        <w:rPr>
          <w:rFonts w:ascii="Times New Roman" w:hAnsi="Times New Roman" w:cs="Times New Roman"/>
          <w:sz w:val="28"/>
          <w:szCs w:val="28"/>
        </w:rPr>
        <w:t>14) оказывает содействие депутатам Совета в осуществлении ими депутатских полномочий;</w:t>
      </w:r>
    </w:p>
    <w:p w:rsidR="00107A93" w:rsidRPr="007812F7" w:rsidRDefault="00571926" w:rsidP="007812F7">
      <w:pPr>
        <w:pStyle w:val="Con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812F7">
        <w:rPr>
          <w:rFonts w:ascii="Times New Roman" w:hAnsi="Times New Roman" w:cs="Times New Roman"/>
          <w:sz w:val="28"/>
          <w:szCs w:val="28"/>
        </w:rPr>
        <w:t xml:space="preserve">15) </w:t>
      </w:r>
      <w:r w:rsidR="00107A93" w:rsidRPr="007812F7">
        <w:rPr>
          <w:rFonts w:ascii="Times New Roman" w:hAnsi="Times New Roman" w:cs="Times New Roman"/>
          <w:sz w:val="28"/>
          <w:szCs w:val="28"/>
        </w:rPr>
        <w:t xml:space="preserve">издает распоряжения по вопросам организации деятельности Совета; </w:t>
      </w:r>
    </w:p>
    <w:p w:rsidR="00107A93" w:rsidRPr="007812F7" w:rsidRDefault="00107A93" w:rsidP="007812F7">
      <w:pPr>
        <w:pStyle w:val="Con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812F7">
        <w:rPr>
          <w:rFonts w:ascii="Times New Roman" w:hAnsi="Times New Roman" w:cs="Times New Roman"/>
          <w:sz w:val="28"/>
          <w:szCs w:val="28"/>
        </w:rPr>
        <w:t>16) направляет нормативные правовые акты, принятые Советом, главе Кавказского района для подписания и обнародования в течение 10 дней;</w:t>
      </w:r>
    </w:p>
    <w:p w:rsidR="00107A93" w:rsidRPr="007812F7" w:rsidRDefault="00571926" w:rsidP="007812F7">
      <w:pPr>
        <w:pStyle w:val="Con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812F7">
        <w:rPr>
          <w:rFonts w:ascii="Times New Roman" w:hAnsi="Times New Roman" w:cs="Times New Roman"/>
          <w:sz w:val="28"/>
          <w:szCs w:val="28"/>
        </w:rPr>
        <w:t>17)</w:t>
      </w:r>
      <w:r w:rsidR="00107A93" w:rsidRPr="007812F7">
        <w:rPr>
          <w:rFonts w:ascii="Times New Roman" w:hAnsi="Times New Roman" w:cs="Times New Roman"/>
          <w:sz w:val="28"/>
          <w:szCs w:val="28"/>
        </w:rPr>
        <w:t xml:space="preserve"> утверждает штатное расписание Совета;</w:t>
      </w:r>
    </w:p>
    <w:p w:rsidR="00107A93" w:rsidRPr="007812F7" w:rsidRDefault="00107A93" w:rsidP="007812F7">
      <w:pPr>
        <w:pStyle w:val="Con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812F7">
        <w:rPr>
          <w:rFonts w:ascii="Times New Roman" w:hAnsi="Times New Roman" w:cs="Times New Roman"/>
          <w:sz w:val="28"/>
          <w:szCs w:val="28"/>
        </w:rPr>
        <w:t>18) осуществляет прием на муниципальную службу и увольнение с муниципальной служ</w:t>
      </w:r>
      <w:r w:rsidR="00571926" w:rsidRPr="007812F7">
        <w:rPr>
          <w:rFonts w:ascii="Times New Roman" w:hAnsi="Times New Roman" w:cs="Times New Roman"/>
          <w:sz w:val="28"/>
          <w:szCs w:val="28"/>
        </w:rPr>
        <w:t>бы работников Совета, применяет</w:t>
      </w:r>
      <w:r w:rsidRPr="007812F7">
        <w:rPr>
          <w:rFonts w:ascii="Times New Roman" w:hAnsi="Times New Roman" w:cs="Times New Roman"/>
          <w:sz w:val="28"/>
          <w:szCs w:val="28"/>
        </w:rPr>
        <w:t xml:space="preserve"> к ним меры поощрения и взыскания;</w:t>
      </w:r>
    </w:p>
    <w:p w:rsidR="00107A93" w:rsidRPr="007812F7" w:rsidRDefault="00107A93" w:rsidP="007812F7">
      <w:pPr>
        <w:pStyle w:val="Con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812F7">
        <w:rPr>
          <w:rFonts w:ascii="Times New Roman" w:hAnsi="Times New Roman" w:cs="Times New Roman"/>
          <w:sz w:val="28"/>
          <w:szCs w:val="28"/>
        </w:rPr>
        <w:t>19) осуществляет иные полномочия, возложенные на него законодательством, уставом Кавказского района и иными муниципальными правовыми актами.</w:t>
      </w:r>
    </w:p>
    <w:p w:rsidR="00107A93" w:rsidRPr="007812F7" w:rsidRDefault="00107A93" w:rsidP="007812F7">
      <w:pPr>
        <w:pStyle w:val="ac"/>
        <w:ind w:firstLine="851"/>
      </w:pPr>
      <w:r w:rsidRPr="007812F7">
        <w:t>Статья 8.</w:t>
      </w:r>
    </w:p>
    <w:p w:rsidR="00107A93" w:rsidRPr="007812F7" w:rsidRDefault="00107A93" w:rsidP="007812F7">
      <w:pPr>
        <w:pStyle w:val="ac"/>
        <w:ind w:firstLine="851"/>
      </w:pPr>
      <w:r w:rsidRPr="007812F7">
        <w:t xml:space="preserve">1. Полномочия председателя </w:t>
      </w:r>
      <w:r w:rsidRPr="007812F7">
        <w:rPr>
          <w:iCs/>
        </w:rPr>
        <w:t>Совета</w:t>
      </w:r>
      <w:r w:rsidRPr="007812F7">
        <w:rPr>
          <w:i/>
          <w:iCs/>
        </w:rPr>
        <w:t xml:space="preserve"> </w:t>
      </w:r>
      <w:r w:rsidRPr="007812F7">
        <w:t>прекращаются досрочно в следующих случаях:</w:t>
      </w:r>
    </w:p>
    <w:p w:rsidR="00107A93" w:rsidRPr="007812F7" w:rsidRDefault="007812F7" w:rsidP="007812F7">
      <w:pPr>
        <w:pStyle w:val="ac"/>
        <w:ind w:firstLine="851"/>
      </w:pPr>
      <w:r>
        <w:t xml:space="preserve">1) </w:t>
      </w:r>
      <w:r w:rsidR="00107A93" w:rsidRPr="007812F7">
        <w:t xml:space="preserve">добровольного сложения полномочий; </w:t>
      </w:r>
    </w:p>
    <w:p w:rsidR="00107A93" w:rsidRPr="007812F7" w:rsidRDefault="00107A93" w:rsidP="007812F7">
      <w:pPr>
        <w:pStyle w:val="ac"/>
        <w:ind w:firstLine="851"/>
      </w:pPr>
      <w:r w:rsidRPr="007812F7">
        <w:t xml:space="preserve">2) прекращения его депутатских полномочий по основаниям, предусмотренным в уставе Кавказского района и федеральном законодательстве; </w:t>
      </w:r>
    </w:p>
    <w:p w:rsidR="00107A93" w:rsidRPr="007812F7" w:rsidRDefault="00107A93" w:rsidP="007812F7">
      <w:pPr>
        <w:pStyle w:val="ac"/>
        <w:ind w:firstLine="851"/>
      </w:pPr>
      <w:r w:rsidRPr="007812F7">
        <w:lastRenderedPageBreak/>
        <w:t xml:space="preserve">3) принятия Советом решения об отзыве председателя </w:t>
      </w:r>
      <w:r w:rsidRPr="007812F7">
        <w:rPr>
          <w:iCs/>
        </w:rPr>
        <w:t>Совета</w:t>
      </w:r>
      <w:r w:rsidRPr="007812F7">
        <w:t xml:space="preserve"> по основаниям, предусмотренным в уставе Кавказского района и федеральном законодательстве. </w:t>
      </w:r>
    </w:p>
    <w:p w:rsidR="00107A93" w:rsidRPr="007812F7" w:rsidRDefault="00107A93" w:rsidP="007812F7">
      <w:pPr>
        <w:pStyle w:val="ac"/>
        <w:ind w:firstLine="851"/>
      </w:pPr>
      <w:r w:rsidRPr="007812F7">
        <w:t xml:space="preserve">Решение, указанное в подпункте 3 настоящего пункта, считается принятым, если в результате открытого голосования за него проголосовало не менее 2/3 депутатов от установленной численности  депутатов </w:t>
      </w:r>
      <w:r w:rsidRPr="007812F7">
        <w:rPr>
          <w:iCs/>
        </w:rPr>
        <w:t>Совета</w:t>
      </w:r>
      <w:r w:rsidRPr="007812F7">
        <w:t>.</w:t>
      </w:r>
    </w:p>
    <w:p w:rsidR="00107A93" w:rsidRPr="007812F7" w:rsidRDefault="00107A93" w:rsidP="007812F7">
      <w:pPr>
        <w:pStyle w:val="Con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812F7">
        <w:rPr>
          <w:rFonts w:ascii="Times New Roman" w:hAnsi="Times New Roman" w:cs="Times New Roman"/>
          <w:sz w:val="28"/>
          <w:szCs w:val="28"/>
        </w:rPr>
        <w:t xml:space="preserve">2. Председатель </w:t>
      </w:r>
      <w:r w:rsidRPr="007812F7">
        <w:rPr>
          <w:rFonts w:ascii="Times New Roman" w:hAnsi="Times New Roman" w:cs="Times New Roman"/>
          <w:iCs/>
          <w:sz w:val="28"/>
          <w:szCs w:val="28"/>
        </w:rPr>
        <w:t>Совета</w:t>
      </w:r>
      <w:r w:rsidRPr="007812F7">
        <w:rPr>
          <w:rFonts w:ascii="Times New Roman" w:hAnsi="Times New Roman" w:cs="Times New Roman"/>
          <w:sz w:val="28"/>
          <w:szCs w:val="28"/>
        </w:rPr>
        <w:t xml:space="preserve"> может быть досрочно отозван по решению </w:t>
      </w:r>
      <w:r w:rsidRPr="007812F7">
        <w:rPr>
          <w:rFonts w:ascii="Times New Roman" w:hAnsi="Times New Roman" w:cs="Times New Roman"/>
          <w:iCs/>
          <w:sz w:val="28"/>
          <w:szCs w:val="28"/>
        </w:rPr>
        <w:t>Совета</w:t>
      </w:r>
      <w:r w:rsidRPr="007812F7">
        <w:rPr>
          <w:rFonts w:ascii="Times New Roman" w:hAnsi="Times New Roman" w:cs="Times New Roman"/>
          <w:sz w:val="28"/>
          <w:szCs w:val="28"/>
        </w:rPr>
        <w:t xml:space="preserve"> не ранее, чем через три месяца после избрания.</w:t>
      </w:r>
    </w:p>
    <w:p w:rsidR="00107A93" w:rsidRPr="007812F7" w:rsidRDefault="00107A93" w:rsidP="007812F7">
      <w:pPr>
        <w:pStyle w:val="Con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812F7">
        <w:rPr>
          <w:rFonts w:ascii="Times New Roman" w:hAnsi="Times New Roman" w:cs="Times New Roman"/>
          <w:sz w:val="28"/>
          <w:szCs w:val="28"/>
        </w:rPr>
        <w:t xml:space="preserve">3. </w:t>
      </w:r>
      <w:proofErr w:type="gramStart"/>
      <w:r w:rsidRPr="007812F7">
        <w:rPr>
          <w:rFonts w:ascii="Times New Roman" w:hAnsi="Times New Roman" w:cs="Times New Roman"/>
          <w:sz w:val="28"/>
          <w:szCs w:val="28"/>
        </w:rPr>
        <w:t xml:space="preserve">Предложение об отзыве председателя </w:t>
      </w:r>
      <w:r w:rsidRPr="007812F7">
        <w:rPr>
          <w:rFonts w:ascii="Times New Roman" w:hAnsi="Times New Roman" w:cs="Times New Roman"/>
          <w:iCs/>
          <w:sz w:val="28"/>
          <w:szCs w:val="28"/>
        </w:rPr>
        <w:t>Совета</w:t>
      </w:r>
      <w:r w:rsidRPr="007812F7">
        <w:rPr>
          <w:rFonts w:ascii="Times New Roman" w:hAnsi="Times New Roman" w:cs="Times New Roman"/>
          <w:sz w:val="28"/>
          <w:szCs w:val="28"/>
        </w:rPr>
        <w:t xml:space="preserve"> может быть внесено не менее чем 1/3 депутатов от установленной численности депутатов </w:t>
      </w:r>
      <w:r w:rsidRPr="007812F7">
        <w:rPr>
          <w:rFonts w:ascii="Times New Roman" w:hAnsi="Times New Roman" w:cs="Times New Roman"/>
          <w:iCs/>
          <w:sz w:val="28"/>
          <w:szCs w:val="28"/>
        </w:rPr>
        <w:t>Совета</w:t>
      </w:r>
      <w:r w:rsidR="00571926" w:rsidRPr="007812F7">
        <w:rPr>
          <w:rFonts w:ascii="Times New Roman" w:hAnsi="Times New Roman" w:cs="Times New Roman"/>
          <w:sz w:val="28"/>
          <w:szCs w:val="28"/>
        </w:rPr>
        <w:t xml:space="preserve"> или главой </w:t>
      </w:r>
      <w:r w:rsidRPr="007812F7">
        <w:rPr>
          <w:rFonts w:ascii="Times New Roman" w:hAnsi="Times New Roman" w:cs="Times New Roman"/>
          <w:sz w:val="28"/>
          <w:szCs w:val="28"/>
        </w:rPr>
        <w:t xml:space="preserve">Кавказского района на основании невыполнения или ненадлежащего исполнения председателем своих обязанностей или иным основаниям, установленным в уставе Кавказского района. </w:t>
      </w:r>
      <w:proofErr w:type="gramEnd"/>
    </w:p>
    <w:p w:rsidR="00107A93" w:rsidRPr="007812F7" w:rsidRDefault="00107A93" w:rsidP="007812F7">
      <w:pPr>
        <w:autoSpaceDE w:val="0"/>
        <w:ind w:firstLine="851"/>
        <w:jc w:val="both"/>
        <w:rPr>
          <w:i/>
          <w:iCs/>
          <w:sz w:val="28"/>
          <w:szCs w:val="28"/>
        </w:rPr>
      </w:pPr>
      <w:r w:rsidRPr="007812F7">
        <w:rPr>
          <w:sz w:val="28"/>
          <w:szCs w:val="28"/>
        </w:rPr>
        <w:t>Председателю</w:t>
      </w:r>
      <w:r w:rsidRPr="007812F7">
        <w:rPr>
          <w:i/>
          <w:iCs/>
          <w:sz w:val="28"/>
          <w:szCs w:val="28"/>
        </w:rPr>
        <w:t xml:space="preserve"> </w:t>
      </w:r>
      <w:r w:rsidRPr="007812F7">
        <w:rPr>
          <w:iCs/>
          <w:sz w:val="28"/>
          <w:szCs w:val="28"/>
        </w:rPr>
        <w:t>Совета</w:t>
      </w:r>
      <w:r w:rsidRPr="007812F7">
        <w:rPr>
          <w:i/>
          <w:iCs/>
          <w:sz w:val="28"/>
          <w:szCs w:val="28"/>
        </w:rPr>
        <w:t xml:space="preserve"> </w:t>
      </w:r>
      <w:r w:rsidRPr="007812F7">
        <w:rPr>
          <w:sz w:val="28"/>
          <w:szCs w:val="28"/>
        </w:rPr>
        <w:t xml:space="preserve">должна быть предоставлена возможность дать депутатам </w:t>
      </w:r>
      <w:r w:rsidRPr="007812F7">
        <w:rPr>
          <w:iCs/>
          <w:sz w:val="28"/>
          <w:szCs w:val="28"/>
        </w:rPr>
        <w:t>Совета</w:t>
      </w:r>
      <w:r w:rsidRPr="007812F7">
        <w:rPr>
          <w:sz w:val="28"/>
          <w:szCs w:val="28"/>
        </w:rPr>
        <w:t xml:space="preserve"> объяснения по поводу обстоятельств, выдвигаемых в качестве оснований для отзыва</w:t>
      </w:r>
      <w:r w:rsidRPr="007812F7">
        <w:rPr>
          <w:i/>
          <w:iCs/>
          <w:sz w:val="28"/>
          <w:szCs w:val="28"/>
        </w:rPr>
        <w:t>.</w:t>
      </w:r>
    </w:p>
    <w:p w:rsidR="00107A93" w:rsidRPr="007812F7" w:rsidRDefault="00107A93" w:rsidP="007812F7">
      <w:pPr>
        <w:pStyle w:val="Con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812F7">
        <w:rPr>
          <w:rFonts w:ascii="Times New Roman" w:hAnsi="Times New Roman" w:cs="Times New Roman"/>
          <w:iCs/>
          <w:sz w:val="28"/>
          <w:szCs w:val="28"/>
        </w:rPr>
        <w:t>Совет</w:t>
      </w:r>
      <w:r w:rsidRPr="007812F7">
        <w:rPr>
          <w:rFonts w:ascii="Times New Roman" w:hAnsi="Times New Roman" w:cs="Times New Roman"/>
          <w:sz w:val="28"/>
          <w:szCs w:val="28"/>
        </w:rPr>
        <w:t xml:space="preserve"> обсуждает предложение об отзыве председателя </w:t>
      </w:r>
      <w:r w:rsidRPr="007812F7">
        <w:rPr>
          <w:rFonts w:ascii="Times New Roman" w:hAnsi="Times New Roman" w:cs="Times New Roman"/>
          <w:iCs/>
          <w:sz w:val="28"/>
          <w:szCs w:val="28"/>
        </w:rPr>
        <w:t>Совета.</w:t>
      </w:r>
      <w:r w:rsidRPr="007812F7">
        <w:rPr>
          <w:rFonts w:ascii="Times New Roman" w:hAnsi="Times New Roman" w:cs="Times New Roman"/>
          <w:sz w:val="28"/>
          <w:szCs w:val="28"/>
        </w:rPr>
        <w:t xml:space="preserve"> При обсуждении вопроса об отзыве председателя </w:t>
      </w:r>
      <w:r w:rsidRPr="007812F7">
        <w:rPr>
          <w:rFonts w:ascii="Times New Roman" w:hAnsi="Times New Roman" w:cs="Times New Roman"/>
          <w:iCs/>
          <w:sz w:val="28"/>
          <w:szCs w:val="28"/>
        </w:rPr>
        <w:t>Совета</w:t>
      </w:r>
      <w:r w:rsidRPr="007812F7">
        <w:rPr>
          <w:rFonts w:ascii="Times New Roman" w:hAnsi="Times New Roman" w:cs="Times New Roman"/>
          <w:sz w:val="28"/>
          <w:szCs w:val="28"/>
        </w:rPr>
        <w:t xml:space="preserve"> заседание ведет заместитель председателя </w:t>
      </w:r>
      <w:r w:rsidRPr="007812F7">
        <w:rPr>
          <w:rFonts w:ascii="Times New Roman" w:hAnsi="Times New Roman" w:cs="Times New Roman"/>
          <w:iCs/>
          <w:sz w:val="28"/>
          <w:szCs w:val="28"/>
        </w:rPr>
        <w:t>Совета</w:t>
      </w:r>
      <w:r w:rsidRPr="007812F7">
        <w:rPr>
          <w:rFonts w:ascii="Times New Roman" w:hAnsi="Times New Roman" w:cs="Times New Roman"/>
          <w:sz w:val="28"/>
          <w:szCs w:val="28"/>
        </w:rPr>
        <w:t>.</w:t>
      </w:r>
    </w:p>
    <w:p w:rsidR="00107A93" w:rsidRPr="007812F7" w:rsidRDefault="00107A93" w:rsidP="007812F7">
      <w:pPr>
        <w:pStyle w:val="Con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812F7">
        <w:rPr>
          <w:rFonts w:ascii="Times New Roman" w:hAnsi="Times New Roman" w:cs="Times New Roman"/>
          <w:sz w:val="28"/>
          <w:szCs w:val="28"/>
        </w:rPr>
        <w:t xml:space="preserve">По предложению об отзыве председателя </w:t>
      </w:r>
      <w:r w:rsidRPr="007812F7">
        <w:rPr>
          <w:rFonts w:ascii="Times New Roman" w:hAnsi="Times New Roman" w:cs="Times New Roman"/>
          <w:iCs/>
          <w:sz w:val="28"/>
          <w:szCs w:val="28"/>
        </w:rPr>
        <w:t>Совета</w:t>
      </w:r>
      <w:r w:rsidRPr="007812F7">
        <w:rPr>
          <w:rFonts w:ascii="Times New Roman" w:hAnsi="Times New Roman" w:cs="Times New Roman"/>
          <w:sz w:val="28"/>
          <w:szCs w:val="28"/>
        </w:rPr>
        <w:t xml:space="preserve"> проводится открытое голосование на том же заседании, где это предложение было принято к обсуждению.</w:t>
      </w:r>
    </w:p>
    <w:p w:rsidR="00107A93" w:rsidRPr="007812F7" w:rsidRDefault="00107A93" w:rsidP="007812F7">
      <w:pPr>
        <w:pStyle w:val="Con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812F7">
        <w:rPr>
          <w:rFonts w:ascii="Times New Roman" w:hAnsi="Times New Roman" w:cs="Times New Roman"/>
          <w:sz w:val="28"/>
          <w:szCs w:val="28"/>
        </w:rPr>
        <w:t xml:space="preserve">4. Добровольное сложение председателем </w:t>
      </w:r>
      <w:r w:rsidRPr="007812F7">
        <w:rPr>
          <w:rFonts w:ascii="Times New Roman" w:hAnsi="Times New Roman" w:cs="Times New Roman"/>
          <w:iCs/>
          <w:sz w:val="28"/>
          <w:szCs w:val="28"/>
        </w:rPr>
        <w:t>Совета</w:t>
      </w:r>
      <w:r w:rsidRPr="007812F7">
        <w:rPr>
          <w:rFonts w:ascii="Times New Roman" w:hAnsi="Times New Roman" w:cs="Times New Roman"/>
          <w:sz w:val="28"/>
          <w:szCs w:val="28"/>
        </w:rPr>
        <w:t xml:space="preserve"> своих полномочий удовлетворяется </w:t>
      </w:r>
      <w:r w:rsidRPr="007812F7">
        <w:rPr>
          <w:rFonts w:ascii="Times New Roman" w:hAnsi="Times New Roman" w:cs="Times New Roman"/>
          <w:iCs/>
          <w:sz w:val="28"/>
          <w:szCs w:val="28"/>
        </w:rPr>
        <w:t>Советом</w:t>
      </w:r>
      <w:r w:rsidRPr="007812F7">
        <w:rPr>
          <w:rFonts w:ascii="Times New Roman" w:hAnsi="Times New Roman" w:cs="Times New Roman"/>
          <w:sz w:val="28"/>
          <w:szCs w:val="28"/>
        </w:rPr>
        <w:t xml:space="preserve"> на основании его письменного заявления.</w:t>
      </w:r>
    </w:p>
    <w:p w:rsidR="00107A93" w:rsidRPr="007812F7" w:rsidRDefault="00107A93" w:rsidP="007812F7">
      <w:pPr>
        <w:ind w:firstLine="851"/>
        <w:jc w:val="both"/>
        <w:rPr>
          <w:sz w:val="28"/>
          <w:szCs w:val="28"/>
        </w:rPr>
      </w:pPr>
      <w:r w:rsidRPr="007812F7">
        <w:rPr>
          <w:sz w:val="28"/>
          <w:szCs w:val="28"/>
        </w:rPr>
        <w:t xml:space="preserve">В случае непринятия </w:t>
      </w:r>
      <w:r w:rsidRPr="007812F7">
        <w:rPr>
          <w:iCs/>
          <w:sz w:val="28"/>
          <w:szCs w:val="28"/>
        </w:rPr>
        <w:t>Советом</w:t>
      </w:r>
      <w:r w:rsidRPr="007812F7">
        <w:rPr>
          <w:sz w:val="28"/>
          <w:szCs w:val="28"/>
        </w:rPr>
        <w:t xml:space="preserve"> решения по данному вопросу председатель </w:t>
      </w:r>
      <w:r w:rsidRPr="007812F7">
        <w:rPr>
          <w:iCs/>
          <w:sz w:val="28"/>
          <w:szCs w:val="28"/>
        </w:rPr>
        <w:t>Совета</w:t>
      </w:r>
      <w:r w:rsidRPr="007812F7">
        <w:rPr>
          <w:sz w:val="28"/>
          <w:szCs w:val="28"/>
        </w:rPr>
        <w:t xml:space="preserve"> вправе сложить свои полномочия по истечении 14 календарных дней после подачи заявления.</w:t>
      </w:r>
    </w:p>
    <w:p w:rsidR="00107A93" w:rsidRPr="007812F7" w:rsidRDefault="00107A93" w:rsidP="007812F7">
      <w:pPr>
        <w:pStyle w:val="aa"/>
        <w:ind w:right="0" w:firstLine="851"/>
        <w:rPr>
          <w:szCs w:val="28"/>
        </w:rPr>
      </w:pPr>
      <w:r w:rsidRPr="007812F7">
        <w:rPr>
          <w:szCs w:val="28"/>
        </w:rPr>
        <w:t xml:space="preserve">Решение </w:t>
      </w:r>
      <w:r w:rsidRPr="007812F7">
        <w:rPr>
          <w:iCs/>
          <w:szCs w:val="28"/>
        </w:rPr>
        <w:t>Совета</w:t>
      </w:r>
      <w:r w:rsidRPr="007812F7">
        <w:rPr>
          <w:szCs w:val="28"/>
        </w:rPr>
        <w:t xml:space="preserve"> о досрочном прекращении полномочий и освобождении председателя </w:t>
      </w:r>
      <w:r w:rsidRPr="007812F7">
        <w:rPr>
          <w:iCs/>
          <w:szCs w:val="28"/>
        </w:rPr>
        <w:t>Совета</w:t>
      </w:r>
      <w:r w:rsidRPr="007812F7">
        <w:rPr>
          <w:szCs w:val="28"/>
        </w:rPr>
        <w:t xml:space="preserve"> от занимаемой должности в связи с добровольным сложением полномочий принимается на заседании </w:t>
      </w:r>
      <w:r w:rsidRPr="007812F7">
        <w:rPr>
          <w:iCs/>
          <w:szCs w:val="28"/>
        </w:rPr>
        <w:t xml:space="preserve">Совета </w:t>
      </w:r>
      <w:r w:rsidRPr="007812F7">
        <w:rPr>
          <w:szCs w:val="28"/>
        </w:rPr>
        <w:t xml:space="preserve">открытым голосованием большинством голосов от установленной численности депутатов </w:t>
      </w:r>
      <w:r w:rsidRPr="007812F7">
        <w:rPr>
          <w:iCs/>
          <w:szCs w:val="28"/>
        </w:rPr>
        <w:t>Совета</w:t>
      </w:r>
      <w:r w:rsidRPr="007812F7">
        <w:rPr>
          <w:szCs w:val="28"/>
        </w:rPr>
        <w:t>.</w:t>
      </w:r>
    </w:p>
    <w:p w:rsidR="00107A93" w:rsidRPr="007812F7" w:rsidRDefault="00107A93" w:rsidP="007812F7">
      <w:pPr>
        <w:pStyle w:val="Con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812F7">
        <w:rPr>
          <w:rFonts w:ascii="Times New Roman" w:hAnsi="Times New Roman" w:cs="Times New Roman"/>
          <w:sz w:val="28"/>
          <w:szCs w:val="28"/>
        </w:rPr>
        <w:t xml:space="preserve">5. Прекращение председателем </w:t>
      </w:r>
      <w:r w:rsidRPr="007812F7">
        <w:rPr>
          <w:rFonts w:ascii="Times New Roman" w:hAnsi="Times New Roman" w:cs="Times New Roman"/>
          <w:iCs/>
          <w:sz w:val="28"/>
          <w:szCs w:val="28"/>
        </w:rPr>
        <w:t>Совета</w:t>
      </w:r>
      <w:r w:rsidRPr="007812F7">
        <w:rPr>
          <w:rFonts w:ascii="Times New Roman" w:hAnsi="Times New Roman" w:cs="Times New Roman"/>
          <w:sz w:val="28"/>
          <w:szCs w:val="28"/>
        </w:rPr>
        <w:t xml:space="preserve"> своих депутатских полномочий по основаниям, предусмотренным законодательством и у</w:t>
      </w:r>
      <w:r w:rsidRPr="007812F7">
        <w:rPr>
          <w:rFonts w:ascii="Times New Roman" w:hAnsi="Times New Roman" w:cs="Times New Roman"/>
          <w:iCs/>
          <w:sz w:val="28"/>
          <w:szCs w:val="28"/>
        </w:rPr>
        <w:t xml:space="preserve">ставом </w:t>
      </w:r>
      <w:r w:rsidRPr="007812F7">
        <w:rPr>
          <w:rFonts w:ascii="Times New Roman" w:hAnsi="Times New Roman" w:cs="Times New Roman"/>
          <w:sz w:val="28"/>
          <w:szCs w:val="28"/>
        </w:rPr>
        <w:t>Кавказского района, влечет освобождение его от должности с момента прекращения депутатских полномочий.</w:t>
      </w:r>
    </w:p>
    <w:p w:rsidR="00107A93" w:rsidRPr="007812F7" w:rsidRDefault="00107A93" w:rsidP="007812F7">
      <w:pPr>
        <w:pStyle w:val="ConsNormal"/>
        <w:widowControl/>
        <w:ind w:firstLine="851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7812F7">
        <w:rPr>
          <w:rFonts w:ascii="Times New Roman" w:hAnsi="Times New Roman" w:cs="Times New Roman"/>
          <w:sz w:val="28"/>
          <w:szCs w:val="28"/>
        </w:rPr>
        <w:t xml:space="preserve">6. В случае досрочного прекращения полномочий и освобождении председателя </w:t>
      </w:r>
      <w:r w:rsidRPr="007812F7">
        <w:rPr>
          <w:rFonts w:ascii="Times New Roman" w:hAnsi="Times New Roman" w:cs="Times New Roman"/>
          <w:iCs/>
          <w:sz w:val="28"/>
          <w:szCs w:val="28"/>
        </w:rPr>
        <w:t>Совета</w:t>
      </w:r>
      <w:r w:rsidRPr="007812F7">
        <w:rPr>
          <w:rFonts w:ascii="Times New Roman" w:hAnsi="Times New Roman" w:cs="Times New Roman"/>
          <w:sz w:val="28"/>
          <w:szCs w:val="28"/>
        </w:rPr>
        <w:t xml:space="preserve"> от занимаемой должности   его обязанности до избрания следующего председателя исполняет заместитель председателя </w:t>
      </w:r>
      <w:r w:rsidRPr="007812F7">
        <w:rPr>
          <w:rFonts w:ascii="Times New Roman" w:hAnsi="Times New Roman" w:cs="Times New Roman"/>
          <w:iCs/>
          <w:sz w:val="28"/>
          <w:szCs w:val="28"/>
        </w:rPr>
        <w:t xml:space="preserve">Совета. </w:t>
      </w:r>
    </w:p>
    <w:p w:rsidR="00107A93" w:rsidRPr="007812F7" w:rsidRDefault="00107A93" w:rsidP="007812F7">
      <w:pPr>
        <w:pStyle w:val="ConsNonformat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107A93" w:rsidRPr="007812F7" w:rsidRDefault="00107A93" w:rsidP="007812F7">
      <w:pPr>
        <w:jc w:val="center"/>
        <w:rPr>
          <w:b/>
          <w:iCs/>
          <w:sz w:val="28"/>
          <w:szCs w:val="28"/>
        </w:rPr>
      </w:pPr>
      <w:r w:rsidRPr="007812F7">
        <w:rPr>
          <w:b/>
          <w:sz w:val="28"/>
          <w:szCs w:val="28"/>
        </w:rPr>
        <w:t>Гла</w:t>
      </w:r>
      <w:r w:rsidR="007812F7">
        <w:rPr>
          <w:b/>
          <w:sz w:val="28"/>
          <w:szCs w:val="28"/>
        </w:rPr>
        <w:t xml:space="preserve">ва </w:t>
      </w:r>
      <w:r w:rsidR="00571926" w:rsidRPr="007812F7">
        <w:rPr>
          <w:b/>
          <w:sz w:val="28"/>
          <w:szCs w:val="28"/>
        </w:rPr>
        <w:t>3. Заместитель председателя</w:t>
      </w:r>
      <w:r w:rsidRPr="007812F7">
        <w:rPr>
          <w:b/>
          <w:sz w:val="28"/>
          <w:szCs w:val="28"/>
        </w:rPr>
        <w:t xml:space="preserve"> </w:t>
      </w:r>
      <w:r w:rsidRPr="007812F7">
        <w:rPr>
          <w:b/>
          <w:iCs/>
          <w:sz w:val="28"/>
          <w:szCs w:val="28"/>
        </w:rPr>
        <w:t>Совета и секретарь Совета</w:t>
      </w:r>
    </w:p>
    <w:p w:rsidR="00107A93" w:rsidRPr="007812F7" w:rsidRDefault="00107A93" w:rsidP="007812F7">
      <w:pPr>
        <w:jc w:val="both"/>
        <w:rPr>
          <w:sz w:val="28"/>
          <w:szCs w:val="28"/>
        </w:rPr>
      </w:pPr>
    </w:p>
    <w:p w:rsidR="00107A93" w:rsidRPr="007812F7" w:rsidRDefault="00107A93" w:rsidP="007812F7">
      <w:pPr>
        <w:ind w:firstLine="851"/>
        <w:jc w:val="both"/>
        <w:rPr>
          <w:sz w:val="28"/>
          <w:szCs w:val="28"/>
        </w:rPr>
      </w:pPr>
      <w:r w:rsidRPr="007812F7">
        <w:rPr>
          <w:sz w:val="28"/>
          <w:szCs w:val="28"/>
        </w:rPr>
        <w:t>Статья 9.</w:t>
      </w:r>
    </w:p>
    <w:p w:rsidR="00107A93" w:rsidRPr="007812F7" w:rsidRDefault="00107A93" w:rsidP="007812F7">
      <w:pPr>
        <w:ind w:firstLine="851"/>
        <w:jc w:val="both"/>
        <w:rPr>
          <w:spacing w:val="1"/>
          <w:sz w:val="28"/>
          <w:szCs w:val="28"/>
        </w:rPr>
      </w:pPr>
      <w:r w:rsidRPr="007812F7">
        <w:rPr>
          <w:sz w:val="28"/>
          <w:szCs w:val="28"/>
        </w:rPr>
        <w:t xml:space="preserve">1. Заместитель председателя Совета избирается на заседании Совета депутатами Совета из своего состава по представлению председателя Совета </w:t>
      </w:r>
      <w:r w:rsidRPr="007812F7">
        <w:rPr>
          <w:sz w:val="28"/>
          <w:szCs w:val="28"/>
        </w:rPr>
        <w:lastRenderedPageBreak/>
        <w:t xml:space="preserve">или депутатов </w:t>
      </w:r>
      <w:r w:rsidRPr="007812F7">
        <w:rPr>
          <w:spacing w:val="11"/>
          <w:sz w:val="28"/>
          <w:szCs w:val="28"/>
        </w:rPr>
        <w:t xml:space="preserve">большинством голосов </w:t>
      </w:r>
      <w:r w:rsidRPr="007812F7">
        <w:rPr>
          <w:sz w:val="28"/>
          <w:szCs w:val="28"/>
        </w:rPr>
        <w:t xml:space="preserve">от установленной уставом Кавказского района численности депутатов </w:t>
      </w:r>
      <w:r w:rsidRPr="007812F7">
        <w:rPr>
          <w:iCs/>
          <w:sz w:val="28"/>
          <w:szCs w:val="28"/>
        </w:rPr>
        <w:t xml:space="preserve">Совета </w:t>
      </w:r>
      <w:r w:rsidRPr="007812F7">
        <w:rPr>
          <w:spacing w:val="11"/>
          <w:sz w:val="28"/>
          <w:szCs w:val="28"/>
        </w:rPr>
        <w:t xml:space="preserve">путем открытого </w:t>
      </w:r>
      <w:r w:rsidRPr="007812F7">
        <w:rPr>
          <w:spacing w:val="1"/>
          <w:sz w:val="28"/>
          <w:szCs w:val="28"/>
        </w:rPr>
        <w:t xml:space="preserve">голосования, на срок полномочий </w:t>
      </w:r>
      <w:r w:rsidRPr="007812F7">
        <w:rPr>
          <w:sz w:val="28"/>
          <w:szCs w:val="28"/>
        </w:rPr>
        <w:t>Совета</w:t>
      </w:r>
      <w:r w:rsidRPr="007812F7">
        <w:rPr>
          <w:spacing w:val="1"/>
          <w:sz w:val="28"/>
          <w:szCs w:val="28"/>
        </w:rPr>
        <w:t>.</w:t>
      </w:r>
    </w:p>
    <w:p w:rsidR="00107A93" w:rsidRPr="007812F7" w:rsidRDefault="00107A93" w:rsidP="007812F7">
      <w:pPr>
        <w:ind w:firstLine="851"/>
        <w:jc w:val="both"/>
        <w:rPr>
          <w:spacing w:val="-3"/>
          <w:sz w:val="28"/>
          <w:szCs w:val="28"/>
        </w:rPr>
      </w:pPr>
      <w:r w:rsidRPr="007812F7">
        <w:rPr>
          <w:sz w:val="28"/>
          <w:szCs w:val="28"/>
        </w:rPr>
        <w:t xml:space="preserve">2. Если кандидатура на должность заместителя председателя не получила </w:t>
      </w:r>
      <w:r w:rsidR="00571926" w:rsidRPr="007812F7">
        <w:rPr>
          <w:spacing w:val="2"/>
          <w:sz w:val="28"/>
          <w:szCs w:val="28"/>
        </w:rPr>
        <w:t>поддержки большинства</w:t>
      </w:r>
      <w:r w:rsidRPr="007812F7">
        <w:rPr>
          <w:spacing w:val="2"/>
          <w:sz w:val="28"/>
          <w:szCs w:val="28"/>
        </w:rPr>
        <w:t xml:space="preserve"> голосов от </w:t>
      </w:r>
      <w:r w:rsidRPr="007812F7">
        <w:rPr>
          <w:sz w:val="28"/>
          <w:szCs w:val="28"/>
        </w:rPr>
        <w:t xml:space="preserve">установленной уставом Кавказского района численности депутатов </w:t>
      </w:r>
      <w:r w:rsidRPr="007812F7">
        <w:rPr>
          <w:iCs/>
          <w:sz w:val="28"/>
          <w:szCs w:val="28"/>
        </w:rPr>
        <w:t>Совета</w:t>
      </w:r>
      <w:r w:rsidRPr="007812F7">
        <w:rPr>
          <w:spacing w:val="2"/>
          <w:sz w:val="28"/>
          <w:szCs w:val="28"/>
        </w:rPr>
        <w:t xml:space="preserve">, председатель или депутаты Совета </w:t>
      </w:r>
      <w:r w:rsidRPr="007812F7">
        <w:rPr>
          <w:sz w:val="28"/>
          <w:szCs w:val="28"/>
        </w:rPr>
        <w:t xml:space="preserve">предлагает другую кандидатуру, по которой проводится новое обсуждение и </w:t>
      </w:r>
      <w:r w:rsidRPr="007812F7">
        <w:rPr>
          <w:spacing w:val="-3"/>
          <w:sz w:val="28"/>
          <w:szCs w:val="28"/>
        </w:rPr>
        <w:t>голосование.</w:t>
      </w:r>
    </w:p>
    <w:p w:rsidR="00107A93" w:rsidRPr="007812F7" w:rsidRDefault="00107A93" w:rsidP="007812F7">
      <w:pPr>
        <w:ind w:firstLine="851"/>
        <w:jc w:val="both"/>
        <w:rPr>
          <w:spacing w:val="-3"/>
          <w:sz w:val="28"/>
          <w:szCs w:val="28"/>
        </w:rPr>
      </w:pPr>
      <w:r w:rsidRPr="007812F7">
        <w:rPr>
          <w:spacing w:val="-3"/>
          <w:sz w:val="28"/>
          <w:szCs w:val="28"/>
        </w:rPr>
        <w:t>Статья 10.</w:t>
      </w:r>
    </w:p>
    <w:p w:rsidR="00107A93" w:rsidRPr="007812F7" w:rsidRDefault="00107A93" w:rsidP="007812F7">
      <w:pPr>
        <w:pStyle w:val="ConsNormal"/>
        <w:widowControl/>
        <w:ind w:firstLine="851"/>
        <w:jc w:val="both"/>
        <w:rPr>
          <w:rFonts w:ascii="Times New Roman" w:hAnsi="Times New Roman" w:cs="Times New Roman"/>
          <w:spacing w:val="7"/>
          <w:sz w:val="28"/>
          <w:szCs w:val="28"/>
        </w:rPr>
      </w:pPr>
      <w:r w:rsidRPr="007812F7">
        <w:rPr>
          <w:rFonts w:ascii="Times New Roman" w:hAnsi="Times New Roman" w:cs="Times New Roman"/>
          <w:spacing w:val="1"/>
          <w:sz w:val="28"/>
          <w:szCs w:val="28"/>
        </w:rPr>
        <w:t xml:space="preserve">1. Заместитель председателя </w:t>
      </w:r>
      <w:r w:rsidRPr="007812F7">
        <w:rPr>
          <w:rFonts w:ascii="Times New Roman" w:hAnsi="Times New Roman" w:cs="Times New Roman"/>
          <w:spacing w:val="7"/>
          <w:sz w:val="28"/>
          <w:szCs w:val="28"/>
        </w:rPr>
        <w:t>Совета</w:t>
      </w:r>
      <w:r w:rsidRPr="007812F7">
        <w:rPr>
          <w:rFonts w:ascii="Times New Roman" w:hAnsi="Times New Roman" w:cs="Times New Roman"/>
          <w:spacing w:val="1"/>
          <w:sz w:val="28"/>
          <w:szCs w:val="28"/>
        </w:rPr>
        <w:t xml:space="preserve"> выполняет функции в соответствии с </w:t>
      </w:r>
      <w:r w:rsidRPr="007812F7">
        <w:rPr>
          <w:rFonts w:ascii="Times New Roman" w:hAnsi="Times New Roman" w:cs="Times New Roman"/>
          <w:spacing w:val="7"/>
          <w:sz w:val="28"/>
          <w:szCs w:val="28"/>
        </w:rPr>
        <w:t>распределением обязанностей и поручениями председателя.</w:t>
      </w:r>
    </w:p>
    <w:p w:rsidR="00107A93" w:rsidRPr="007812F7" w:rsidRDefault="00107A93" w:rsidP="007812F7">
      <w:pPr>
        <w:pStyle w:val="ConsNormal"/>
        <w:widowControl/>
        <w:ind w:firstLine="851"/>
        <w:jc w:val="both"/>
        <w:rPr>
          <w:rFonts w:ascii="Times New Roman" w:hAnsi="Times New Roman" w:cs="Times New Roman"/>
          <w:kern w:val="2"/>
          <w:sz w:val="28"/>
          <w:szCs w:val="28"/>
        </w:rPr>
      </w:pPr>
      <w:r w:rsidRPr="007812F7">
        <w:rPr>
          <w:rFonts w:ascii="Times New Roman" w:hAnsi="Times New Roman" w:cs="Times New Roman"/>
          <w:spacing w:val="7"/>
          <w:sz w:val="28"/>
          <w:szCs w:val="28"/>
        </w:rPr>
        <w:t>2.</w:t>
      </w:r>
      <w:r w:rsidRPr="007812F7">
        <w:rPr>
          <w:rFonts w:ascii="Times New Roman" w:hAnsi="Times New Roman" w:cs="Times New Roman"/>
          <w:kern w:val="2"/>
          <w:sz w:val="28"/>
          <w:szCs w:val="28"/>
        </w:rPr>
        <w:t>Заместитель председателя Совета осуществляет полномочия</w:t>
      </w:r>
      <w:r w:rsidRPr="007812F7">
        <w:rPr>
          <w:rFonts w:ascii="Times New Roman" w:hAnsi="Times New Roman" w:cs="Times New Roman"/>
          <w:b/>
          <w:kern w:val="2"/>
          <w:sz w:val="28"/>
          <w:szCs w:val="28"/>
        </w:rPr>
        <w:t xml:space="preserve"> </w:t>
      </w:r>
      <w:r w:rsidRPr="007812F7">
        <w:rPr>
          <w:rFonts w:ascii="Times New Roman" w:hAnsi="Times New Roman" w:cs="Times New Roman"/>
          <w:kern w:val="2"/>
          <w:sz w:val="28"/>
          <w:szCs w:val="28"/>
        </w:rPr>
        <w:t xml:space="preserve">председателя </w:t>
      </w:r>
      <w:r w:rsidRPr="007812F7">
        <w:rPr>
          <w:rFonts w:ascii="Times New Roman" w:hAnsi="Times New Roman" w:cs="Times New Roman"/>
          <w:sz w:val="28"/>
          <w:szCs w:val="28"/>
        </w:rPr>
        <w:t>Совета</w:t>
      </w:r>
      <w:r w:rsidRPr="007812F7">
        <w:rPr>
          <w:rFonts w:ascii="Times New Roman" w:hAnsi="Times New Roman" w:cs="Times New Roman"/>
          <w:kern w:val="2"/>
          <w:sz w:val="28"/>
          <w:szCs w:val="28"/>
        </w:rPr>
        <w:t xml:space="preserve"> в полном объеме в случае его временного отсутствия или в случае досрочного прекращения полномочий.</w:t>
      </w:r>
    </w:p>
    <w:p w:rsidR="00107A93" w:rsidRPr="007812F7" w:rsidRDefault="00107A93" w:rsidP="007812F7">
      <w:pPr>
        <w:ind w:firstLine="851"/>
        <w:jc w:val="both"/>
        <w:rPr>
          <w:sz w:val="28"/>
          <w:szCs w:val="28"/>
        </w:rPr>
      </w:pPr>
      <w:r w:rsidRPr="007812F7">
        <w:rPr>
          <w:sz w:val="28"/>
          <w:szCs w:val="28"/>
        </w:rPr>
        <w:t>3.</w:t>
      </w:r>
      <w:r w:rsidRPr="007812F7">
        <w:rPr>
          <w:spacing w:val="10"/>
          <w:sz w:val="28"/>
          <w:szCs w:val="28"/>
        </w:rPr>
        <w:t xml:space="preserve">Освобождение заместителя председателя </w:t>
      </w:r>
      <w:r w:rsidRPr="007812F7">
        <w:rPr>
          <w:spacing w:val="7"/>
          <w:sz w:val="28"/>
          <w:szCs w:val="28"/>
        </w:rPr>
        <w:t>Совета</w:t>
      </w:r>
      <w:r w:rsidRPr="007812F7">
        <w:rPr>
          <w:spacing w:val="10"/>
          <w:sz w:val="28"/>
          <w:szCs w:val="28"/>
        </w:rPr>
        <w:t xml:space="preserve"> от занимаемой </w:t>
      </w:r>
      <w:r w:rsidRPr="007812F7">
        <w:rPr>
          <w:sz w:val="28"/>
          <w:szCs w:val="28"/>
        </w:rPr>
        <w:t xml:space="preserve">должности происходит в порядке, предусмотренном для освобождения от должности председателя </w:t>
      </w:r>
      <w:r w:rsidRPr="007812F7">
        <w:rPr>
          <w:spacing w:val="7"/>
          <w:sz w:val="28"/>
          <w:szCs w:val="28"/>
        </w:rPr>
        <w:t>Совета</w:t>
      </w:r>
      <w:r w:rsidRPr="007812F7">
        <w:rPr>
          <w:sz w:val="28"/>
          <w:szCs w:val="28"/>
        </w:rPr>
        <w:t xml:space="preserve">. </w:t>
      </w:r>
    </w:p>
    <w:p w:rsidR="00107A93" w:rsidRPr="007812F7" w:rsidRDefault="00107A93" w:rsidP="007812F7">
      <w:pPr>
        <w:ind w:firstLine="851"/>
        <w:jc w:val="both"/>
        <w:rPr>
          <w:sz w:val="28"/>
          <w:szCs w:val="28"/>
        </w:rPr>
      </w:pPr>
      <w:r w:rsidRPr="007812F7">
        <w:rPr>
          <w:sz w:val="28"/>
          <w:szCs w:val="28"/>
        </w:rPr>
        <w:t>Статья 11.</w:t>
      </w:r>
    </w:p>
    <w:p w:rsidR="00107A93" w:rsidRPr="007812F7" w:rsidRDefault="00107A93" w:rsidP="007812F7">
      <w:pPr>
        <w:ind w:firstLine="851"/>
        <w:jc w:val="both"/>
        <w:rPr>
          <w:spacing w:val="1"/>
          <w:sz w:val="28"/>
          <w:szCs w:val="28"/>
        </w:rPr>
      </w:pPr>
      <w:r w:rsidRPr="007812F7">
        <w:rPr>
          <w:spacing w:val="5"/>
          <w:sz w:val="28"/>
          <w:szCs w:val="28"/>
        </w:rPr>
        <w:t xml:space="preserve">1. Секретарь </w:t>
      </w:r>
      <w:r w:rsidRPr="007812F7">
        <w:rPr>
          <w:spacing w:val="7"/>
          <w:sz w:val="28"/>
          <w:szCs w:val="28"/>
        </w:rPr>
        <w:t>Совета</w:t>
      </w:r>
      <w:r w:rsidRPr="007812F7">
        <w:rPr>
          <w:spacing w:val="5"/>
          <w:sz w:val="28"/>
          <w:szCs w:val="28"/>
        </w:rPr>
        <w:t xml:space="preserve"> избирается </w:t>
      </w:r>
      <w:proofErr w:type="gramStart"/>
      <w:r w:rsidRPr="007812F7">
        <w:rPr>
          <w:spacing w:val="5"/>
          <w:sz w:val="28"/>
          <w:szCs w:val="28"/>
        </w:rPr>
        <w:t xml:space="preserve">на сессии депутатами </w:t>
      </w:r>
      <w:r w:rsidRPr="007812F7">
        <w:rPr>
          <w:spacing w:val="7"/>
          <w:sz w:val="28"/>
          <w:szCs w:val="28"/>
        </w:rPr>
        <w:t>Совета</w:t>
      </w:r>
      <w:r w:rsidRPr="007812F7">
        <w:rPr>
          <w:spacing w:val="5"/>
          <w:sz w:val="28"/>
          <w:szCs w:val="28"/>
        </w:rPr>
        <w:t xml:space="preserve"> из своего </w:t>
      </w:r>
      <w:r w:rsidRPr="007812F7">
        <w:rPr>
          <w:spacing w:val="1"/>
          <w:sz w:val="28"/>
          <w:szCs w:val="28"/>
        </w:rPr>
        <w:t xml:space="preserve">состава по представлению председателя  большинством голосов </w:t>
      </w:r>
      <w:r w:rsidRPr="007812F7">
        <w:rPr>
          <w:sz w:val="28"/>
          <w:szCs w:val="28"/>
        </w:rPr>
        <w:t>от числа присутствующих на сессии</w:t>
      </w:r>
      <w:proofErr w:type="gramEnd"/>
      <w:r w:rsidRPr="007812F7">
        <w:rPr>
          <w:sz w:val="28"/>
          <w:szCs w:val="28"/>
        </w:rPr>
        <w:t xml:space="preserve"> депутатов </w:t>
      </w:r>
      <w:r w:rsidRPr="007812F7">
        <w:rPr>
          <w:spacing w:val="7"/>
          <w:sz w:val="28"/>
          <w:szCs w:val="28"/>
        </w:rPr>
        <w:t xml:space="preserve">Совета </w:t>
      </w:r>
      <w:r w:rsidRPr="007812F7">
        <w:rPr>
          <w:spacing w:val="1"/>
          <w:sz w:val="28"/>
          <w:szCs w:val="28"/>
        </w:rPr>
        <w:t xml:space="preserve"> путем открытого голосования, на срок полномочий </w:t>
      </w:r>
      <w:r w:rsidRPr="007812F7">
        <w:rPr>
          <w:spacing w:val="7"/>
          <w:sz w:val="28"/>
          <w:szCs w:val="28"/>
        </w:rPr>
        <w:t>Совета</w:t>
      </w:r>
      <w:r w:rsidRPr="007812F7">
        <w:rPr>
          <w:spacing w:val="1"/>
          <w:sz w:val="28"/>
          <w:szCs w:val="28"/>
        </w:rPr>
        <w:t>.</w:t>
      </w:r>
    </w:p>
    <w:p w:rsidR="00107A93" w:rsidRPr="007812F7" w:rsidRDefault="00107A93" w:rsidP="007812F7">
      <w:pPr>
        <w:ind w:firstLine="851"/>
        <w:jc w:val="both"/>
        <w:rPr>
          <w:spacing w:val="1"/>
          <w:sz w:val="28"/>
          <w:szCs w:val="28"/>
        </w:rPr>
      </w:pPr>
      <w:r w:rsidRPr="007812F7">
        <w:rPr>
          <w:spacing w:val="1"/>
          <w:sz w:val="28"/>
          <w:szCs w:val="28"/>
        </w:rPr>
        <w:t xml:space="preserve">2. Секретарь </w:t>
      </w:r>
      <w:r w:rsidRPr="007812F7">
        <w:rPr>
          <w:spacing w:val="7"/>
          <w:sz w:val="28"/>
          <w:szCs w:val="28"/>
        </w:rPr>
        <w:t>Совета</w:t>
      </w:r>
      <w:r w:rsidRPr="007812F7">
        <w:rPr>
          <w:spacing w:val="1"/>
          <w:sz w:val="28"/>
          <w:szCs w:val="28"/>
        </w:rPr>
        <w:t xml:space="preserve"> подчиняется председателю </w:t>
      </w:r>
      <w:r w:rsidRPr="007812F7">
        <w:rPr>
          <w:spacing w:val="7"/>
          <w:sz w:val="28"/>
          <w:szCs w:val="28"/>
        </w:rPr>
        <w:t>Совета</w:t>
      </w:r>
      <w:r w:rsidRPr="007812F7">
        <w:rPr>
          <w:spacing w:val="1"/>
          <w:sz w:val="28"/>
          <w:szCs w:val="28"/>
        </w:rPr>
        <w:t>.</w:t>
      </w:r>
    </w:p>
    <w:p w:rsidR="00107A93" w:rsidRPr="007812F7" w:rsidRDefault="00107A93" w:rsidP="007812F7">
      <w:pPr>
        <w:ind w:firstLine="851"/>
        <w:jc w:val="both"/>
        <w:rPr>
          <w:spacing w:val="1"/>
          <w:sz w:val="28"/>
          <w:szCs w:val="28"/>
        </w:rPr>
      </w:pPr>
      <w:r w:rsidRPr="007812F7">
        <w:rPr>
          <w:spacing w:val="1"/>
          <w:sz w:val="28"/>
          <w:szCs w:val="28"/>
        </w:rPr>
        <w:t xml:space="preserve">3. Секретарь </w:t>
      </w:r>
      <w:r w:rsidRPr="007812F7">
        <w:rPr>
          <w:spacing w:val="7"/>
          <w:sz w:val="28"/>
          <w:szCs w:val="28"/>
        </w:rPr>
        <w:t>Совета:</w:t>
      </w:r>
      <w:r w:rsidRPr="007812F7">
        <w:rPr>
          <w:spacing w:val="1"/>
          <w:sz w:val="28"/>
          <w:szCs w:val="28"/>
        </w:rPr>
        <w:t xml:space="preserve"> </w:t>
      </w:r>
    </w:p>
    <w:p w:rsidR="00107A93" w:rsidRPr="007812F7" w:rsidRDefault="00107A93" w:rsidP="007812F7">
      <w:pPr>
        <w:ind w:firstLine="851"/>
        <w:jc w:val="both"/>
        <w:rPr>
          <w:sz w:val="28"/>
          <w:szCs w:val="28"/>
        </w:rPr>
      </w:pPr>
      <w:r w:rsidRPr="007812F7">
        <w:rPr>
          <w:sz w:val="28"/>
          <w:szCs w:val="28"/>
        </w:rPr>
        <w:t xml:space="preserve">- обеспечивает ведение и оформление протоколов сессии Совета;  </w:t>
      </w:r>
    </w:p>
    <w:p w:rsidR="00107A93" w:rsidRPr="007812F7" w:rsidRDefault="00107A93" w:rsidP="007812F7">
      <w:pPr>
        <w:ind w:firstLine="851"/>
        <w:jc w:val="both"/>
        <w:rPr>
          <w:sz w:val="28"/>
          <w:szCs w:val="28"/>
        </w:rPr>
      </w:pPr>
      <w:r w:rsidRPr="007812F7">
        <w:rPr>
          <w:sz w:val="28"/>
          <w:szCs w:val="28"/>
        </w:rPr>
        <w:t>- ведет учет голосов при голосовании на сессии Совета;</w:t>
      </w:r>
    </w:p>
    <w:p w:rsidR="00107A93" w:rsidRPr="007812F7" w:rsidRDefault="00107A93" w:rsidP="007812F7">
      <w:pPr>
        <w:ind w:firstLine="851"/>
        <w:jc w:val="both"/>
        <w:rPr>
          <w:sz w:val="28"/>
          <w:szCs w:val="28"/>
        </w:rPr>
      </w:pPr>
      <w:r w:rsidRPr="007812F7">
        <w:rPr>
          <w:sz w:val="28"/>
          <w:szCs w:val="28"/>
        </w:rPr>
        <w:t>- подписывает протоколы сессий Совета.</w:t>
      </w:r>
    </w:p>
    <w:p w:rsidR="00107A93" w:rsidRPr="007812F7" w:rsidRDefault="00107A93" w:rsidP="007812F7">
      <w:pPr>
        <w:ind w:firstLine="851"/>
        <w:jc w:val="both"/>
        <w:rPr>
          <w:spacing w:val="-6"/>
          <w:sz w:val="28"/>
          <w:szCs w:val="28"/>
        </w:rPr>
      </w:pPr>
      <w:r w:rsidRPr="007812F7">
        <w:rPr>
          <w:sz w:val="28"/>
          <w:szCs w:val="28"/>
        </w:rPr>
        <w:t xml:space="preserve">4. </w:t>
      </w:r>
      <w:r w:rsidRPr="007812F7">
        <w:rPr>
          <w:spacing w:val="4"/>
          <w:sz w:val="28"/>
          <w:szCs w:val="28"/>
        </w:rPr>
        <w:t xml:space="preserve">Освобождение секретаря </w:t>
      </w:r>
      <w:r w:rsidRPr="007812F7">
        <w:rPr>
          <w:spacing w:val="7"/>
          <w:sz w:val="28"/>
          <w:szCs w:val="28"/>
        </w:rPr>
        <w:t>Совета</w:t>
      </w:r>
      <w:r w:rsidRPr="007812F7">
        <w:rPr>
          <w:spacing w:val="4"/>
          <w:sz w:val="28"/>
          <w:szCs w:val="28"/>
        </w:rPr>
        <w:t xml:space="preserve"> от занимаемой должности происходит </w:t>
      </w:r>
      <w:r w:rsidRPr="007812F7">
        <w:rPr>
          <w:spacing w:val="1"/>
          <w:sz w:val="28"/>
          <w:szCs w:val="28"/>
        </w:rPr>
        <w:t xml:space="preserve">в порядке, предусмотренном для освобождения от должности председателя </w:t>
      </w:r>
      <w:r w:rsidRPr="007812F7">
        <w:rPr>
          <w:spacing w:val="7"/>
          <w:sz w:val="28"/>
          <w:szCs w:val="28"/>
        </w:rPr>
        <w:t>Совета</w:t>
      </w:r>
      <w:r w:rsidRPr="007812F7">
        <w:rPr>
          <w:spacing w:val="-6"/>
          <w:sz w:val="28"/>
          <w:szCs w:val="28"/>
        </w:rPr>
        <w:t>.</w:t>
      </w:r>
    </w:p>
    <w:p w:rsidR="00107A93" w:rsidRPr="007812F7" w:rsidRDefault="00107A93" w:rsidP="007812F7">
      <w:pPr>
        <w:jc w:val="both"/>
        <w:rPr>
          <w:spacing w:val="-6"/>
          <w:sz w:val="28"/>
          <w:szCs w:val="28"/>
        </w:rPr>
      </w:pPr>
    </w:p>
    <w:p w:rsidR="00107A93" w:rsidRPr="007812F7" w:rsidRDefault="00107A93" w:rsidP="007812F7">
      <w:pPr>
        <w:jc w:val="center"/>
        <w:rPr>
          <w:b/>
          <w:sz w:val="28"/>
          <w:szCs w:val="28"/>
        </w:rPr>
      </w:pPr>
      <w:r w:rsidRPr="007812F7">
        <w:rPr>
          <w:b/>
          <w:sz w:val="28"/>
          <w:szCs w:val="28"/>
        </w:rPr>
        <w:t>Глава 4.  Депутат Совета</w:t>
      </w:r>
    </w:p>
    <w:p w:rsidR="00107A93" w:rsidRPr="007812F7" w:rsidRDefault="00107A93" w:rsidP="007812F7">
      <w:pPr>
        <w:ind w:firstLine="851"/>
        <w:jc w:val="both"/>
        <w:rPr>
          <w:sz w:val="28"/>
          <w:szCs w:val="28"/>
        </w:rPr>
      </w:pPr>
      <w:r w:rsidRPr="007812F7">
        <w:rPr>
          <w:sz w:val="28"/>
          <w:szCs w:val="28"/>
        </w:rPr>
        <w:t>Статья 12.</w:t>
      </w:r>
    </w:p>
    <w:p w:rsidR="00107A93" w:rsidRPr="007812F7" w:rsidRDefault="00571926" w:rsidP="007812F7">
      <w:pPr>
        <w:ind w:firstLine="851"/>
        <w:jc w:val="both"/>
        <w:rPr>
          <w:spacing w:val="2"/>
          <w:sz w:val="28"/>
          <w:szCs w:val="28"/>
        </w:rPr>
      </w:pPr>
      <w:r w:rsidRPr="007812F7">
        <w:rPr>
          <w:spacing w:val="2"/>
          <w:sz w:val="28"/>
          <w:szCs w:val="28"/>
        </w:rPr>
        <w:t xml:space="preserve">1. </w:t>
      </w:r>
      <w:r w:rsidR="00107A93" w:rsidRPr="007812F7">
        <w:rPr>
          <w:spacing w:val="2"/>
          <w:sz w:val="28"/>
          <w:szCs w:val="28"/>
        </w:rPr>
        <w:t xml:space="preserve">Гарантии беспрепятственного и эффективного осуществления прав и </w:t>
      </w:r>
      <w:r w:rsidRPr="007812F7">
        <w:rPr>
          <w:spacing w:val="4"/>
          <w:sz w:val="28"/>
          <w:szCs w:val="28"/>
        </w:rPr>
        <w:t>обязанностей депутата Совета устанавливаются законами</w:t>
      </w:r>
      <w:r w:rsidR="00107A93" w:rsidRPr="007812F7">
        <w:rPr>
          <w:spacing w:val="4"/>
          <w:sz w:val="28"/>
          <w:szCs w:val="28"/>
        </w:rPr>
        <w:t xml:space="preserve"> Краснодарского </w:t>
      </w:r>
      <w:r w:rsidR="00107A93" w:rsidRPr="007812F7">
        <w:rPr>
          <w:spacing w:val="2"/>
          <w:sz w:val="28"/>
          <w:szCs w:val="28"/>
        </w:rPr>
        <w:t>края, уставом К</w:t>
      </w:r>
      <w:r w:rsidRPr="007812F7">
        <w:rPr>
          <w:spacing w:val="2"/>
          <w:sz w:val="28"/>
          <w:szCs w:val="28"/>
        </w:rPr>
        <w:t>авказского района</w:t>
      </w:r>
      <w:r w:rsidR="00107A93" w:rsidRPr="007812F7">
        <w:rPr>
          <w:spacing w:val="2"/>
          <w:sz w:val="28"/>
          <w:szCs w:val="28"/>
        </w:rPr>
        <w:t xml:space="preserve"> и настоящим Регламентом.</w:t>
      </w:r>
    </w:p>
    <w:p w:rsidR="00107A93" w:rsidRPr="007812F7" w:rsidRDefault="00571926" w:rsidP="007812F7">
      <w:pPr>
        <w:ind w:firstLine="851"/>
        <w:jc w:val="both"/>
        <w:rPr>
          <w:sz w:val="28"/>
          <w:szCs w:val="28"/>
        </w:rPr>
      </w:pPr>
      <w:r w:rsidRPr="007812F7">
        <w:rPr>
          <w:spacing w:val="1"/>
          <w:sz w:val="28"/>
          <w:szCs w:val="28"/>
        </w:rPr>
        <w:t xml:space="preserve">2. </w:t>
      </w:r>
      <w:r w:rsidR="00107A93" w:rsidRPr="007812F7">
        <w:rPr>
          <w:sz w:val="28"/>
          <w:szCs w:val="28"/>
        </w:rPr>
        <w:t>В своей деятельности депутат руководствуется интересами населения территории избирательного округа и района, целями социально-экономического и культурного развития района, своей предвыборной программой в соответствии с действующим законодательством.</w:t>
      </w:r>
    </w:p>
    <w:p w:rsidR="00107A93" w:rsidRPr="007812F7" w:rsidRDefault="00107A93" w:rsidP="007812F7">
      <w:pPr>
        <w:ind w:firstLine="851"/>
        <w:jc w:val="both"/>
        <w:rPr>
          <w:spacing w:val="-4"/>
          <w:sz w:val="28"/>
          <w:szCs w:val="28"/>
        </w:rPr>
      </w:pPr>
      <w:r w:rsidRPr="007812F7">
        <w:rPr>
          <w:spacing w:val="2"/>
          <w:sz w:val="28"/>
          <w:szCs w:val="28"/>
        </w:rPr>
        <w:t>3.</w:t>
      </w:r>
      <w:r w:rsidR="00E136F6" w:rsidRPr="007812F7">
        <w:rPr>
          <w:sz w:val="28"/>
          <w:szCs w:val="28"/>
        </w:rPr>
        <w:t xml:space="preserve"> </w:t>
      </w:r>
      <w:r w:rsidRPr="007812F7">
        <w:rPr>
          <w:sz w:val="28"/>
          <w:szCs w:val="28"/>
        </w:rPr>
        <w:t xml:space="preserve">Депутат Совета пользуется правом решающего голоса по всем вопросам, рассматриваемым Советом, а также постоянной комиссией, членом которой он </w:t>
      </w:r>
      <w:r w:rsidRPr="007812F7">
        <w:rPr>
          <w:spacing w:val="-4"/>
          <w:sz w:val="28"/>
          <w:szCs w:val="28"/>
        </w:rPr>
        <w:t>является.</w:t>
      </w:r>
    </w:p>
    <w:p w:rsidR="00107A93" w:rsidRPr="007812F7" w:rsidRDefault="00E136F6" w:rsidP="007812F7">
      <w:pPr>
        <w:ind w:firstLine="851"/>
        <w:jc w:val="both"/>
        <w:rPr>
          <w:sz w:val="28"/>
          <w:szCs w:val="28"/>
        </w:rPr>
      </w:pPr>
      <w:r w:rsidRPr="007812F7">
        <w:rPr>
          <w:sz w:val="28"/>
          <w:szCs w:val="28"/>
        </w:rPr>
        <w:t>4. Депутат</w:t>
      </w:r>
      <w:r w:rsidR="00107A93" w:rsidRPr="007812F7">
        <w:rPr>
          <w:sz w:val="28"/>
          <w:szCs w:val="28"/>
        </w:rPr>
        <w:t xml:space="preserve"> Совета имеет право:</w:t>
      </w:r>
    </w:p>
    <w:p w:rsidR="00107A93" w:rsidRPr="007812F7" w:rsidRDefault="00E136F6" w:rsidP="007812F7">
      <w:pPr>
        <w:ind w:firstLine="851"/>
        <w:jc w:val="both"/>
        <w:rPr>
          <w:spacing w:val="2"/>
          <w:sz w:val="28"/>
          <w:szCs w:val="28"/>
        </w:rPr>
      </w:pPr>
      <w:r w:rsidRPr="007812F7">
        <w:rPr>
          <w:spacing w:val="-1"/>
          <w:sz w:val="28"/>
          <w:szCs w:val="28"/>
        </w:rPr>
        <w:lastRenderedPageBreak/>
        <w:t xml:space="preserve">- избирать и быть избранным в постоянную комиссию и </w:t>
      </w:r>
      <w:r w:rsidR="00107A93" w:rsidRPr="007812F7">
        <w:rPr>
          <w:spacing w:val="-1"/>
          <w:sz w:val="28"/>
          <w:szCs w:val="28"/>
        </w:rPr>
        <w:t>на</w:t>
      </w:r>
      <w:r w:rsidRPr="007812F7">
        <w:rPr>
          <w:spacing w:val="-1"/>
          <w:sz w:val="28"/>
          <w:szCs w:val="28"/>
        </w:rPr>
        <w:t xml:space="preserve"> </w:t>
      </w:r>
      <w:r w:rsidR="00107A93" w:rsidRPr="007812F7">
        <w:rPr>
          <w:spacing w:val="2"/>
          <w:sz w:val="28"/>
          <w:szCs w:val="28"/>
        </w:rPr>
        <w:t>соответствующие должности в Совете;</w:t>
      </w:r>
    </w:p>
    <w:p w:rsidR="00107A93" w:rsidRPr="007812F7" w:rsidRDefault="00107A93" w:rsidP="007812F7">
      <w:pPr>
        <w:ind w:firstLine="851"/>
        <w:jc w:val="both"/>
        <w:rPr>
          <w:spacing w:val="2"/>
          <w:sz w:val="28"/>
          <w:szCs w:val="28"/>
        </w:rPr>
      </w:pPr>
      <w:r w:rsidRPr="007812F7">
        <w:rPr>
          <w:spacing w:val="2"/>
          <w:sz w:val="28"/>
          <w:szCs w:val="28"/>
        </w:rPr>
        <w:t>- высказать мнение по персональному составу создаваемых Советом</w:t>
      </w:r>
      <w:r w:rsidR="00E136F6" w:rsidRPr="007812F7">
        <w:rPr>
          <w:spacing w:val="2"/>
          <w:sz w:val="28"/>
          <w:szCs w:val="28"/>
        </w:rPr>
        <w:t xml:space="preserve"> </w:t>
      </w:r>
      <w:r w:rsidRPr="007812F7">
        <w:rPr>
          <w:spacing w:val="4"/>
          <w:sz w:val="28"/>
          <w:szCs w:val="28"/>
        </w:rPr>
        <w:t>органо</w:t>
      </w:r>
      <w:r w:rsidR="00E136F6" w:rsidRPr="007812F7">
        <w:rPr>
          <w:spacing w:val="4"/>
          <w:sz w:val="28"/>
          <w:szCs w:val="28"/>
        </w:rPr>
        <w:t>в и  кандидатурам должностных лиц,</w:t>
      </w:r>
      <w:r w:rsidRPr="007812F7">
        <w:rPr>
          <w:spacing w:val="4"/>
          <w:sz w:val="28"/>
          <w:szCs w:val="28"/>
        </w:rPr>
        <w:t xml:space="preserve"> назначаемых  или </w:t>
      </w:r>
      <w:r w:rsidRPr="007812F7">
        <w:rPr>
          <w:spacing w:val="2"/>
          <w:sz w:val="28"/>
          <w:szCs w:val="28"/>
        </w:rPr>
        <w:t>утверждаемых Советом;</w:t>
      </w:r>
    </w:p>
    <w:p w:rsidR="00107A93" w:rsidRPr="007812F7" w:rsidRDefault="00107A93" w:rsidP="007812F7">
      <w:pPr>
        <w:ind w:firstLine="851"/>
        <w:jc w:val="both"/>
        <w:rPr>
          <w:spacing w:val="2"/>
          <w:sz w:val="28"/>
          <w:szCs w:val="28"/>
        </w:rPr>
      </w:pPr>
      <w:r w:rsidRPr="007812F7">
        <w:rPr>
          <w:spacing w:val="2"/>
          <w:sz w:val="28"/>
          <w:szCs w:val="28"/>
        </w:rPr>
        <w:t>- вносить вопросы для рассмотрения Советом;</w:t>
      </w:r>
    </w:p>
    <w:p w:rsidR="00107A93" w:rsidRPr="007812F7" w:rsidRDefault="00107A93" w:rsidP="007812F7">
      <w:pPr>
        <w:ind w:firstLine="851"/>
        <w:jc w:val="both"/>
        <w:rPr>
          <w:spacing w:val="2"/>
          <w:sz w:val="28"/>
          <w:szCs w:val="28"/>
        </w:rPr>
      </w:pPr>
      <w:r w:rsidRPr="007812F7">
        <w:rPr>
          <w:spacing w:val="2"/>
          <w:sz w:val="28"/>
          <w:szCs w:val="28"/>
        </w:rPr>
        <w:t>- вносить проекты решений для рассмотрения на сессиях Совета;</w:t>
      </w:r>
    </w:p>
    <w:p w:rsidR="00107A93" w:rsidRPr="007812F7" w:rsidRDefault="00107A93" w:rsidP="007812F7">
      <w:pPr>
        <w:ind w:firstLine="851"/>
        <w:jc w:val="both"/>
        <w:rPr>
          <w:sz w:val="28"/>
          <w:szCs w:val="28"/>
        </w:rPr>
      </w:pPr>
      <w:r w:rsidRPr="007812F7">
        <w:rPr>
          <w:spacing w:val="6"/>
          <w:sz w:val="28"/>
          <w:szCs w:val="28"/>
        </w:rPr>
        <w:t>- вносить предложения и замечания по повестке сессии, порядку</w:t>
      </w:r>
      <w:r w:rsidR="00E136F6" w:rsidRPr="007812F7">
        <w:rPr>
          <w:spacing w:val="6"/>
          <w:sz w:val="28"/>
          <w:szCs w:val="28"/>
        </w:rPr>
        <w:t xml:space="preserve"> </w:t>
      </w:r>
      <w:r w:rsidRPr="007812F7">
        <w:rPr>
          <w:spacing w:val="8"/>
          <w:sz w:val="28"/>
          <w:szCs w:val="28"/>
        </w:rPr>
        <w:t xml:space="preserve">рассмотрения и </w:t>
      </w:r>
      <w:r w:rsidR="00E136F6" w:rsidRPr="007812F7">
        <w:rPr>
          <w:spacing w:val="8"/>
          <w:sz w:val="28"/>
          <w:szCs w:val="28"/>
        </w:rPr>
        <w:t xml:space="preserve">существу обсуждаемых вопросов, </w:t>
      </w:r>
      <w:r w:rsidRPr="007812F7">
        <w:rPr>
          <w:spacing w:val="8"/>
          <w:sz w:val="28"/>
          <w:szCs w:val="28"/>
        </w:rPr>
        <w:t>поправки к</w:t>
      </w:r>
      <w:r w:rsidR="00E136F6" w:rsidRPr="007812F7">
        <w:rPr>
          <w:spacing w:val="8"/>
          <w:sz w:val="28"/>
          <w:szCs w:val="28"/>
        </w:rPr>
        <w:t xml:space="preserve"> </w:t>
      </w:r>
      <w:r w:rsidRPr="007812F7">
        <w:rPr>
          <w:spacing w:val="2"/>
          <w:sz w:val="28"/>
          <w:szCs w:val="28"/>
        </w:rPr>
        <w:t>проектам решений, другим нормативным актам Совета;</w:t>
      </w:r>
      <w:r w:rsidRPr="007812F7">
        <w:rPr>
          <w:sz w:val="28"/>
          <w:szCs w:val="28"/>
        </w:rPr>
        <w:t xml:space="preserve"> </w:t>
      </w:r>
    </w:p>
    <w:p w:rsidR="00107A93" w:rsidRPr="007812F7" w:rsidRDefault="00E136F6" w:rsidP="007812F7">
      <w:pPr>
        <w:ind w:firstLine="851"/>
        <w:jc w:val="both"/>
        <w:rPr>
          <w:spacing w:val="2"/>
          <w:sz w:val="28"/>
          <w:szCs w:val="28"/>
        </w:rPr>
      </w:pPr>
      <w:r w:rsidRPr="007812F7">
        <w:rPr>
          <w:spacing w:val="2"/>
          <w:sz w:val="28"/>
          <w:szCs w:val="28"/>
        </w:rPr>
        <w:t xml:space="preserve">- вносить предложения о заслушивании на сессии </w:t>
      </w:r>
      <w:r w:rsidR="00107A93" w:rsidRPr="007812F7">
        <w:rPr>
          <w:spacing w:val="2"/>
          <w:sz w:val="28"/>
          <w:szCs w:val="28"/>
        </w:rPr>
        <w:t xml:space="preserve">Совета </w:t>
      </w:r>
      <w:r w:rsidRPr="007812F7">
        <w:rPr>
          <w:spacing w:val="-1"/>
          <w:sz w:val="28"/>
          <w:szCs w:val="28"/>
        </w:rPr>
        <w:t xml:space="preserve">внеочередного отчета или </w:t>
      </w:r>
      <w:r w:rsidR="00107A93" w:rsidRPr="007812F7">
        <w:rPr>
          <w:spacing w:val="-1"/>
          <w:sz w:val="28"/>
          <w:szCs w:val="28"/>
        </w:rPr>
        <w:t xml:space="preserve">информации структурных </w:t>
      </w:r>
      <w:r w:rsidR="00107A93" w:rsidRPr="007812F7">
        <w:rPr>
          <w:spacing w:val="2"/>
          <w:sz w:val="28"/>
          <w:szCs w:val="28"/>
        </w:rPr>
        <w:t xml:space="preserve">подразделений органов местного самоуправления; </w:t>
      </w:r>
    </w:p>
    <w:p w:rsidR="00107A93" w:rsidRPr="007812F7" w:rsidRDefault="00107A93" w:rsidP="007812F7">
      <w:pPr>
        <w:ind w:firstLine="851"/>
        <w:jc w:val="both"/>
        <w:rPr>
          <w:spacing w:val="2"/>
          <w:sz w:val="28"/>
          <w:szCs w:val="28"/>
        </w:rPr>
      </w:pPr>
      <w:r w:rsidRPr="007812F7">
        <w:rPr>
          <w:spacing w:val="2"/>
          <w:sz w:val="28"/>
          <w:szCs w:val="28"/>
        </w:rPr>
        <w:t xml:space="preserve">- </w:t>
      </w:r>
      <w:r w:rsidR="00E136F6" w:rsidRPr="007812F7">
        <w:rPr>
          <w:spacing w:val="-2"/>
          <w:sz w:val="28"/>
          <w:szCs w:val="28"/>
        </w:rPr>
        <w:t xml:space="preserve">участвовать в прениях, обращаться с запросами, </w:t>
      </w:r>
      <w:r w:rsidRPr="007812F7">
        <w:rPr>
          <w:spacing w:val="-2"/>
          <w:sz w:val="28"/>
          <w:szCs w:val="28"/>
        </w:rPr>
        <w:t xml:space="preserve">задавать </w:t>
      </w:r>
      <w:r w:rsidRPr="007812F7">
        <w:rPr>
          <w:spacing w:val="6"/>
          <w:sz w:val="28"/>
          <w:szCs w:val="28"/>
        </w:rPr>
        <w:t xml:space="preserve">вопросы докладчикам и председательствующему на заседании, </w:t>
      </w:r>
      <w:r w:rsidRPr="007812F7">
        <w:rPr>
          <w:spacing w:val="1"/>
          <w:sz w:val="28"/>
          <w:szCs w:val="28"/>
        </w:rPr>
        <w:t xml:space="preserve">требовать ответа и давать ему оценку, выступать с обоснованием </w:t>
      </w:r>
      <w:r w:rsidRPr="007812F7">
        <w:rPr>
          <w:spacing w:val="2"/>
          <w:sz w:val="28"/>
          <w:szCs w:val="28"/>
        </w:rPr>
        <w:t xml:space="preserve">своих предложений и по мотивам голосования, давать справки; </w:t>
      </w:r>
    </w:p>
    <w:p w:rsidR="00107A93" w:rsidRPr="007812F7" w:rsidRDefault="00107A93" w:rsidP="007812F7">
      <w:pPr>
        <w:ind w:firstLine="851"/>
        <w:jc w:val="both"/>
        <w:rPr>
          <w:spacing w:val="2"/>
          <w:sz w:val="28"/>
          <w:szCs w:val="28"/>
        </w:rPr>
      </w:pPr>
      <w:r w:rsidRPr="007812F7">
        <w:rPr>
          <w:spacing w:val="2"/>
          <w:sz w:val="28"/>
          <w:szCs w:val="28"/>
        </w:rPr>
        <w:t xml:space="preserve">- </w:t>
      </w:r>
      <w:r w:rsidRPr="007812F7">
        <w:rPr>
          <w:spacing w:val="1"/>
          <w:sz w:val="28"/>
          <w:szCs w:val="28"/>
        </w:rPr>
        <w:t xml:space="preserve">оглашать на сессиях Совета обращения граждан, имеющие, по его </w:t>
      </w:r>
      <w:r w:rsidRPr="007812F7">
        <w:rPr>
          <w:spacing w:val="2"/>
          <w:sz w:val="28"/>
          <w:szCs w:val="28"/>
        </w:rPr>
        <w:t>мнению, общественное значение;</w:t>
      </w:r>
    </w:p>
    <w:p w:rsidR="00107A93" w:rsidRPr="007812F7" w:rsidRDefault="00E136F6" w:rsidP="007812F7">
      <w:pPr>
        <w:ind w:firstLine="851"/>
        <w:jc w:val="both"/>
        <w:rPr>
          <w:spacing w:val="1"/>
          <w:sz w:val="28"/>
          <w:szCs w:val="28"/>
        </w:rPr>
      </w:pPr>
      <w:r w:rsidRPr="007812F7">
        <w:rPr>
          <w:sz w:val="28"/>
          <w:szCs w:val="28"/>
        </w:rPr>
        <w:t xml:space="preserve">- на включение в протокол сессии Совета </w:t>
      </w:r>
      <w:r w:rsidR="00107A93" w:rsidRPr="007812F7">
        <w:rPr>
          <w:sz w:val="28"/>
          <w:szCs w:val="28"/>
        </w:rPr>
        <w:t xml:space="preserve">переданного </w:t>
      </w:r>
      <w:r w:rsidR="00107A93" w:rsidRPr="007812F7">
        <w:rPr>
          <w:spacing w:val="4"/>
          <w:sz w:val="28"/>
          <w:szCs w:val="28"/>
        </w:rPr>
        <w:t xml:space="preserve">председательствующему текста выступления, не оглашенного в </w:t>
      </w:r>
      <w:r w:rsidR="00107A93" w:rsidRPr="007812F7">
        <w:rPr>
          <w:spacing w:val="1"/>
          <w:sz w:val="28"/>
          <w:szCs w:val="28"/>
        </w:rPr>
        <w:t xml:space="preserve">связи с прекращением прений; </w:t>
      </w:r>
    </w:p>
    <w:p w:rsidR="00107A93" w:rsidRPr="007812F7" w:rsidRDefault="00107A93" w:rsidP="007812F7">
      <w:pPr>
        <w:ind w:firstLine="851"/>
        <w:jc w:val="both"/>
        <w:rPr>
          <w:spacing w:val="1"/>
          <w:sz w:val="28"/>
          <w:szCs w:val="28"/>
        </w:rPr>
      </w:pPr>
      <w:r w:rsidRPr="007812F7">
        <w:rPr>
          <w:spacing w:val="1"/>
          <w:sz w:val="28"/>
          <w:szCs w:val="28"/>
        </w:rPr>
        <w:t>- вносить депутатский запрос;</w:t>
      </w:r>
    </w:p>
    <w:p w:rsidR="00107A93" w:rsidRPr="007812F7" w:rsidRDefault="00107A93" w:rsidP="007812F7">
      <w:pPr>
        <w:ind w:firstLine="851"/>
        <w:jc w:val="both"/>
        <w:rPr>
          <w:spacing w:val="1"/>
          <w:sz w:val="28"/>
          <w:szCs w:val="28"/>
        </w:rPr>
      </w:pPr>
      <w:r w:rsidRPr="007812F7">
        <w:rPr>
          <w:sz w:val="28"/>
          <w:szCs w:val="28"/>
        </w:rPr>
        <w:t xml:space="preserve">- обращаться за любой, не запрещенной законом, информацией к </w:t>
      </w:r>
      <w:r w:rsidRPr="007812F7">
        <w:rPr>
          <w:spacing w:val="2"/>
          <w:sz w:val="28"/>
          <w:szCs w:val="28"/>
        </w:rPr>
        <w:t xml:space="preserve">органам и должностным лицам местного самоуправления, </w:t>
      </w:r>
      <w:r w:rsidRPr="007812F7">
        <w:rPr>
          <w:spacing w:val="8"/>
          <w:sz w:val="28"/>
          <w:szCs w:val="28"/>
        </w:rPr>
        <w:t xml:space="preserve">руководителям предприятий, организаций и учреждений, </w:t>
      </w:r>
      <w:r w:rsidRPr="007812F7">
        <w:rPr>
          <w:spacing w:val="1"/>
          <w:sz w:val="28"/>
          <w:szCs w:val="28"/>
        </w:rPr>
        <w:t xml:space="preserve">независимо от их организационно-правовых форм. </w:t>
      </w:r>
    </w:p>
    <w:p w:rsidR="00107A93" w:rsidRPr="007812F7" w:rsidRDefault="00107A93" w:rsidP="007812F7">
      <w:pPr>
        <w:ind w:firstLine="851"/>
        <w:jc w:val="both"/>
        <w:rPr>
          <w:sz w:val="28"/>
          <w:szCs w:val="28"/>
        </w:rPr>
      </w:pPr>
      <w:r w:rsidRPr="007812F7">
        <w:rPr>
          <w:sz w:val="28"/>
          <w:szCs w:val="28"/>
        </w:rPr>
        <w:t>5. Депутат обязан:</w:t>
      </w:r>
    </w:p>
    <w:p w:rsidR="00107A93" w:rsidRPr="007812F7" w:rsidRDefault="00107A93" w:rsidP="007812F7">
      <w:pPr>
        <w:ind w:firstLine="851"/>
        <w:jc w:val="both"/>
        <w:rPr>
          <w:spacing w:val="1"/>
          <w:sz w:val="28"/>
          <w:szCs w:val="28"/>
        </w:rPr>
      </w:pPr>
      <w:r w:rsidRPr="007812F7">
        <w:rPr>
          <w:spacing w:val="7"/>
          <w:sz w:val="28"/>
          <w:szCs w:val="28"/>
        </w:rPr>
        <w:t xml:space="preserve">- участвовать в работе сессий Совета и иных ее органов, в состав </w:t>
      </w:r>
      <w:r w:rsidRPr="007812F7">
        <w:rPr>
          <w:spacing w:val="1"/>
          <w:sz w:val="28"/>
          <w:szCs w:val="28"/>
        </w:rPr>
        <w:t>которых он избран;</w:t>
      </w:r>
    </w:p>
    <w:p w:rsidR="00107A93" w:rsidRPr="007812F7" w:rsidRDefault="00E136F6" w:rsidP="007812F7">
      <w:pPr>
        <w:ind w:firstLine="851"/>
        <w:jc w:val="both"/>
        <w:rPr>
          <w:spacing w:val="1"/>
          <w:sz w:val="28"/>
          <w:szCs w:val="28"/>
        </w:rPr>
      </w:pPr>
      <w:r w:rsidRPr="007812F7">
        <w:rPr>
          <w:sz w:val="28"/>
          <w:szCs w:val="28"/>
        </w:rPr>
        <w:t>- выполнять</w:t>
      </w:r>
      <w:r w:rsidR="00107A93" w:rsidRPr="007812F7">
        <w:rPr>
          <w:sz w:val="28"/>
          <w:szCs w:val="28"/>
        </w:rPr>
        <w:t xml:space="preserve"> решения </w:t>
      </w:r>
      <w:r w:rsidRPr="007812F7">
        <w:rPr>
          <w:sz w:val="28"/>
          <w:szCs w:val="28"/>
        </w:rPr>
        <w:t>Совета и постоянной комиссии,</w:t>
      </w:r>
      <w:r w:rsidR="00107A93" w:rsidRPr="007812F7">
        <w:rPr>
          <w:sz w:val="28"/>
          <w:szCs w:val="28"/>
        </w:rPr>
        <w:t xml:space="preserve"> членом </w:t>
      </w:r>
      <w:r w:rsidR="00107A93" w:rsidRPr="007812F7">
        <w:rPr>
          <w:spacing w:val="1"/>
          <w:sz w:val="28"/>
          <w:szCs w:val="28"/>
        </w:rPr>
        <w:t>которой он является;</w:t>
      </w:r>
    </w:p>
    <w:p w:rsidR="00107A93" w:rsidRPr="007812F7" w:rsidRDefault="00107A93" w:rsidP="007812F7">
      <w:pPr>
        <w:ind w:firstLine="851"/>
        <w:jc w:val="both"/>
        <w:rPr>
          <w:spacing w:val="1"/>
          <w:sz w:val="28"/>
          <w:szCs w:val="28"/>
        </w:rPr>
      </w:pPr>
      <w:r w:rsidRPr="007812F7">
        <w:rPr>
          <w:sz w:val="28"/>
          <w:szCs w:val="28"/>
        </w:rPr>
        <w:t xml:space="preserve">- работать в своем избирательном округе и отчитываться не реже </w:t>
      </w:r>
      <w:r w:rsidRPr="007812F7">
        <w:rPr>
          <w:spacing w:val="9"/>
          <w:sz w:val="28"/>
          <w:szCs w:val="28"/>
        </w:rPr>
        <w:t xml:space="preserve">одного раза в год перед избирателями о своей деятельности и </w:t>
      </w:r>
      <w:r w:rsidRPr="007812F7">
        <w:rPr>
          <w:spacing w:val="1"/>
          <w:sz w:val="28"/>
          <w:szCs w:val="28"/>
        </w:rPr>
        <w:t>выполнении им наказов избирателей.</w:t>
      </w:r>
    </w:p>
    <w:p w:rsidR="00107A93" w:rsidRPr="007812F7" w:rsidRDefault="00107A93" w:rsidP="007812F7">
      <w:pPr>
        <w:ind w:firstLine="851"/>
        <w:jc w:val="both"/>
        <w:rPr>
          <w:sz w:val="28"/>
          <w:szCs w:val="28"/>
        </w:rPr>
      </w:pPr>
      <w:r w:rsidRPr="007812F7">
        <w:rPr>
          <w:sz w:val="28"/>
          <w:szCs w:val="28"/>
        </w:rPr>
        <w:t>- вносить предложения о рассмотрении на сессиях Совета, заседаниях комиссий Совета вопросов, имеющих общественное значение, в том числе отчетов о деятельности органов местного самоуправления, участвовать в обсуждении этих вопросов, задавать вопросы докладчику (содокладчику), выступать по мотивам голосования;</w:t>
      </w:r>
    </w:p>
    <w:p w:rsidR="00107A93" w:rsidRPr="007812F7" w:rsidRDefault="00107A93" w:rsidP="007812F7">
      <w:pPr>
        <w:ind w:firstLine="851"/>
        <w:jc w:val="both"/>
        <w:rPr>
          <w:sz w:val="28"/>
          <w:szCs w:val="28"/>
        </w:rPr>
      </w:pPr>
      <w:r w:rsidRPr="007812F7">
        <w:rPr>
          <w:sz w:val="28"/>
          <w:szCs w:val="28"/>
        </w:rPr>
        <w:t>- инициировать принятие правовых актов и предлагать проекты правовых актов, предложения по изменению действующих правовых актов;</w:t>
      </w:r>
    </w:p>
    <w:p w:rsidR="00107A93" w:rsidRPr="007812F7" w:rsidRDefault="00107A93" w:rsidP="007812F7">
      <w:pPr>
        <w:ind w:firstLine="851"/>
        <w:jc w:val="both"/>
        <w:rPr>
          <w:sz w:val="28"/>
          <w:szCs w:val="28"/>
        </w:rPr>
      </w:pPr>
      <w:r w:rsidRPr="007812F7">
        <w:rPr>
          <w:sz w:val="28"/>
          <w:szCs w:val="28"/>
        </w:rPr>
        <w:t>- требовать постановки своих предложений на голосование;</w:t>
      </w:r>
    </w:p>
    <w:p w:rsidR="00107A93" w:rsidRPr="007812F7" w:rsidRDefault="00107A93" w:rsidP="007812F7">
      <w:pPr>
        <w:ind w:firstLine="851"/>
        <w:jc w:val="both"/>
        <w:rPr>
          <w:sz w:val="28"/>
          <w:szCs w:val="28"/>
        </w:rPr>
      </w:pPr>
      <w:r w:rsidRPr="007812F7">
        <w:rPr>
          <w:sz w:val="28"/>
          <w:szCs w:val="28"/>
        </w:rPr>
        <w:t>- знакомиться с протоколами сессий Совета, заседаний постоянных комиссий Совета;</w:t>
      </w:r>
    </w:p>
    <w:p w:rsidR="00107A93" w:rsidRPr="007812F7" w:rsidRDefault="00107A93" w:rsidP="007812F7">
      <w:pPr>
        <w:ind w:firstLine="851"/>
        <w:jc w:val="both"/>
        <w:rPr>
          <w:sz w:val="28"/>
          <w:szCs w:val="28"/>
        </w:rPr>
      </w:pPr>
      <w:r w:rsidRPr="007812F7">
        <w:rPr>
          <w:sz w:val="28"/>
          <w:szCs w:val="28"/>
        </w:rPr>
        <w:lastRenderedPageBreak/>
        <w:t>- пользоваться иными правами, предоставленными ему законодательством и настоящим Регламентом.</w:t>
      </w:r>
    </w:p>
    <w:p w:rsidR="00107A93" w:rsidRPr="007812F7" w:rsidRDefault="00107A93" w:rsidP="007812F7">
      <w:pPr>
        <w:ind w:firstLine="851"/>
        <w:jc w:val="both"/>
        <w:rPr>
          <w:spacing w:val="1"/>
          <w:sz w:val="28"/>
          <w:szCs w:val="28"/>
        </w:rPr>
      </w:pPr>
      <w:r w:rsidRPr="007812F7">
        <w:rPr>
          <w:spacing w:val="6"/>
          <w:sz w:val="28"/>
          <w:szCs w:val="28"/>
        </w:rPr>
        <w:t>6. Депутат не может использовать предоставленную ему со стороны</w:t>
      </w:r>
      <w:r w:rsidR="00E136F6" w:rsidRPr="007812F7">
        <w:rPr>
          <w:spacing w:val="6"/>
          <w:sz w:val="28"/>
          <w:szCs w:val="28"/>
        </w:rPr>
        <w:t xml:space="preserve"> </w:t>
      </w:r>
      <w:r w:rsidRPr="007812F7">
        <w:rPr>
          <w:spacing w:val="5"/>
          <w:sz w:val="28"/>
          <w:szCs w:val="28"/>
        </w:rPr>
        <w:t>органов государственной власти и местного самоуправления, должностных</w:t>
      </w:r>
      <w:r w:rsidR="00E136F6" w:rsidRPr="007812F7">
        <w:rPr>
          <w:spacing w:val="5"/>
          <w:sz w:val="28"/>
          <w:szCs w:val="28"/>
        </w:rPr>
        <w:t xml:space="preserve"> </w:t>
      </w:r>
      <w:r w:rsidRPr="007812F7">
        <w:rPr>
          <w:spacing w:val="1"/>
          <w:sz w:val="28"/>
          <w:szCs w:val="28"/>
        </w:rPr>
        <w:t>лиц информацию для извлечения личной выгоды.</w:t>
      </w:r>
    </w:p>
    <w:p w:rsidR="00107A93" w:rsidRPr="007812F7" w:rsidRDefault="00107A93" w:rsidP="007812F7">
      <w:pPr>
        <w:ind w:firstLine="851"/>
        <w:jc w:val="both"/>
        <w:rPr>
          <w:spacing w:val="1"/>
          <w:sz w:val="28"/>
          <w:szCs w:val="28"/>
        </w:rPr>
      </w:pPr>
      <w:r w:rsidRPr="007812F7">
        <w:rPr>
          <w:spacing w:val="-29"/>
          <w:sz w:val="28"/>
          <w:szCs w:val="28"/>
        </w:rPr>
        <w:t xml:space="preserve">7. </w:t>
      </w:r>
      <w:r w:rsidRPr="007812F7">
        <w:rPr>
          <w:spacing w:val="1"/>
          <w:sz w:val="28"/>
          <w:szCs w:val="28"/>
        </w:rPr>
        <w:t>Депутат не может разглашать сведения, которые стали ему известны</w:t>
      </w:r>
      <w:r w:rsidR="00E136F6" w:rsidRPr="007812F7">
        <w:rPr>
          <w:spacing w:val="1"/>
          <w:sz w:val="28"/>
          <w:szCs w:val="28"/>
        </w:rPr>
        <w:t xml:space="preserve"> </w:t>
      </w:r>
      <w:r w:rsidRPr="007812F7">
        <w:rPr>
          <w:spacing w:val="1"/>
          <w:sz w:val="28"/>
          <w:szCs w:val="28"/>
        </w:rPr>
        <w:t>благодаря осуществлению депутатских полномочий, если эти сведения:</w:t>
      </w:r>
    </w:p>
    <w:p w:rsidR="00107A93" w:rsidRPr="007812F7" w:rsidRDefault="00107A93" w:rsidP="007812F7">
      <w:pPr>
        <w:ind w:firstLine="851"/>
        <w:jc w:val="both"/>
        <w:rPr>
          <w:spacing w:val="1"/>
          <w:sz w:val="28"/>
          <w:szCs w:val="28"/>
        </w:rPr>
      </w:pPr>
      <w:r w:rsidRPr="007812F7">
        <w:rPr>
          <w:spacing w:val="8"/>
          <w:sz w:val="28"/>
          <w:szCs w:val="28"/>
        </w:rPr>
        <w:t xml:space="preserve">- касаются вопросов, рассмотренных на закрытых сессиях </w:t>
      </w:r>
      <w:r w:rsidRPr="007812F7">
        <w:rPr>
          <w:spacing w:val="1"/>
          <w:sz w:val="28"/>
          <w:szCs w:val="28"/>
        </w:rPr>
        <w:t xml:space="preserve"> Совета и ее органов;</w:t>
      </w:r>
    </w:p>
    <w:p w:rsidR="00107A93" w:rsidRPr="007812F7" w:rsidRDefault="00107A93" w:rsidP="007812F7">
      <w:pPr>
        <w:ind w:firstLine="851"/>
        <w:jc w:val="both"/>
        <w:rPr>
          <w:spacing w:val="1"/>
          <w:sz w:val="28"/>
          <w:szCs w:val="28"/>
        </w:rPr>
      </w:pPr>
      <w:r w:rsidRPr="007812F7">
        <w:rPr>
          <w:spacing w:val="2"/>
          <w:sz w:val="28"/>
          <w:szCs w:val="28"/>
        </w:rPr>
        <w:t xml:space="preserve">- относятся к охраняемой законом тайне личной жизни депутата и стали </w:t>
      </w:r>
      <w:r w:rsidR="00E136F6" w:rsidRPr="007812F7">
        <w:rPr>
          <w:spacing w:val="3"/>
          <w:sz w:val="28"/>
          <w:szCs w:val="28"/>
        </w:rPr>
        <w:t>известны в связи с рассмотрением Советом вопроса о</w:t>
      </w:r>
      <w:r w:rsidRPr="007812F7">
        <w:rPr>
          <w:spacing w:val="3"/>
          <w:sz w:val="28"/>
          <w:szCs w:val="28"/>
        </w:rPr>
        <w:t xml:space="preserve"> нарушении </w:t>
      </w:r>
      <w:r w:rsidRPr="007812F7">
        <w:rPr>
          <w:spacing w:val="1"/>
          <w:sz w:val="28"/>
          <w:szCs w:val="28"/>
        </w:rPr>
        <w:t>депутатом норм этики.</w:t>
      </w:r>
    </w:p>
    <w:p w:rsidR="00107A93" w:rsidRPr="007812F7" w:rsidRDefault="00107A93" w:rsidP="007812F7">
      <w:pPr>
        <w:ind w:firstLine="851"/>
        <w:jc w:val="both"/>
        <w:rPr>
          <w:spacing w:val="2"/>
          <w:sz w:val="28"/>
          <w:szCs w:val="28"/>
        </w:rPr>
      </w:pPr>
      <w:r w:rsidRPr="007812F7">
        <w:rPr>
          <w:spacing w:val="-34"/>
          <w:sz w:val="28"/>
          <w:szCs w:val="28"/>
        </w:rPr>
        <w:t>8.</w:t>
      </w:r>
      <w:r w:rsidRPr="007812F7">
        <w:rPr>
          <w:sz w:val="28"/>
          <w:szCs w:val="28"/>
        </w:rPr>
        <w:t xml:space="preserve"> </w:t>
      </w:r>
      <w:r w:rsidRPr="007812F7">
        <w:rPr>
          <w:spacing w:val="2"/>
          <w:sz w:val="28"/>
          <w:szCs w:val="28"/>
        </w:rPr>
        <w:t>Депутат Совета обязан соблюдать правила депутатской этики:</w:t>
      </w:r>
    </w:p>
    <w:p w:rsidR="00107A93" w:rsidRPr="007812F7" w:rsidRDefault="00107A93" w:rsidP="007812F7">
      <w:pPr>
        <w:ind w:firstLine="851"/>
        <w:jc w:val="both"/>
        <w:rPr>
          <w:sz w:val="28"/>
          <w:szCs w:val="28"/>
        </w:rPr>
      </w:pPr>
      <w:r w:rsidRPr="007812F7">
        <w:rPr>
          <w:sz w:val="28"/>
          <w:szCs w:val="28"/>
        </w:rPr>
        <w:t>- не употреблять в своей речи грубые, оскорбительные выражения, наносящие ущерб чести и достоинству депутатов Совета и других лиц;</w:t>
      </w:r>
    </w:p>
    <w:p w:rsidR="00107A93" w:rsidRPr="007812F7" w:rsidRDefault="00E136F6" w:rsidP="007812F7">
      <w:pPr>
        <w:ind w:firstLine="851"/>
        <w:jc w:val="both"/>
        <w:rPr>
          <w:sz w:val="28"/>
          <w:szCs w:val="28"/>
        </w:rPr>
      </w:pPr>
      <w:r w:rsidRPr="007812F7">
        <w:rPr>
          <w:sz w:val="28"/>
          <w:szCs w:val="28"/>
        </w:rPr>
        <w:t xml:space="preserve">- </w:t>
      </w:r>
      <w:r w:rsidR="00107A93" w:rsidRPr="007812F7">
        <w:rPr>
          <w:sz w:val="28"/>
          <w:szCs w:val="28"/>
        </w:rPr>
        <w:t>не допускать голословные обвинения в чей-либо адрес;</w:t>
      </w:r>
    </w:p>
    <w:p w:rsidR="00107A93" w:rsidRPr="007812F7" w:rsidRDefault="00107A93" w:rsidP="007812F7">
      <w:pPr>
        <w:ind w:firstLine="851"/>
        <w:jc w:val="both"/>
        <w:rPr>
          <w:sz w:val="28"/>
          <w:szCs w:val="28"/>
        </w:rPr>
      </w:pPr>
      <w:r w:rsidRPr="007812F7">
        <w:rPr>
          <w:sz w:val="28"/>
          <w:szCs w:val="28"/>
        </w:rPr>
        <w:t>- не использовать публично непроверенную и заведомо ложную информацию;</w:t>
      </w:r>
    </w:p>
    <w:p w:rsidR="00107A93" w:rsidRPr="007812F7" w:rsidRDefault="00E136F6" w:rsidP="007812F7">
      <w:pPr>
        <w:ind w:firstLine="851"/>
        <w:jc w:val="both"/>
        <w:rPr>
          <w:sz w:val="28"/>
          <w:szCs w:val="28"/>
        </w:rPr>
      </w:pPr>
      <w:r w:rsidRPr="007812F7">
        <w:rPr>
          <w:sz w:val="28"/>
          <w:szCs w:val="28"/>
        </w:rPr>
        <w:t xml:space="preserve">- </w:t>
      </w:r>
      <w:r w:rsidR="00107A93" w:rsidRPr="007812F7">
        <w:rPr>
          <w:sz w:val="28"/>
          <w:szCs w:val="28"/>
        </w:rPr>
        <w:t>не призывать к заведомо незаконным действиям;</w:t>
      </w:r>
    </w:p>
    <w:p w:rsidR="00107A93" w:rsidRPr="007812F7" w:rsidRDefault="00107A93" w:rsidP="007812F7">
      <w:pPr>
        <w:ind w:firstLine="851"/>
        <w:jc w:val="both"/>
        <w:rPr>
          <w:sz w:val="28"/>
          <w:szCs w:val="28"/>
        </w:rPr>
      </w:pPr>
      <w:r w:rsidRPr="007812F7">
        <w:rPr>
          <w:sz w:val="28"/>
          <w:szCs w:val="28"/>
        </w:rPr>
        <w:t>- не выступать без предоставления слова председательствующим на сессии Совета.</w:t>
      </w:r>
    </w:p>
    <w:p w:rsidR="00107A93" w:rsidRPr="007812F7" w:rsidRDefault="00107A93" w:rsidP="007812F7">
      <w:pPr>
        <w:ind w:firstLine="851"/>
        <w:jc w:val="both"/>
        <w:rPr>
          <w:spacing w:val="1"/>
          <w:sz w:val="28"/>
          <w:szCs w:val="28"/>
        </w:rPr>
      </w:pPr>
      <w:r w:rsidRPr="007812F7">
        <w:rPr>
          <w:spacing w:val="2"/>
          <w:sz w:val="28"/>
          <w:szCs w:val="28"/>
        </w:rPr>
        <w:t xml:space="preserve">9. Общий порядок работы депутатов Совета с избирателями, процедура </w:t>
      </w:r>
      <w:r w:rsidRPr="007812F7">
        <w:rPr>
          <w:spacing w:val="7"/>
          <w:sz w:val="28"/>
          <w:szCs w:val="28"/>
        </w:rPr>
        <w:t xml:space="preserve">обращений депутатов в органы государственной власти и местного </w:t>
      </w:r>
      <w:r w:rsidRPr="007812F7">
        <w:rPr>
          <w:spacing w:val="5"/>
          <w:sz w:val="28"/>
          <w:szCs w:val="28"/>
        </w:rPr>
        <w:t xml:space="preserve">самоуправления, другие организации, вопросы гарантий депутатской </w:t>
      </w:r>
      <w:r w:rsidRPr="007812F7">
        <w:rPr>
          <w:spacing w:val="12"/>
          <w:sz w:val="28"/>
          <w:szCs w:val="28"/>
        </w:rPr>
        <w:t xml:space="preserve">деятельности, материального обеспечения депутатов при работе с </w:t>
      </w:r>
      <w:r w:rsidRPr="007812F7">
        <w:rPr>
          <w:spacing w:val="1"/>
          <w:sz w:val="28"/>
          <w:szCs w:val="28"/>
        </w:rPr>
        <w:t>избирателями определяются законами Краснодарского края и нормативными правовыми актами, принимаемыми Советом.</w:t>
      </w:r>
    </w:p>
    <w:p w:rsidR="00107A93" w:rsidRPr="007812F7" w:rsidRDefault="00107A93" w:rsidP="007812F7">
      <w:pPr>
        <w:ind w:firstLine="851"/>
        <w:jc w:val="both"/>
        <w:rPr>
          <w:sz w:val="28"/>
          <w:szCs w:val="28"/>
        </w:rPr>
      </w:pPr>
      <w:r w:rsidRPr="007812F7">
        <w:rPr>
          <w:sz w:val="28"/>
          <w:szCs w:val="28"/>
        </w:rPr>
        <w:t>Статья 13.</w:t>
      </w:r>
    </w:p>
    <w:p w:rsidR="00107A93" w:rsidRPr="007812F7" w:rsidRDefault="00107A93" w:rsidP="007812F7">
      <w:pPr>
        <w:ind w:firstLine="851"/>
        <w:jc w:val="both"/>
        <w:rPr>
          <w:sz w:val="28"/>
          <w:szCs w:val="28"/>
        </w:rPr>
      </w:pPr>
      <w:r w:rsidRPr="007812F7">
        <w:rPr>
          <w:sz w:val="28"/>
          <w:szCs w:val="28"/>
        </w:rPr>
        <w:t>1. Для осуществления депутатской деятельности в избирательном округе депутат Совета может иметь до пяти помощников депутата Совета муниципального образования Кавказский район (далее – помощник депутата), работающих на общественных началах.</w:t>
      </w:r>
    </w:p>
    <w:p w:rsidR="00107A93" w:rsidRPr="007812F7" w:rsidRDefault="00107A93" w:rsidP="007812F7">
      <w:pPr>
        <w:ind w:firstLine="851"/>
        <w:jc w:val="both"/>
        <w:rPr>
          <w:sz w:val="28"/>
          <w:szCs w:val="28"/>
        </w:rPr>
      </w:pPr>
      <w:r w:rsidRPr="007812F7">
        <w:rPr>
          <w:sz w:val="28"/>
          <w:szCs w:val="28"/>
        </w:rPr>
        <w:t>Депутат самостоятельно определяет своих помощников, распределяет обязанности между ними, непосредственно руководит их деятельностью.</w:t>
      </w:r>
    </w:p>
    <w:p w:rsidR="00107A93" w:rsidRPr="007812F7" w:rsidRDefault="00107A93" w:rsidP="007812F7">
      <w:pPr>
        <w:ind w:firstLine="851"/>
        <w:jc w:val="both"/>
        <w:rPr>
          <w:sz w:val="28"/>
          <w:szCs w:val="28"/>
        </w:rPr>
      </w:pPr>
      <w:r w:rsidRPr="007812F7">
        <w:rPr>
          <w:sz w:val="28"/>
          <w:szCs w:val="28"/>
        </w:rPr>
        <w:t xml:space="preserve">Порядок, условия и место работы помощника депутата определяется депутатом Совета. </w:t>
      </w:r>
    </w:p>
    <w:p w:rsidR="00107A93" w:rsidRPr="007812F7" w:rsidRDefault="00107A93" w:rsidP="007812F7">
      <w:pPr>
        <w:ind w:firstLine="851"/>
        <w:jc w:val="both"/>
        <w:rPr>
          <w:sz w:val="28"/>
          <w:szCs w:val="28"/>
        </w:rPr>
      </w:pPr>
      <w:r w:rsidRPr="007812F7">
        <w:rPr>
          <w:sz w:val="28"/>
          <w:szCs w:val="28"/>
        </w:rPr>
        <w:t>2. В связи с выполнением своих обязанностей  помощник депутата:</w:t>
      </w:r>
    </w:p>
    <w:p w:rsidR="00107A93" w:rsidRPr="007812F7" w:rsidRDefault="00107A93" w:rsidP="007812F7">
      <w:pPr>
        <w:ind w:firstLine="851"/>
        <w:jc w:val="both"/>
        <w:rPr>
          <w:sz w:val="28"/>
          <w:szCs w:val="28"/>
        </w:rPr>
      </w:pPr>
      <w:r w:rsidRPr="007812F7">
        <w:rPr>
          <w:sz w:val="28"/>
          <w:szCs w:val="28"/>
        </w:rPr>
        <w:t>- выполняет поручения депутата во взаимоотношениях  с избирателями, государственными органами, органами местного самоуправления, предприятиями, учреждениями, организациями, расположенными на территории Кавказского района, связанные с его депутатской деятельностью, и отчитывается   перед депутатом о проделанной работе;</w:t>
      </w:r>
    </w:p>
    <w:p w:rsidR="00107A93" w:rsidRPr="007812F7" w:rsidRDefault="00107A93" w:rsidP="007812F7">
      <w:pPr>
        <w:ind w:firstLine="851"/>
        <w:jc w:val="both"/>
        <w:rPr>
          <w:sz w:val="28"/>
          <w:szCs w:val="28"/>
        </w:rPr>
      </w:pPr>
      <w:r w:rsidRPr="007812F7">
        <w:rPr>
          <w:sz w:val="28"/>
          <w:szCs w:val="28"/>
        </w:rPr>
        <w:t>- ведет запись избирателей  на прием к депутату;</w:t>
      </w:r>
    </w:p>
    <w:p w:rsidR="00107A93" w:rsidRPr="007812F7" w:rsidRDefault="00107A93" w:rsidP="007812F7">
      <w:pPr>
        <w:ind w:firstLine="851"/>
        <w:jc w:val="both"/>
        <w:rPr>
          <w:sz w:val="28"/>
          <w:szCs w:val="28"/>
        </w:rPr>
      </w:pPr>
      <w:r w:rsidRPr="007812F7">
        <w:rPr>
          <w:sz w:val="28"/>
          <w:szCs w:val="28"/>
        </w:rPr>
        <w:t xml:space="preserve">- получает по поручению депутата  в государственных органах,  органах местного самоуправления, предприятиях, учреждениях, организациях, </w:t>
      </w:r>
      <w:r w:rsidRPr="007812F7">
        <w:rPr>
          <w:sz w:val="28"/>
          <w:szCs w:val="28"/>
        </w:rPr>
        <w:lastRenderedPageBreak/>
        <w:t>расположенных на территории Кавказского района, информационные, справочные материалы, а также получает адресованные депутату почтовые и телеграфные отправления, необходимые депутату для осуществления депутатской деятельности;</w:t>
      </w:r>
    </w:p>
    <w:p w:rsidR="00107A93" w:rsidRPr="007812F7" w:rsidRDefault="00107A93" w:rsidP="007812F7">
      <w:pPr>
        <w:ind w:firstLine="851"/>
        <w:jc w:val="both"/>
        <w:rPr>
          <w:sz w:val="28"/>
          <w:szCs w:val="28"/>
        </w:rPr>
      </w:pPr>
      <w:r w:rsidRPr="007812F7">
        <w:rPr>
          <w:sz w:val="28"/>
          <w:szCs w:val="28"/>
        </w:rPr>
        <w:t>- полномочия помощника депутата автоматически прекращаются в случае сложения полномочий депутата Совета.</w:t>
      </w:r>
    </w:p>
    <w:p w:rsidR="00107A93" w:rsidRPr="007812F7" w:rsidRDefault="00107A93" w:rsidP="007812F7">
      <w:pPr>
        <w:ind w:firstLine="708"/>
        <w:jc w:val="both"/>
        <w:rPr>
          <w:sz w:val="28"/>
          <w:szCs w:val="28"/>
        </w:rPr>
      </w:pPr>
    </w:p>
    <w:p w:rsidR="00107A93" w:rsidRPr="007812F7" w:rsidRDefault="00107A93" w:rsidP="007812F7">
      <w:pPr>
        <w:jc w:val="center"/>
        <w:rPr>
          <w:b/>
          <w:sz w:val="28"/>
          <w:szCs w:val="28"/>
        </w:rPr>
      </w:pPr>
      <w:r w:rsidRPr="007812F7">
        <w:rPr>
          <w:b/>
          <w:sz w:val="28"/>
          <w:szCs w:val="28"/>
        </w:rPr>
        <w:t>Глава 5. Комиссии Совета</w:t>
      </w:r>
    </w:p>
    <w:p w:rsidR="00107A93" w:rsidRPr="007812F7" w:rsidRDefault="00107A93" w:rsidP="007812F7">
      <w:pPr>
        <w:jc w:val="both"/>
        <w:rPr>
          <w:sz w:val="28"/>
          <w:szCs w:val="28"/>
        </w:rPr>
      </w:pPr>
    </w:p>
    <w:p w:rsidR="00107A93" w:rsidRPr="007812F7" w:rsidRDefault="00107A93" w:rsidP="007812F7">
      <w:pPr>
        <w:ind w:firstLine="851"/>
        <w:jc w:val="both"/>
        <w:rPr>
          <w:sz w:val="28"/>
          <w:szCs w:val="28"/>
        </w:rPr>
      </w:pPr>
      <w:r w:rsidRPr="007812F7">
        <w:rPr>
          <w:sz w:val="28"/>
          <w:szCs w:val="28"/>
        </w:rPr>
        <w:t>Статья 14.</w:t>
      </w:r>
    </w:p>
    <w:p w:rsidR="00107A93" w:rsidRPr="007812F7" w:rsidRDefault="00107A93" w:rsidP="007812F7">
      <w:pPr>
        <w:ind w:firstLine="851"/>
        <w:jc w:val="both"/>
        <w:rPr>
          <w:sz w:val="28"/>
          <w:szCs w:val="28"/>
        </w:rPr>
      </w:pPr>
      <w:r w:rsidRPr="007812F7">
        <w:rPr>
          <w:sz w:val="28"/>
          <w:szCs w:val="28"/>
        </w:rPr>
        <w:t>1. Для предварительного рассмотрения вопросов, находящихся в компетенции Совета, и подготовки их к рассмотрению на сессиях, из числа депутатов формируются постоянные комиссии Совета.</w:t>
      </w:r>
    </w:p>
    <w:p w:rsidR="00107A93" w:rsidRPr="007812F7" w:rsidRDefault="00107A93" w:rsidP="007812F7">
      <w:pPr>
        <w:ind w:firstLine="851"/>
        <w:jc w:val="both"/>
        <w:rPr>
          <w:sz w:val="28"/>
          <w:szCs w:val="28"/>
        </w:rPr>
      </w:pPr>
      <w:r w:rsidRPr="007812F7">
        <w:rPr>
          <w:sz w:val="28"/>
          <w:szCs w:val="28"/>
        </w:rPr>
        <w:t>2. Постоянные комиссии  формируются Советом на срок его полномочий.</w:t>
      </w:r>
    </w:p>
    <w:p w:rsidR="00107A93" w:rsidRPr="007812F7" w:rsidRDefault="00107A93" w:rsidP="007812F7">
      <w:pPr>
        <w:ind w:firstLine="851"/>
        <w:jc w:val="both"/>
        <w:rPr>
          <w:sz w:val="28"/>
          <w:szCs w:val="28"/>
        </w:rPr>
      </w:pPr>
      <w:r w:rsidRPr="007812F7">
        <w:rPr>
          <w:sz w:val="28"/>
          <w:szCs w:val="28"/>
        </w:rPr>
        <w:t>3. Направления деятельности постоянных комиссий Совета, их количество, название, персональный состав, изменение состава, а также права и полномочия постоянных комиссий определяются Советом путем принятия соответствующего правового акта Совета.</w:t>
      </w:r>
    </w:p>
    <w:p w:rsidR="00107A93" w:rsidRPr="007812F7" w:rsidRDefault="00107A93" w:rsidP="007812F7">
      <w:pPr>
        <w:ind w:firstLine="851"/>
        <w:jc w:val="both"/>
        <w:rPr>
          <w:sz w:val="28"/>
          <w:szCs w:val="28"/>
        </w:rPr>
      </w:pPr>
      <w:r w:rsidRPr="007812F7">
        <w:rPr>
          <w:sz w:val="28"/>
          <w:szCs w:val="28"/>
        </w:rPr>
        <w:t>Совет вправе изменять направления деятельности постоянных комиссий, упразднять существующие постоянные комиссии и формировать новые.</w:t>
      </w:r>
    </w:p>
    <w:p w:rsidR="00107A93" w:rsidRPr="007812F7" w:rsidRDefault="00571926" w:rsidP="007812F7">
      <w:pPr>
        <w:ind w:firstLine="851"/>
        <w:jc w:val="both"/>
        <w:rPr>
          <w:sz w:val="28"/>
          <w:szCs w:val="28"/>
        </w:rPr>
      </w:pPr>
      <w:r w:rsidRPr="007812F7">
        <w:rPr>
          <w:sz w:val="28"/>
          <w:szCs w:val="28"/>
        </w:rPr>
        <w:t xml:space="preserve">4. </w:t>
      </w:r>
      <w:r w:rsidR="00107A93" w:rsidRPr="007812F7">
        <w:rPr>
          <w:sz w:val="28"/>
          <w:szCs w:val="28"/>
        </w:rPr>
        <w:t>Численность постоянных комиссий Совета не может быть менее трех человек.</w:t>
      </w:r>
    </w:p>
    <w:p w:rsidR="00107A93" w:rsidRPr="007812F7" w:rsidRDefault="00107A93" w:rsidP="007812F7">
      <w:pPr>
        <w:ind w:firstLine="851"/>
        <w:jc w:val="both"/>
        <w:rPr>
          <w:sz w:val="28"/>
          <w:szCs w:val="28"/>
        </w:rPr>
      </w:pPr>
      <w:r w:rsidRPr="007812F7">
        <w:rPr>
          <w:sz w:val="28"/>
          <w:szCs w:val="28"/>
        </w:rPr>
        <w:t>5. Состав постоянных комиссий  формируется на сессии Совета на основании личного заявления депутатов.</w:t>
      </w:r>
    </w:p>
    <w:p w:rsidR="00107A93" w:rsidRPr="007812F7" w:rsidRDefault="00571926" w:rsidP="007812F7">
      <w:pPr>
        <w:ind w:firstLine="851"/>
        <w:jc w:val="both"/>
        <w:rPr>
          <w:sz w:val="28"/>
          <w:szCs w:val="28"/>
        </w:rPr>
      </w:pPr>
      <w:r w:rsidRPr="007812F7">
        <w:rPr>
          <w:sz w:val="28"/>
          <w:szCs w:val="28"/>
        </w:rPr>
        <w:t>6. Постоянные комиссии</w:t>
      </w:r>
      <w:r w:rsidR="00107A93" w:rsidRPr="007812F7">
        <w:rPr>
          <w:sz w:val="28"/>
          <w:szCs w:val="28"/>
        </w:rPr>
        <w:t xml:space="preserve"> ответственны перед Советом и подотчетны ему.</w:t>
      </w:r>
    </w:p>
    <w:p w:rsidR="00107A93" w:rsidRPr="007812F7" w:rsidRDefault="00107A93" w:rsidP="007812F7">
      <w:pPr>
        <w:ind w:firstLine="851"/>
        <w:jc w:val="both"/>
        <w:rPr>
          <w:sz w:val="28"/>
          <w:szCs w:val="28"/>
        </w:rPr>
      </w:pPr>
      <w:r w:rsidRPr="007812F7">
        <w:rPr>
          <w:sz w:val="28"/>
          <w:szCs w:val="28"/>
        </w:rPr>
        <w:t>Статья 15.</w:t>
      </w:r>
    </w:p>
    <w:p w:rsidR="00107A93" w:rsidRPr="007812F7" w:rsidRDefault="00107A93" w:rsidP="007812F7">
      <w:pPr>
        <w:ind w:firstLine="851"/>
        <w:jc w:val="both"/>
        <w:rPr>
          <w:sz w:val="28"/>
          <w:szCs w:val="28"/>
        </w:rPr>
      </w:pPr>
      <w:r w:rsidRPr="007812F7">
        <w:rPr>
          <w:sz w:val="28"/>
          <w:szCs w:val="28"/>
        </w:rPr>
        <w:t>Постоянные комиссии Совета:</w:t>
      </w:r>
    </w:p>
    <w:p w:rsidR="00107A93" w:rsidRPr="007812F7" w:rsidRDefault="00107A93" w:rsidP="007812F7">
      <w:pPr>
        <w:ind w:firstLine="851"/>
        <w:jc w:val="both"/>
        <w:rPr>
          <w:sz w:val="28"/>
          <w:szCs w:val="28"/>
        </w:rPr>
      </w:pPr>
      <w:r w:rsidRPr="007812F7">
        <w:rPr>
          <w:sz w:val="28"/>
          <w:szCs w:val="28"/>
        </w:rPr>
        <w:t>- участвуют в разработке проектов планов и программ района, вносят по ним свои замечания и предложения;</w:t>
      </w:r>
    </w:p>
    <w:p w:rsidR="00107A93" w:rsidRPr="007812F7" w:rsidRDefault="00107A93" w:rsidP="007812F7">
      <w:pPr>
        <w:ind w:firstLine="851"/>
        <w:jc w:val="both"/>
        <w:rPr>
          <w:sz w:val="28"/>
          <w:szCs w:val="28"/>
        </w:rPr>
      </w:pPr>
      <w:r w:rsidRPr="007812F7">
        <w:rPr>
          <w:sz w:val="28"/>
          <w:szCs w:val="28"/>
        </w:rPr>
        <w:t>- по поручению Совета, председателя Совета или собственной инициативе рассматривают вопросы, отнесенные к направлению ее деятельности, подготавливают проекты правовых актов по направлению своей деятельности, инициируют вопрос о проведении публичных слушаний по вопросам, представляющим общественное значение;</w:t>
      </w:r>
    </w:p>
    <w:p w:rsidR="00107A93" w:rsidRPr="007812F7" w:rsidRDefault="00107A93" w:rsidP="007812F7">
      <w:pPr>
        <w:ind w:firstLine="851"/>
        <w:jc w:val="both"/>
        <w:rPr>
          <w:sz w:val="28"/>
          <w:szCs w:val="28"/>
        </w:rPr>
      </w:pPr>
      <w:r w:rsidRPr="007812F7">
        <w:rPr>
          <w:sz w:val="28"/>
          <w:szCs w:val="28"/>
        </w:rPr>
        <w:t>- рассматривают вопросы, вынесенные на рассмотрение Совета, а также иные вопросы по направлению деятельности комиссии;</w:t>
      </w:r>
    </w:p>
    <w:p w:rsidR="00107A93" w:rsidRPr="007812F7" w:rsidRDefault="00107A93" w:rsidP="007812F7">
      <w:pPr>
        <w:ind w:firstLine="851"/>
        <w:jc w:val="both"/>
        <w:rPr>
          <w:sz w:val="28"/>
          <w:szCs w:val="28"/>
        </w:rPr>
      </w:pPr>
      <w:r w:rsidRPr="007812F7">
        <w:rPr>
          <w:sz w:val="28"/>
          <w:szCs w:val="28"/>
        </w:rPr>
        <w:t>- заслушивают доклады и информацию органов местного самоуправления и должностных лиц об исполнении правовых актов Совета;</w:t>
      </w:r>
    </w:p>
    <w:p w:rsidR="00107A93" w:rsidRPr="007812F7" w:rsidRDefault="00107A93" w:rsidP="007812F7">
      <w:pPr>
        <w:ind w:firstLine="851"/>
        <w:jc w:val="both"/>
        <w:rPr>
          <w:sz w:val="28"/>
          <w:szCs w:val="28"/>
        </w:rPr>
      </w:pPr>
      <w:r w:rsidRPr="007812F7">
        <w:rPr>
          <w:sz w:val="28"/>
          <w:szCs w:val="28"/>
        </w:rPr>
        <w:t>- инициируют рассмотрение вопросов на сессии Совета;</w:t>
      </w:r>
    </w:p>
    <w:p w:rsidR="00107A93" w:rsidRDefault="00107A93" w:rsidP="007812F7">
      <w:pPr>
        <w:ind w:firstLine="851"/>
        <w:jc w:val="both"/>
        <w:rPr>
          <w:sz w:val="28"/>
          <w:szCs w:val="28"/>
        </w:rPr>
      </w:pPr>
      <w:r w:rsidRPr="007812F7">
        <w:rPr>
          <w:sz w:val="28"/>
          <w:szCs w:val="28"/>
        </w:rPr>
        <w:t>- осуществляют иные полномочия, которые могут быть возложены на них Уставом муниципальног</w:t>
      </w:r>
      <w:r w:rsidR="00571926" w:rsidRPr="007812F7">
        <w:rPr>
          <w:sz w:val="28"/>
          <w:szCs w:val="28"/>
        </w:rPr>
        <w:t>о образования Кавказский район,</w:t>
      </w:r>
      <w:r w:rsidRPr="007812F7">
        <w:rPr>
          <w:sz w:val="28"/>
          <w:szCs w:val="28"/>
        </w:rPr>
        <w:t xml:space="preserve"> настоящим Регламентом и иными правовыми актами Совета.</w:t>
      </w:r>
    </w:p>
    <w:p w:rsidR="003E1E8D" w:rsidRPr="007812F7" w:rsidRDefault="003E1E8D" w:rsidP="007812F7">
      <w:pPr>
        <w:ind w:firstLine="851"/>
        <w:jc w:val="both"/>
        <w:rPr>
          <w:sz w:val="28"/>
          <w:szCs w:val="28"/>
        </w:rPr>
      </w:pPr>
    </w:p>
    <w:p w:rsidR="00107A93" w:rsidRPr="007812F7" w:rsidRDefault="00107A93" w:rsidP="007812F7">
      <w:pPr>
        <w:ind w:firstLine="851"/>
        <w:jc w:val="both"/>
        <w:rPr>
          <w:sz w:val="28"/>
          <w:szCs w:val="28"/>
        </w:rPr>
      </w:pPr>
      <w:r w:rsidRPr="007812F7">
        <w:rPr>
          <w:sz w:val="28"/>
          <w:szCs w:val="28"/>
        </w:rPr>
        <w:lastRenderedPageBreak/>
        <w:t>Статья 16.</w:t>
      </w:r>
    </w:p>
    <w:p w:rsidR="00107A93" w:rsidRPr="007812F7" w:rsidRDefault="00107A93" w:rsidP="007812F7">
      <w:pPr>
        <w:ind w:firstLine="851"/>
        <w:jc w:val="both"/>
        <w:rPr>
          <w:rFonts w:eastAsia="Mincho"/>
          <w:sz w:val="28"/>
          <w:szCs w:val="28"/>
        </w:rPr>
      </w:pPr>
      <w:r w:rsidRPr="007812F7">
        <w:rPr>
          <w:sz w:val="28"/>
          <w:szCs w:val="28"/>
        </w:rPr>
        <w:t xml:space="preserve">1. </w:t>
      </w:r>
      <w:r w:rsidRPr="007812F7">
        <w:rPr>
          <w:rFonts w:eastAsia="Mincho"/>
          <w:sz w:val="28"/>
          <w:szCs w:val="28"/>
        </w:rPr>
        <w:t>Председатель комиссии по предложению членов комиссий или председателя Совета утверждается Советом большинством голосов от установленного числа депутатов.</w:t>
      </w:r>
    </w:p>
    <w:p w:rsidR="00107A93" w:rsidRPr="007812F7" w:rsidRDefault="00107A93" w:rsidP="007812F7">
      <w:pPr>
        <w:ind w:firstLine="851"/>
        <w:jc w:val="both"/>
        <w:rPr>
          <w:sz w:val="28"/>
          <w:szCs w:val="28"/>
        </w:rPr>
      </w:pPr>
      <w:r w:rsidRPr="007812F7">
        <w:rPr>
          <w:sz w:val="28"/>
          <w:szCs w:val="28"/>
        </w:rPr>
        <w:t>2. Председатели постоянных комиссий Совета:</w:t>
      </w:r>
    </w:p>
    <w:p w:rsidR="00107A93" w:rsidRPr="007812F7" w:rsidRDefault="00107A93" w:rsidP="007812F7">
      <w:pPr>
        <w:ind w:firstLine="851"/>
        <w:jc w:val="both"/>
        <w:rPr>
          <w:sz w:val="28"/>
          <w:szCs w:val="28"/>
        </w:rPr>
      </w:pPr>
      <w:r w:rsidRPr="007812F7">
        <w:rPr>
          <w:sz w:val="28"/>
          <w:szCs w:val="28"/>
        </w:rPr>
        <w:t>1) организуют работу постоянных комиссий Совета;</w:t>
      </w:r>
    </w:p>
    <w:p w:rsidR="00107A93" w:rsidRPr="007812F7" w:rsidRDefault="00107A93" w:rsidP="007812F7">
      <w:pPr>
        <w:ind w:firstLine="851"/>
        <w:jc w:val="both"/>
        <w:rPr>
          <w:sz w:val="28"/>
          <w:szCs w:val="28"/>
        </w:rPr>
      </w:pPr>
      <w:r w:rsidRPr="007812F7">
        <w:rPr>
          <w:sz w:val="28"/>
          <w:szCs w:val="28"/>
        </w:rPr>
        <w:t>2) формируют повестку дня заседаний постоянных комиссий Совета и список приглашенных лиц;</w:t>
      </w:r>
    </w:p>
    <w:p w:rsidR="00107A93" w:rsidRPr="007812F7" w:rsidRDefault="00107A93" w:rsidP="007812F7">
      <w:pPr>
        <w:ind w:firstLine="851"/>
        <w:jc w:val="both"/>
        <w:rPr>
          <w:sz w:val="28"/>
          <w:szCs w:val="28"/>
        </w:rPr>
      </w:pPr>
      <w:r w:rsidRPr="007812F7">
        <w:rPr>
          <w:sz w:val="28"/>
          <w:szCs w:val="28"/>
        </w:rPr>
        <w:t>3) ведут заседания постоянных комиссий Совета;</w:t>
      </w:r>
    </w:p>
    <w:p w:rsidR="00107A93" w:rsidRPr="007812F7" w:rsidRDefault="00107A93" w:rsidP="007812F7">
      <w:pPr>
        <w:ind w:firstLine="851"/>
        <w:jc w:val="both"/>
        <w:rPr>
          <w:sz w:val="28"/>
          <w:szCs w:val="28"/>
        </w:rPr>
      </w:pPr>
      <w:r w:rsidRPr="007812F7">
        <w:rPr>
          <w:sz w:val="28"/>
          <w:szCs w:val="28"/>
        </w:rPr>
        <w:t>4) представляют на рассмотрение постоянных комиссий проекты решений постоянных комиссий Совета.</w:t>
      </w:r>
    </w:p>
    <w:p w:rsidR="00107A93" w:rsidRPr="007812F7" w:rsidRDefault="00107A93" w:rsidP="007812F7">
      <w:pPr>
        <w:ind w:firstLine="851"/>
        <w:jc w:val="both"/>
        <w:rPr>
          <w:sz w:val="28"/>
          <w:szCs w:val="28"/>
        </w:rPr>
      </w:pPr>
      <w:r w:rsidRPr="007812F7">
        <w:rPr>
          <w:sz w:val="28"/>
          <w:szCs w:val="28"/>
        </w:rPr>
        <w:t>3. Постоянные комиссии Совета избирают из своего состава на срок полномочий комиссии заместителей председателей и секретарей постоянных комиссий Совета.</w:t>
      </w:r>
    </w:p>
    <w:p w:rsidR="00107A93" w:rsidRPr="007812F7" w:rsidRDefault="00107A93" w:rsidP="007812F7">
      <w:pPr>
        <w:ind w:firstLine="851"/>
        <w:jc w:val="both"/>
        <w:rPr>
          <w:sz w:val="28"/>
          <w:szCs w:val="28"/>
        </w:rPr>
      </w:pPr>
      <w:r w:rsidRPr="007812F7">
        <w:rPr>
          <w:sz w:val="28"/>
          <w:szCs w:val="28"/>
        </w:rPr>
        <w:t>Решения об избрании заместителей председателей, секретарей постоянных комиссий Совета принимаются большинством голосов членов постоянных комиссий Совета и утверждаются  на сессии Совета большинством голосов от числа присутствующих на сессии депутатов.</w:t>
      </w:r>
    </w:p>
    <w:p w:rsidR="00107A93" w:rsidRPr="007812F7" w:rsidRDefault="00107A93" w:rsidP="007812F7">
      <w:pPr>
        <w:ind w:firstLine="851"/>
        <w:jc w:val="both"/>
        <w:rPr>
          <w:sz w:val="28"/>
          <w:szCs w:val="28"/>
        </w:rPr>
      </w:pPr>
      <w:r w:rsidRPr="007812F7">
        <w:rPr>
          <w:sz w:val="28"/>
          <w:szCs w:val="28"/>
        </w:rPr>
        <w:t>Заместители председателей постоянных комиссий Совета:</w:t>
      </w:r>
    </w:p>
    <w:p w:rsidR="00107A93" w:rsidRPr="007812F7" w:rsidRDefault="00107A93" w:rsidP="007812F7">
      <w:pPr>
        <w:ind w:firstLine="851"/>
        <w:jc w:val="both"/>
        <w:rPr>
          <w:sz w:val="28"/>
          <w:szCs w:val="28"/>
        </w:rPr>
      </w:pPr>
      <w:r w:rsidRPr="007812F7">
        <w:rPr>
          <w:sz w:val="28"/>
          <w:szCs w:val="28"/>
        </w:rPr>
        <w:t>- исполняют обязанности председателей постоянных комиссий Совета в случае их отсутствия;</w:t>
      </w:r>
    </w:p>
    <w:p w:rsidR="00107A93" w:rsidRPr="007812F7" w:rsidRDefault="00107A93" w:rsidP="007812F7">
      <w:pPr>
        <w:ind w:firstLine="851"/>
        <w:jc w:val="both"/>
        <w:rPr>
          <w:sz w:val="28"/>
          <w:szCs w:val="28"/>
        </w:rPr>
      </w:pPr>
      <w:r w:rsidRPr="007812F7">
        <w:rPr>
          <w:sz w:val="28"/>
          <w:szCs w:val="28"/>
        </w:rPr>
        <w:t>- выполняют отдельные полномочия председателей постоянных комиссий Совета по их поручению.</w:t>
      </w:r>
    </w:p>
    <w:p w:rsidR="00107A93" w:rsidRPr="007812F7" w:rsidRDefault="00107A93" w:rsidP="007812F7">
      <w:pPr>
        <w:ind w:firstLine="851"/>
        <w:jc w:val="both"/>
        <w:rPr>
          <w:sz w:val="28"/>
          <w:szCs w:val="28"/>
        </w:rPr>
      </w:pPr>
      <w:r w:rsidRPr="007812F7">
        <w:rPr>
          <w:sz w:val="28"/>
          <w:szCs w:val="28"/>
        </w:rPr>
        <w:t>4. Полномочия председателей, заместителей председателей и секретарей постоянных комиссий Совета могут быть прекращены досрочно:</w:t>
      </w:r>
    </w:p>
    <w:p w:rsidR="00107A93" w:rsidRPr="007812F7" w:rsidRDefault="00107A93" w:rsidP="007812F7">
      <w:pPr>
        <w:ind w:firstLine="851"/>
        <w:jc w:val="both"/>
        <w:rPr>
          <w:sz w:val="28"/>
          <w:szCs w:val="28"/>
        </w:rPr>
      </w:pPr>
      <w:r w:rsidRPr="007812F7">
        <w:rPr>
          <w:sz w:val="28"/>
          <w:szCs w:val="28"/>
        </w:rPr>
        <w:t>- в случае досрочного прекращения ими полномочий депутата Совета;</w:t>
      </w:r>
    </w:p>
    <w:p w:rsidR="00107A93" w:rsidRPr="007812F7" w:rsidRDefault="00107A93" w:rsidP="007812F7">
      <w:pPr>
        <w:ind w:firstLine="851"/>
        <w:jc w:val="both"/>
        <w:rPr>
          <w:sz w:val="28"/>
          <w:szCs w:val="28"/>
        </w:rPr>
      </w:pPr>
      <w:r w:rsidRPr="007812F7">
        <w:rPr>
          <w:sz w:val="28"/>
          <w:szCs w:val="28"/>
        </w:rPr>
        <w:t>- по личному заявлению.</w:t>
      </w:r>
    </w:p>
    <w:p w:rsidR="00107A93" w:rsidRPr="007812F7" w:rsidRDefault="00107A93" w:rsidP="007812F7">
      <w:pPr>
        <w:ind w:firstLine="851"/>
        <w:jc w:val="both"/>
        <w:rPr>
          <w:sz w:val="28"/>
          <w:szCs w:val="28"/>
        </w:rPr>
      </w:pPr>
      <w:r w:rsidRPr="007812F7">
        <w:rPr>
          <w:sz w:val="28"/>
          <w:szCs w:val="28"/>
        </w:rPr>
        <w:t>Решения о досрочном прекращении полномочий председателей постоянных комиссий  утверждаются Советом большинством голосов от числа присутствующих на сессии депутатов.</w:t>
      </w:r>
    </w:p>
    <w:p w:rsidR="00107A93" w:rsidRPr="007812F7" w:rsidRDefault="00107A93" w:rsidP="007812F7">
      <w:pPr>
        <w:ind w:firstLine="851"/>
        <w:jc w:val="both"/>
        <w:rPr>
          <w:sz w:val="28"/>
          <w:szCs w:val="28"/>
        </w:rPr>
      </w:pPr>
      <w:r w:rsidRPr="007812F7">
        <w:rPr>
          <w:sz w:val="28"/>
          <w:szCs w:val="28"/>
        </w:rPr>
        <w:t>Решения о досрочном прекращении полномочий заместителей председателей и секретарей постоянных комиссий Совета принимаются большинством голосов членов постоянных комиссий и утверждаются Советом большинством голосов от числа присутствующих на сессии депутатов.</w:t>
      </w:r>
    </w:p>
    <w:p w:rsidR="00107A93" w:rsidRPr="007812F7" w:rsidRDefault="00107A93" w:rsidP="007812F7">
      <w:pPr>
        <w:ind w:firstLine="851"/>
        <w:jc w:val="both"/>
        <w:rPr>
          <w:b/>
          <w:sz w:val="28"/>
          <w:szCs w:val="28"/>
        </w:rPr>
      </w:pPr>
    </w:p>
    <w:p w:rsidR="00107A93" w:rsidRPr="007812F7" w:rsidRDefault="00107A93" w:rsidP="007812F7">
      <w:pPr>
        <w:jc w:val="center"/>
        <w:rPr>
          <w:b/>
          <w:sz w:val="28"/>
          <w:szCs w:val="28"/>
        </w:rPr>
      </w:pPr>
      <w:r w:rsidRPr="007812F7">
        <w:rPr>
          <w:b/>
          <w:sz w:val="28"/>
          <w:szCs w:val="28"/>
        </w:rPr>
        <w:t>Глава 6. Рабочие группы</w:t>
      </w:r>
    </w:p>
    <w:p w:rsidR="00107A93" w:rsidRPr="007812F7" w:rsidRDefault="00107A93" w:rsidP="007812F7">
      <w:pPr>
        <w:ind w:firstLine="851"/>
        <w:jc w:val="both"/>
        <w:rPr>
          <w:sz w:val="28"/>
          <w:szCs w:val="28"/>
        </w:rPr>
      </w:pPr>
      <w:r w:rsidRPr="007812F7">
        <w:rPr>
          <w:sz w:val="28"/>
          <w:szCs w:val="28"/>
        </w:rPr>
        <w:t>Статья 17.</w:t>
      </w:r>
    </w:p>
    <w:p w:rsidR="00107A93" w:rsidRPr="007812F7" w:rsidRDefault="00107A93" w:rsidP="007812F7">
      <w:pPr>
        <w:ind w:firstLine="851"/>
        <w:jc w:val="both"/>
        <w:rPr>
          <w:sz w:val="28"/>
          <w:szCs w:val="28"/>
        </w:rPr>
      </w:pPr>
      <w:r w:rsidRPr="007812F7">
        <w:rPr>
          <w:sz w:val="28"/>
          <w:szCs w:val="28"/>
        </w:rPr>
        <w:t xml:space="preserve">1. Для рассмотрения отдельных вопросов, относящихся к компетенции </w:t>
      </w:r>
      <w:r w:rsidRPr="007812F7">
        <w:rPr>
          <w:iCs/>
          <w:sz w:val="28"/>
          <w:szCs w:val="28"/>
        </w:rPr>
        <w:t>Совета,</w:t>
      </w:r>
      <w:r w:rsidRPr="007812F7">
        <w:rPr>
          <w:sz w:val="28"/>
          <w:szCs w:val="28"/>
        </w:rPr>
        <w:t xml:space="preserve"> могут создаваться рабочие группы. Предложение об образовании и составе рабочей группы вносится председателем, депутатами </w:t>
      </w:r>
      <w:r w:rsidRPr="007812F7">
        <w:rPr>
          <w:iCs/>
          <w:sz w:val="28"/>
          <w:szCs w:val="28"/>
        </w:rPr>
        <w:t>Совета</w:t>
      </w:r>
      <w:r w:rsidRPr="007812F7">
        <w:rPr>
          <w:i/>
          <w:iCs/>
          <w:sz w:val="28"/>
          <w:szCs w:val="28"/>
        </w:rPr>
        <w:t xml:space="preserve"> </w:t>
      </w:r>
      <w:r w:rsidRPr="007812F7">
        <w:rPr>
          <w:sz w:val="28"/>
          <w:szCs w:val="28"/>
        </w:rPr>
        <w:t xml:space="preserve">и утверждается в том же порядке, что и образование комиссии. В решении </w:t>
      </w:r>
      <w:r w:rsidRPr="007812F7">
        <w:rPr>
          <w:iCs/>
          <w:sz w:val="28"/>
          <w:szCs w:val="28"/>
        </w:rPr>
        <w:t>Совета</w:t>
      </w:r>
      <w:r w:rsidRPr="007812F7">
        <w:rPr>
          <w:i/>
          <w:iCs/>
          <w:sz w:val="28"/>
          <w:szCs w:val="28"/>
        </w:rPr>
        <w:t xml:space="preserve"> </w:t>
      </w:r>
      <w:r w:rsidRPr="007812F7">
        <w:rPr>
          <w:sz w:val="28"/>
          <w:szCs w:val="28"/>
        </w:rPr>
        <w:t>о создании рабочей группы должно содержаться следующее:</w:t>
      </w:r>
    </w:p>
    <w:p w:rsidR="00107A93" w:rsidRPr="007812F7" w:rsidRDefault="00107A93" w:rsidP="007812F7">
      <w:pPr>
        <w:ind w:firstLine="851"/>
        <w:jc w:val="both"/>
        <w:rPr>
          <w:sz w:val="28"/>
          <w:szCs w:val="28"/>
        </w:rPr>
      </w:pPr>
      <w:r w:rsidRPr="007812F7">
        <w:rPr>
          <w:sz w:val="28"/>
          <w:szCs w:val="28"/>
        </w:rPr>
        <w:t>1) цель, с которой создана группа;</w:t>
      </w:r>
    </w:p>
    <w:p w:rsidR="00107A93" w:rsidRPr="007812F7" w:rsidRDefault="00107A93" w:rsidP="007812F7">
      <w:pPr>
        <w:ind w:firstLine="851"/>
        <w:jc w:val="both"/>
        <w:rPr>
          <w:sz w:val="28"/>
          <w:szCs w:val="28"/>
        </w:rPr>
      </w:pPr>
      <w:r w:rsidRPr="007812F7">
        <w:rPr>
          <w:sz w:val="28"/>
          <w:szCs w:val="28"/>
        </w:rPr>
        <w:t>2) численность и состав группы, ее руководитель;</w:t>
      </w:r>
    </w:p>
    <w:p w:rsidR="00107A93" w:rsidRPr="007812F7" w:rsidRDefault="00107A93" w:rsidP="007812F7">
      <w:pPr>
        <w:ind w:firstLine="851"/>
        <w:jc w:val="both"/>
        <w:rPr>
          <w:sz w:val="28"/>
          <w:szCs w:val="28"/>
        </w:rPr>
      </w:pPr>
      <w:r w:rsidRPr="007812F7">
        <w:rPr>
          <w:sz w:val="28"/>
          <w:szCs w:val="28"/>
        </w:rPr>
        <w:t>3) предметы ведения группы;</w:t>
      </w:r>
    </w:p>
    <w:p w:rsidR="00107A93" w:rsidRPr="007812F7" w:rsidRDefault="00107A93" w:rsidP="007812F7">
      <w:pPr>
        <w:ind w:firstLine="851"/>
        <w:jc w:val="both"/>
        <w:rPr>
          <w:sz w:val="28"/>
          <w:szCs w:val="28"/>
        </w:rPr>
      </w:pPr>
      <w:r w:rsidRPr="007812F7">
        <w:rPr>
          <w:sz w:val="28"/>
          <w:szCs w:val="28"/>
        </w:rPr>
        <w:lastRenderedPageBreak/>
        <w:t>4) срок полномочий группы;</w:t>
      </w:r>
    </w:p>
    <w:p w:rsidR="00107A93" w:rsidRPr="007812F7" w:rsidRDefault="00107A93" w:rsidP="007812F7">
      <w:pPr>
        <w:ind w:firstLine="851"/>
        <w:jc w:val="both"/>
        <w:rPr>
          <w:sz w:val="28"/>
          <w:szCs w:val="28"/>
        </w:rPr>
      </w:pPr>
      <w:r w:rsidRPr="007812F7">
        <w:rPr>
          <w:sz w:val="28"/>
          <w:szCs w:val="28"/>
        </w:rPr>
        <w:t>5) время предоставления отчета с необходимым письменным обоснованием сделанных выводов, предложениями или заключением.</w:t>
      </w:r>
    </w:p>
    <w:p w:rsidR="00107A93" w:rsidRPr="007812F7" w:rsidRDefault="00107A93" w:rsidP="007812F7">
      <w:pPr>
        <w:ind w:firstLine="851"/>
        <w:jc w:val="both"/>
        <w:rPr>
          <w:sz w:val="28"/>
          <w:szCs w:val="28"/>
        </w:rPr>
      </w:pPr>
      <w:r w:rsidRPr="007812F7">
        <w:rPr>
          <w:sz w:val="28"/>
          <w:szCs w:val="28"/>
        </w:rPr>
        <w:t>2. Рабочая группа осуществляет свою деятельность в соответствии с целями, установленными при ее образовании.</w:t>
      </w:r>
    </w:p>
    <w:p w:rsidR="00107A93" w:rsidRPr="007812F7" w:rsidRDefault="00107A93" w:rsidP="007812F7">
      <w:pPr>
        <w:ind w:firstLine="851"/>
        <w:jc w:val="both"/>
        <w:rPr>
          <w:sz w:val="28"/>
          <w:szCs w:val="28"/>
        </w:rPr>
      </w:pPr>
      <w:r w:rsidRPr="007812F7">
        <w:rPr>
          <w:sz w:val="28"/>
          <w:szCs w:val="28"/>
        </w:rPr>
        <w:t xml:space="preserve">3. Рабочие группы </w:t>
      </w:r>
      <w:r w:rsidRPr="007812F7">
        <w:rPr>
          <w:iCs/>
          <w:sz w:val="28"/>
          <w:szCs w:val="28"/>
        </w:rPr>
        <w:t>Совета</w:t>
      </w:r>
      <w:r w:rsidRPr="007812F7">
        <w:rPr>
          <w:i/>
          <w:iCs/>
          <w:sz w:val="28"/>
          <w:szCs w:val="28"/>
        </w:rPr>
        <w:t xml:space="preserve"> </w:t>
      </w:r>
      <w:r w:rsidRPr="007812F7">
        <w:rPr>
          <w:sz w:val="28"/>
          <w:szCs w:val="28"/>
        </w:rPr>
        <w:t>формируются из числа депутатов в составе руководителя и членов группы открытым голосованием большинством голосов от числа присутствующих на сессии депутатов.</w:t>
      </w:r>
    </w:p>
    <w:p w:rsidR="00107A93" w:rsidRPr="007812F7" w:rsidRDefault="00107A93" w:rsidP="007812F7">
      <w:pPr>
        <w:ind w:firstLine="851"/>
        <w:jc w:val="both"/>
        <w:rPr>
          <w:sz w:val="28"/>
          <w:szCs w:val="28"/>
        </w:rPr>
      </w:pPr>
      <w:r w:rsidRPr="007812F7">
        <w:rPr>
          <w:sz w:val="28"/>
          <w:szCs w:val="28"/>
        </w:rPr>
        <w:t xml:space="preserve">4. В случае необходимости рабочая группа привлекает к работе специалистов и экспертов по согласованию с председателем </w:t>
      </w:r>
      <w:r w:rsidRPr="007812F7">
        <w:rPr>
          <w:iCs/>
          <w:sz w:val="28"/>
          <w:szCs w:val="28"/>
        </w:rPr>
        <w:t>Совета</w:t>
      </w:r>
      <w:r w:rsidRPr="007812F7">
        <w:rPr>
          <w:sz w:val="28"/>
          <w:szCs w:val="28"/>
        </w:rPr>
        <w:t>.</w:t>
      </w:r>
    </w:p>
    <w:p w:rsidR="00107A93" w:rsidRPr="007812F7" w:rsidRDefault="00107A93" w:rsidP="007812F7">
      <w:pPr>
        <w:ind w:firstLine="708"/>
        <w:jc w:val="both"/>
        <w:rPr>
          <w:sz w:val="28"/>
          <w:szCs w:val="28"/>
        </w:rPr>
      </w:pPr>
    </w:p>
    <w:p w:rsidR="00107A93" w:rsidRPr="007812F7" w:rsidRDefault="00107A93" w:rsidP="007812F7">
      <w:pPr>
        <w:jc w:val="center"/>
        <w:rPr>
          <w:b/>
          <w:sz w:val="28"/>
          <w:szCs w:val="28"/>
        </w:rPr>
      </w:pPr>
      <w:r w:rsidRPr="007812F7">
        <w:rPr>
          <w:b/>
          <w:sz w:val="28"/>
          <w:szCs w:val="28"/>
        </w:rPr>
        <w:t>Глава 7. Порядок  организации работы комиссий и рабочих групп</w:t>
      </w:r>
    </w:p>
    <w:p w:rsidR="00107A93" w:rsidRPr="007812F7" w:rsidRDefault="00107A93" w:rsidP="007812F7">
      <w:pPr>
        <w:jc w:val="center"/>
        <w:rPr>
          <w:b/>
          <w:sz w:val="28"/>
          <w:szCs w:val="28"/>
        </w:rPr>
      </w:pPr>
    </w:p>
    <w:p w:rsidR="00107A93" w:rsidRPr="007812F7" w:rsidRDefault="00107A93" w:rsidP="007812F7">
      <w:pPr>
        <w:ind w:firstLine="851"/>
        <w:jc w:val="both"/>
        <w:rPr>
          <w:sz w:val="28"/>
          <w:szCs w:val="28"/>
        </w:rPr>
      </w:pPr>
      <w:r w:rsidRPr="007812F7">
        <w:rPr>
          <w:sz w:val="28"/>
          <w:szCs w:val="28"/>
        </w:rPr>
        <w:t>Статья 18.</w:t>
      </w:r>
    </w:p>
    <w:p w:rsidR="00107A93" w:rsidRPr="007812F7" w:rsidRDefault="00107A93" w:rsidP="007812F7">
      <w:pPr>
        <w:ind w:firstLine="851"/>
        <w:jc w:val="both"/>
        <w:rPr>
          <w:sz w:val="28"/>
          <w:szCs w:val="28"/>
        </w:rPr>
      </w:pPr>
      <w:r w:rsidRPr="007812F7">
        <w:rPr>
          <w:sz w:val="28"/>
          <w:szCs w:val="28"/>
        </w:rPr>
        <w:t>1. Заседание комиссии, рабочей группы правомочно, если в его работе принимает участие не менее половины от общего числа членов соответствующей комиссии, рабочей группы.</w:t>
      </w:r>
    </w:p>
    <w:p w:rsidR="00107A93" w:rsidRPr="007812F7" w:rsidRDefault="00107A93" w:rsidP="007812F7">
      <w:pPr>
        <w:ind w:firstLine="851"/>
        <w:jc w:val="both"/>
        <w:rPr>
          <w:sz w:val="28"/>
          <w:szCs w:val="28"/>
        </w:rPr>
      </w:pPr>
      <w:r w:rsidRPr="007812F7">
        <w:rPr>
          <w:sz w:val="28"/>
          <w:szCs w:val="28"/>
        </w:rPr>
        <w:t>2. При невозможности принять участие в заседании член комиссии, рабочей группы сообщает об этом председателю соответствующей комиссии или руководителю рабочей группы.</w:t>
      </w:r>
    </w:p>
    <w:p w:rsidR="00107A93" w:rsidRPr="007812F7" w:rsidRDefault="00107A93" w:rsidP="007812F7">
      <w:pPr>
        <w:ind w:firstLine="851"/>
        <w:jc w:val="both"/>
        <w:rPr>
          <w:sz w:val="28"/>
          <w:szCs w:val="28"/>
        </w:rPr>
      </w:pPr>
      <w:r w:rsidRPr="007812F7">
        <w:rPr>
          <w:sz w:val="28"/>
          <w:szCs w:val="28"/>
        </w:rPr>
        <w:t>3. Заседания комиссии, рабочей группы, как правило, открытые.</w:t>
      </w:r>
    </w:p>
    <w:p w:rsidR="00107A93" w:rsidRPr="007812F7" w:rsidRDefault="00107A93" w:rsidP="007812F7">
      <w:pPr>
        <w:ind w:firstLine="851"/>
        <w:jc w:val="both"/>
        <w:rPr>
          <w:sz w:val="28"/>
          <w:szCs w:val="28"/>
        </w:rPr>
      </w:pPr>
      <w:r w:rsidRPr="007812F7">
        <w:rPr>
          <w:sz w:val="28"/>
          <w:szCs w:val="28"/>
        </w:rPr>
        <w:t>4. Закрытые заседания комиссии, рабочей группы проводятся по мотивированному решению соответствующей комиссии, рабочей группы, принятому двумя третями голосов от общего числа членов комиссии, рабочей группы, в случае, предусмотренном действующим законодательством.</w:t>
      </w:r>
    </w:p>
    <w:p w:rsidR="00107A93" w:rsidRPr="007812F7" w:rsidRDefault="00107A93" w:rsidP="007812F7">
      <w:pPr>
        <w:ind w:firstLine="851"/>
        <w:jc w:val="both"/>
        <w:rPr>
          <w:sz w:val="28"/>
          <w:szCs w:val="28"/>
        </w:rPr>
      </w:pPr>
      <w:r w:rsidRPr="007812F7">
        <w:rPr>
          <w:sz w:val="28"/>
          <w:szCs w:val="28"/>
        </w:rPr>
        <w:t>Статья 19.</w:t>
      </w:r>
    </w:p>
    <w:p w:rsidR="00107A93" w:rsidRPr="007812F7" w:rsidRDefault="00107A93" w:rsidP="007812F7">
      <w:pPr>
        <w:ind w:firstLine="851"/>
        <w:jc w:val="both"/>
        <w:rPr>
          <w:sz w:val="28"/>
          <w:szCs w:val="28"/>
        </w:rPr>
      </w:pPr>
      <w:r w:rsidRPr="007812F7">
        <w:rPr>
          <w:sz w:val="28"/>
          <w:szCs w:val="28"/>
        </w:rPr>
        <w:t>1. Заседание комиссии, рабочей группы проводит председатель (руководитель) или по их поручению один из членов комиссии, рабочей группы.</w:t>
      </w:r>
    </w:p>
    <w:p w:rsidR="00107A93" w:rsidRPr="007812F7" w:rsidRDefault="00107A93" w:rsidP="007812F7">
      <w:pPr>
        <w:ind w:firstLine="851"/>
        <w:jc w:val="both"/>
        <w:rPr>
          <w:sz w:val="28"/>
          <w:szCs w:val="28"/>
        </w:rPr>
      </w:pPr>
      <w:r w:rsidRPr="007812F7">
        <w:rPr>
          <w:sz w:val="28"/>
          <w:szCs w:val="28"/>
        </w:rPr>
        <w:t>Порядок рассмотрения вопросов на заседании определяется председательствующим.</w:t>
      </w:r>
    </w:p>
    <w:p w:rsidR="00107A93" w:rsidRPr="007812F7" w:rsidRDefault="00107A93" w:rsidP="007812F7">
      <w:pPr>
        <w:ind w:firstLine="851"/>
        <w:jc w:val="both"/>
        <w:rPr>
          <w:sz w:val="28"/>
          <w:szCs w:val="28"/>
        </w:rPr>
      </w:pPr>
      <w:r w:rsidRPr="007812F7">
        <w:rPr>
          <w:sz w:val="28"/>
          <w:szCs w:val="28"/>
        </w:rPr>
        <w:t>2. По рассматриваемым вопросам комиссия, рабочая группа принимает решения, предложения и заключения большинством голосов членов комиссии, рабочей группы, присутствующих на заседании.</w:t>
      </w:r>
    </w:p>
    <w:p w:rsidR="00107A93" w:rsidRPr="007812F7" w:rsidRDefault="00107A93" w:rsidP="007812F7">
      <w:pPr>
        <w:ind w:firstLine="851"/>
        <w:jc w:val="both"/>
        <w:rPr>
          <w:sz w:val="28"/>
          <w:szCs w:val="28"/>
        </w:rPr>
      </w:pPr>
      <w:r w:rsidRPr="007812F7">
        <w:rPr>
          <w:sz w:val="28"/>
          <w:szCs w:val="28"/>
        </w:rPr>
        <w:t>Статья 20.</w:t>
      </w:r>
    </w:p>
    <w:p w:rsidR="00107A93" w:rsidRPr="007812F7" w:rsidRDefault="00107A93" w:rsidP="007812F7">
      <w:pPr>
        <w:ind w:firstLine="851"/>
        <w:jc w:val="both"/>
        <w:rPr>
          <w:sz w:val="28"/>
          <w:szCs w:val="28"/>
        </w:rPr>
      </w:pPr>
      <w:r w:rsidRPr="007812F7">
        <w:rPr>
          <w:sz w:val="28"/>
          <w:szCs w:val="28"/>
        </w:rPr>
        <w:t>Все члены комиссии, рабочей группы при рассмотрении вопросов и принятии решений пользуются равными правами.</w:t>
      </w:r>
    </w:p>
    <w:p w:rsidR="00107A93" w:rsidRPr="007812F7" w:rsidRDefault="00107A93" w:rsidP="007812F7">
      <w:pPr>
        <w:ind w:firstLine="851"/>
        <w:jc w:val="both"/>
        <w:rPr>
          <w:sz w:val="28"/>
          <w:szCs w:val="28"/>
        </w:rPr>
      </w:pPr>
      <w:r w:rsidRPr="007812F7">
        <w:rPr>
          <w:sz w:val="28"/>
          <w:szCs w:val="28"/>
        </w:rPr>
        <w:t>Статья 21.</w:t>
      </w:r>
    </w:p>
    <w:p w:rsidR="00107A93" w:rsidRPr="007812F7" w:rsidRDefault="00107A93" w:rsidP="007812F7">
      <w:pPr>
        <w:ind w:firstLine="851"/>
        <w:jc w:val="both"/>
        <w:rPr>
          <w:sz w:val="28"/>
          <w:szCs w:val="28"/>
        </w:rPr>
      </w:pPr>
      <w:r w:rsidRPr="007812F7">
        <w:rPr>
          <w:sz w:val="28"/>
          <w:szCs w:val="28"/>
        </w:rPr>
        <w:t>На заседании комиссии, рабочей группы ведется протокол, который подписывается председательствующим и секретарем.</w:t>
      </w:r>
    </w:p>
    <w:p w:rsidR="00107A93" w:rsidRPr="007812F7" w:rsidRDefault="00107A93" w:rsidP="007812F7">
      <w:pPr>
        <w:ind w:firstLine="851"/>
        <w:jc w:val="both"/>
        <w:rPr>
          <w:sz w:val="28"/>
          <w:szCs w:val="28"/>
        </w:rPr>
      </w:pPr>
      <w:r w:rsidRPr="007812F7">
        <w:rPr>
          <w:sz w:val="28"/>
          <w:szCs w:val="28"/>
        </w:rPr>
        <w:t>Статья 22.</w:t>
      </w:r>
    </w:p>
    <w:p w:rsidR="00107A93" w:rsidRPr="007812F7" w:rsidRDefault="00107A93" w:rsidP="007812F7">
      <w:pPr>
        <w:ind w:firstLine="851"/>
        <w:jc w:val="both"/>
        <w:rPr>
          <w:sz w:val="28"/>
          <w:szCs w:val="28"/>
        </w:rPr>
      </w:pPr>
      <w:r w:rsidRPr="007812F7">
        <w:rPr>
          <w:sz w:val="28"/>
          <w:szCs w:val="28"/>
        </w:rPr>
        <w:t xml:space="preserve">1. При рассмотрении вопроса в нескольких комиссиях председатель </w:t>
      </w:r>
      <w:r w:rsidRPr="007812F7">
        <w:rPr>
          <w:iCs/>
          <w:sz w:val="28"/>
          <w:szCs w:val="28"/>
        </w:rPr>
        <w:t>Совета</w:t>
      </w:r>
      <w:r w:rsidRPr="007812F7">
        <w:rPr>
          <w:i/>
          <w:iCs/>
          <w:sz w:val="28"/>
          <w:szCs w:val="28"/>
        </w:rPr>
        <w:t xml:space="preserve"> </w:t>
      </w:r>
      <w:r w:rsidRPr="007812F7">
        <w:rPr>
          <w:sz w:val="28"/>
          <w:szCs w:val="28"/>
        </w:rPr>
        <w:t xml:space="preserve">определяет комиссию для координации их работы, обобщения ее итогов и подготовки обобщенных предложений и заключений. Решения названной </w:t>
      </w:r>
      <w:r w:rsidRPr="007812F7">
        <w:rPr>
          <w:sz w:val="28"/>
          <w:szCs w:val="28"/>
        </w:rPr>
        <w:lastRenderedPageBreak/>
        <w:t>комиссии, связанные с координацией работы и обобщением ее итогов, обязательны для других комиссий.</w:t>
      </w:r>
    </w:p>
    <w:p w:rsidR="00107A93" w:rsidRPr="007812F7" w:rsidRDefault="00107A93" w:rsidP="007812F7">
      <w:pPr>
        <w:ind w:firstLine="851"/>
        <w:jc w:val="both"/>
        <w:rPr>
          <w:sz w:val="28"/>
          <w:szCs w:val="28"/>
        </w:rPr>
      </w:pPr>
      <w:r w:rsidRPr="007812F7">
        <w:rPr>
          <w:sz w:val="28"/>
          <w:szCs w:val="28"/>
        </w:rPr>
        <w:t xml:space="preserve">2. По вопросам, относящимся к ведению нескольких комиссий, могут проводиться совместные заседания. Решение о проведении совместного заседания принимается председателем </w:t>
      </w:r>
      <w:r w:rsidRPr="007812F7">
        <w:rPr>
          <w:iCs/>
          <w:sz w:val="28"/>
          <w:szCs w:val="28"/>
        </w:rPr>
        <w:t>Совета</w:t>
      </w:r>
      <w:r w:rsidRPr="007812F7">
        <w:rPr>
          <w:i/>
          <w:iCs/>
          <w:sz w:val="28"/>
          <w:szCs w:val="28"/>
        </w:rPr>
        <w:t xml:space="preserve"> </w:t>
      </w:r>
      <w:r w:rsidRPr="007812F7">
        <w:rPr>
          <w:sz w:val="28"/>
          <w:szCs w:val="28"/>
        </w:rPr>
        <w:t xml:space="preserve">по предложению одного из председателей комиссии, к ведению которой относится вынесенный на обсуждение вопрос. Повестка дня совместного заседания и председательствующий на нем определяются председателем </w:t>
      </w:r>
      <w:r w:rsidRPr="007812F7">
        <w:rPr>
          <w:iCs/>
          <w:sz w:val="28"/>
          <w:szCs w:val="28"/>
        </w:rPr>
        <w:t>Совета</w:t>
      </w:r>
      <w:r w:rsidRPr="007812F7">
        <w:rPr>
          <w:sz w:val="28"/>
          <w:szCs w:val="28"/>
        </w:rPr>
        <w:t xml:space="preserve">. </w:t>
      </w:r>
    </w:p>
    <w:p w:rsidR="00107A93" w:rsidRPr="007812F7" w:rsidRDefault="00107A93" w:rsidP="007812F7">
      <w:pPr>
        <w:ind w:firstLine="851"/>
        <w:jc w:val="both"/>
        <w:rPr>
          <w:sz w:val="28"/>
          <w:szCs w:val="28"/>
        </w:rPr>
      </w:pPr>
      <w:r w:rsidRPr="007812F7">
        <w:rPr>
          <w:sz w:val="28"/>
          <w:szCs w:val="28"/>
        </w:rPr>
        <w:t>Статья 23.</w:t>
      </w:r>
    </w:p>
    <w:p w:rsidR="00107A93" w:rsidRPr="007812F7" w:rsidRDefault="00107A93" w:rsidP="007812F7">
      <w:pPr>
        <w:ind w:firstLine="851"/>
        <w:jc w:val="both"/>
        <w:rPr>
          <w:sz w:val="28"/>
          <w:szCs w:val="28"/>
        </w:rPr>
      </w:pPr>
      <w:r w:rsidRPr="007812F7">
        <w:rPr>
          <w:sz w:val="28"/>
          <w:szCs w:val="28"/>
        </w:rPr>
        <w:t>Руководитель комиссии, рабочей группы:</w:t>
      </w:r>
    </w:p>
    <w:p w:rsidR="00107A93" w:rsidRPr="007812F7" w:rsidRDefault="00107A93" w:rsidP="007812F7">
      <w:pPr>
        <w:ind w:firstLine="851"/>
        <w:jc w:val="both"/>
        <w:rPr>
          <w:sz w:val="28"/>
          <w:szCs w:val="28"/>
        </w:rPr>
      </w:pPr>
      <w:r w:rsidRPr="007812F7">
        <w:rPr>
          <w:sz w:val="28"/>
          <w:szCs w:val="28"/>
        </w:rPr>
        <w:t>1) организует работу комиссии, рабочей группы;</w:t>
      </w:r>
    </w:p>
    <w:p w:rsidR="00107A93" w:rsidRPr="007812F7" w:rsidRDefault="00107A93" w:rsidP="007812F7">
      <w:pPr>
        <w:ind w:firstLine="851"/>
        <w:jc w:val="both"/>
        <w:rPr>
          <w:sz w:val="28"/>
          <w:szCs w:val="28"/>
        </w:rPr>
      </w:pPr>
      <w:r w:rsidRPr="007812F7">
        <w:rPr>
          <w:sz w:val="28"/>
          <w:szCs w:val="28"/>
        </w:rPr>
        <w:t>2) созывает заседания и председательствует на них;</w:t>
      </w:r>
    </w:p>
    <w:p w:rsidR="00107A93" w:rsidRPr="007812F7" w:rsidRDefault="00107A93" w:rsidP="007812F7">
      <w:pPr>
        <w:ind w:firstLine="851"/>
        <w:jc w:val="both"/>
        <w:rPr>
          <w:sz w:val="28"/>
          <w:szCs w:val="28"/>
        </w:rPr>
      </w:pPr>
      <w:r w:rsidRPr="007812F7">
        <w:rPr>
          <w:sz w:val="28"/>
          <w:szCs w:val="28"/>
        </w:rPr>
        <w:t>3) обеспечивает членов комиссии, рабочей группы материалами и документами по вопросам, связанным с их деятельностью;</w:t>
      </w:r>
    </w:p>
    <w:p w:rsidR="00107A93" w:rsidRPr="007812F7" w:rsidRDefault="00107A93" w:rsidP="007812F7">
      <w:pPr>
        <w:ind w:firstLine="851"/>
        <w:jc w:val="both"/>
        <w:rPr>
          <w:sz w:val="28"/>
          <w:szCs w:val="28"/>
        </w:rPr>
      </w:pPr>
      <w:r w:rsidRPr="007812F7">
        <w:rPr>
          <w:sz w:val="28"/>
          <w:szCs w:val="28"/>
        </w:rPr>
        <w:t>4) дает поручения членам комиссии в пределах своих полномочий по вопросам, входящим в компетенцию комиссии;</w:t>
      </w:r>
    </w:p>
    <w:p w:rsidR="00107A93" w:rsidRPr="007812F7" w:rsidRDefault="00107A93" w:rsidP="007812F7">
      <w:pPr>
        <w:ind w:firstLine="851"/>
        <w:jc w:val="both"/>
        <w:rPr>
          <w:sz w:val="28"/>
          <w:szCs w:val="28"/>
        </w:rPr>
      </w:pPr>
      <w:r w:rsidRPr="007812F7">
        <w:rPr>
          <w:sz w:val="28"/>
          <w:szCs w:val="28"/>
        </w:rPr>
        <w:t>5) приглашает для участия в заседании представителей населения, государственных органов, должностных лиц местного самоуправления, руководителей муниципальных предприятий, учреждений и организаций, специалистов и экспертов;</w:t>
      </w:r>
    </w:p>
    <w:p w:rsidR="00107A93" w:rsidRPr="007812F7" w:rsidRDefault="00107A93" w:rsidP="007812F7">
      <w:pPr>
        <w:ind w:firstLine="851"/>
        <w:jc w:val="both"/>
        <w:rPr>
          <w:sz w:val="28"/>
          <w:szCs w:val="28"/>
        </w:rPr>
      </w:pPr>
      <w:r w:rsidRPr="007812F7">
        <w:rPr>
          <w:sz w:val="28"/>
          <w:szCs w:val="28"/>
        </w:rPr>
        <w:t xml:space="preserve">6) организует </w:t>
      </w:r>
      <w:proofErr w:type="gramStart"/>
      <w:r w:rsidRPr="007812F7">
        <w:rPr>
          <w:sz w:val="28"/>
          <w:szCs w:val="28"/>
        </w:rPr>
        <w:t>контроль за</w:t>
      </w:r>
      <w:proofErr w:type="gramEnd"/>
      <w:r w:rsidRPr="007812F7">
        <w:rPr>
          <w:sz w:val="28"/>
          <w:szCs w:val="28"/>
        </w:rPr>
        <w:t xml:space="preserve"> исполнением решений </w:t>
      </w:r>
      <w:r w:rsidRPr="007812F7">
        <w:rPr>
          <w:iCs/>
          <w:sz w:val="28"/>
          <w:szCs w:val="28"/>
        </w:rPr>
        <w:t xml:space="preserve">Совета </w:t>
      </w:r>
      <w:r w:rsidRPr="007812F7">
        <w:rPr>
          <w:sz w:val="28"/>
          <w:szCs w:val="28"/>
        </w:rPr>
        <w:t>по вопросам, входящим в компетенцию комиссии.</w:t>
      </w:r>
    </w:p>
    <w:p w:rsidR="00107A93" w:rsidRPr="007812F7" w:rsidRDefault="00107A93" w:rsidP="007812F7">
      <w:pPr>
        <w:ind w:firstLine="851"/>
        <w:jc w:val="both"/>
        <w:rPr>
          <w:sz w:val="28"/>
          <w:szCs w:val="28"/>
        </w:rPr>
      </w:pPr>
      <w:r w:rsidRPr="007812F7">
        <w:rPr>
          <w:sz w:val="28"/>
          <w:szCs w:val="28"/>
        </w:rPr>
        <w:t>Статья 24.</w:t>
      </w:r>
    </w:p>
    <w:p w:rsidR="00107A93" w:rsidRPr="007812F7" w:rsidRDefault="00107A93" w:rsidP="007812F7">
      <w:pPr>
        <w:ind w:firstLine="851"/>
        <w:jc w:val="both"/>
        <w:rPr>
          <w:iCs/>
          <w:sz w:val="28"/>
          <w:szCs w:val="28"/>
        </w:rPr>
      </w:pPr>
      <w:r w:rsidRPr="007812F7">
        <w:rPr>
          <w:sz w:val="28"/>
          <w:szCs w:val="28"/>
        </w:rPr>
        <w:t xml:space="preserve">Специалисты и эксперты могут привлекаться к работе в комиссии, рабочей группе на условиях оплаты за счет средств бюджета муниципального образования в соответствии со сметой, утвержденной </w:t>
      </w:r>
      <w:r w:rsidRPr="007812F7">
        <w:rPr>
          <w:iCs/>
          <w:sz w:val="28"/>
          <w:szCs w:val="28"/>
        </w:rPr>
        <w:t>Советом</w:t>
      </w:r>
      <w:r w:rsidRPr="007812F7">
        <w:rPr>
          <w:i/>
          <w:iCs/>
          <w:sz w:val="28"/>
          <w:szCs w:val="28"/>
        </w:rPr>
        <w:t xml:space="preserve">, </w:t>
      </w:r>
      <w:r w:rsidRPr="007812F7">
        <w:rPr>
          <w:sz w:val="28"/>
          <w:szCs w:val="28"/>
        </w:rPr>
        <w:t>или на бесплатной основе</w:t>
      </w:r>
      <w:r w:rsidRPr="007812F7">
        <w:rPr>
          <w:i/>
          <w:iCs/>
          <w:sz w:val="28"/>
          <w:szCs w:val="28"/>
        </w:rPr>
        <w:t>.</w:t>
      </w:r>
      <w:r w:rsidRPr="007812F7">
        <w:rPr>
          <w:sz w:val="28"/>
          <w:szCs w:val="28"/>
        </w:rPr>
        <w:t xml:space="preserve"> В том же порядке может оплачиваться подготовка необходимых сведений, материалов и документов по решению комиссии, рабочей группы, согласованному с председателем </w:t>
      </w:r>
      <w:r w:rsidRPr="007812F7">
        <w:rPr>
          <w:iCs/>
          <w:sz w:val="28"/>
          <w:szCs w:val="28"/>
        </w:rPr>
        <w:t>Совета</w:t>
      </w:r>
    </w:p>
    <w:p w:rsidR="00107A93" w:rsidRPr="007812F7" w:rsidRDefault="00107A93" w:rsidP="007812F7">
      <w:pPr>
        <w:jc w:val="center"/>
        <w:rPr>
          <w:b/>
          <w:sz w:val="28"/>
          <w:szCs w:val="28"/>
        </w:rPr>
      </w:pPr>
    </w:p>
    <w:p w:rsidR="00107A93" w:rsidRPr="007812F7" w:rsidRDefault="00107A93" w:rsidP="007812F7">
      <w:pPr>
        <w:jc w:val="center"/>
        <w:rPr>
          <w:b/>
          <w:sz w:val="28"/>
          <w:szCs w:val="28"/>
        </w:rPr>
      </w:pPr>
      <w:r w:rsidRPr="007812F7">
        <w:rPr>
          <w:b/>
          <w:sz w:val="28"/>
          <w:szCs w:val="28"/>
        </w:rPr>
        <w:t>Глава 8. Депутатские объединения (депутатские группы, фракции)</w:t>
      </w:r>
    </w:p>
    <w:p w:rsidR="00107A93" w:rsidRPr="007812F7" w:rsidRDefault="00107A93" w:rsidP="007812F7">
      <w:pPr>
        <w:ind w:firstLine="708"/>
        <w:jc w:val="both"/>
        <w:rPr>
          <w:sz w:val="28"/>
          <w:szCs w:val="28"/>
        </w:rPr>
      </w:pPr>
    </w:p>
    <w:p w:rsidR="00107A93" w:rsidRPr="007812F7" w:rsidRDefault="00107A93" w:rsidP="007812F7">
      <w:pPr>
        <w:ind w:firstLine="851"/>
        <w:jc w:val="both"/>
        <w:rPr>
          <w:sz w:val="28"/>
          <w:szCs w:val="28"/>
        </w:rPr>
      </w:pPr>
      <w:r w:rsidRPr="007812F7">
        <w:rPr>
          <w:sz w:val="28"/>
          <w:szCs w:val="28"/>
        </w:rPr>
        <w:t>Статья 25.</w:t>
      </w:r>
    </w:p>
    <w:p w:rsidR="00107A93" w:rsidRPr="007812F7" w:rsidRDefault="00107A93" w:rsidP="007812F7">
      <w:pPr>
        <w:ind w:firstLine="851"/>
        <w:jc w:val="both"/>
        <w:rPr>
          <w:spacing w:val="1"/>
          <w:sz w:val="28"/>
          <w:szCs w:val="28"/>
        </w:rPr>
      </w:pPr>
      <w:r w:rsidRPr="007812F7">
        <w:rPr>
          <w:spacing w:val="6"/>
          <w:sz w:val="28"/>
          <w:szCs w:val="28"/>
        </w:rPr>
        <w:t xml:space="preserve">1. В Совете могут создаваться депутатские объединения (депутатские </w:t>
      </w:r>
      <w:r w:rsidRPr="007812F7">
        <w:rPr>
          <w:spacing w:val="1"/>
          <w:sz w:val="28"/>
          <w:szCs w:val="28"/>
        </w:rPr>
        <w:t>группы, фракции) по различным принципам.</w:t>
      </w:r>
    </w:p>
    <w:p w:rsidR="00107A93" w:rsidRPr="007812F7" w:rsidRDefault="00107A93" w:rsidP="007812F7">
      <w:pPr>
        <w:ind w:firstLine="851"/>
        <w:jc w:val="both"/>
        <w:rPr>
          <w:spacing w:val="1"/>
          <w:sz w:val="28"/>
          <w:szCs w:val="28"/>
        </w:rPr>
      </w:pPr>
      <w:r w:rsidRPr="007812F7">
        <w:rPr>
          <w:spacing w:val="3"/>
          <w:sz w:val="28"/>
          <w:szCs w:val="28"/>
        </w:rPr>
        <w:t xml:space="preserve">2. Депутатское объединение может быть образовано в составе не менее </w:t>
      </w:r>
      <w:r w:rsidRPr="007812F7">
        <w:rPr>
          <w:spacing w:val="1"/>
          <w:sz w:val="28"/>
          <w:szCs w:val="28"/>
        </w:rPr>
        <w:t>трех депутатов и подлежит регистрации Совета.</w:t>
      </w:r>
    </w:p>
    <w:p w:rsidR="00107A93" w:rsidRPr="007812F7" w:rsidRDefault="00107A93" w:rsidP="007812F7">
      <w:pPr>
        <w:ind w:firstLine="851"/>
        <w:jc w:val="both"/>
        <w:rPr>
          <w:spacing w:val="1"/>
          <w:sz w:val="28"/>
          <w:szCs w:val="28"/>
        </w:rPr>
      </w:pPr>
      <w:r w:rsidRPr="007812F7">
        <w:rPr>
          <w:spacing w:val="1"/>
          <w:sz w:val="28"/>
          <w:szCs w:val="28"/>
        </w:rPr>
        <w:t>3. Фракции и группы депутатов обладают равными правами.</w:t>
      </w:r>
    </w:p>
    <w:p w:rsidR="00107A93" w:rsidRPr="007812F7" w:rsidRDefault="00107A93" w:rsidP="007812F7">
      <w:pPr>
        <w:ind w:firstLine="851"/>
        <w:jc w:val="both"/>
        <w:rPr>
          <w:spacing w:val="1"/>
          <w:sz w:val="28"/>
          <w:szCs w:val="28"/>
        </w:rPr>
      </w:pPr>
      <w:r w:rsidRPr="007812F7">
        <w:rPr>
          <w:spacing w:val="1"/>
          <w:sz w:val="28"/>
          <w:szCs w:val="28"/>
        </w:rPr>
        <w:t>4. Депутаты могут состоять только в одном депутатском объединении.</w:t>
      </w:r>
    </w:p>
    <w:p w:rsidR="00107A93" w:rsidRPr="007812F7" w:rsidRDefault="00107A93" w:rsidP="007812F7">
      <w:pPr>
        <w:ind w:firstLine="851"/>
        <w:jc w:val="both"/>
        <w:rPr>
          <w:spacing w:val="-2"/>
          <w:sz w:val="28"/>
          <w:szCs w:val="28"/>
        </w:rPr>
      </w:pPr>
      <w:r w:rsidRPr="007812F7">
        <w:rPr>
          <w:spacing w:val="1"/>
          <w:sz w:val="28"/>
          <w:szCs w:val="28"/>
        </w:rPr>
        <w:t xml:space="preserve">5. Внутренняя деятельность депутатских объединений организуется ими </w:t>
      </w:r>
      <w:r w:rsidRPr="007812F7">
        <w:rPr>
          <w:spacing w:val="-2"/>
          <w:sz w:val="28"/>
          <w:szCs w:val="28"/>
        </w:rPr>
        <w:t>самостоятельно.</w:t>
      </w:r>
    </w:p>
    <w:p w:rsidR="00107A93" w:rsidRPr="007812F7" w:rsidRDefault="00107A93" w:rsidP="007812F7">
      <w:pPr>
        <w:ind w:firstLine="851"/>
        <w:jc w:val="both"/>
        <w:rPr>
          <w:spacing w:val="-1"/>
          <w:sz w:val="28"/>
          <w:szCs w:val="28"/>
        </w:rPr>
      </w:pPr>
      <w:r w:rsidRPr="007812F7">
        <w:rPr>
          <w:spacing w:val="2"/>
          <w:sz w:val="28"/>
          <w:szCs w:val="28"/>
        </w:rPr>
        <w:t xml:space="preserve">6. Депутатские объединения Совета вправе просить предоставление слова </w:t>
      </w:r>
      <w:r w:rsidRPr="007812F7">
        <w:rPr>
          <w:sz w:val="28"/>
          <w:szCs w:val="28"/>
        </w:rPr>
        <w:t xml:space="preserve">по основным вопросам повестки дня депутатам, входящим в состав данного </w:t>
      </w:r>
      <w:r w:rsidRPr="007812F7">
        <w:rPr>
          <w:spacing w:val="2"/>
          <w:sz w:val="28"/>
          <w:szCs w:val="28"/>
        </w:rPr>
        <w:t>объединения</w:t>
      </w:r>
      <w:r w:rsidRPr="007812F7">
        <w:rPr>
          <w:spacing w:val="-1"/>
          <w:sz w:val="28"/>
          <w:szCs w:val="28"/>
        </w:rPr>
        <w:t>.</w:t>
      </w:r>
    </w:p>
    <w:p w:rsidR="00107A93" w:rsidRPr="007812F7" w:rsidRDefault="00107A93" w:rsidP="007812F7">
      <w:pPr>
        <w:ind w:firstLine="708"/>
        <w:jc w:val="both"/>
        <w:rPr>
          <w:spacing w:val="-1"/>
          <w:sz w:val="28"/>
          <w:szCs w:val="28"/>
        </w:rPr>
      </w:pPr>
    </w:p>
    <w:p w:rsidR="00107A93" w:rsidRPr="007812F7" w:rsidRDefault="00107A93" w:rsidP="007812F7">
      <w:pPr>
        <w:ind w:firstLine="708"/>
        <w:jc w:val="center"/>
        <w:rPr>
          <w:b/>
          <w:sz w:val="28"/>
          <w:szCs w:val="28"/>
        </w:rPr>
      </w:pPr>
      <w:r w:rsidRPr="007812F7">
        <w:rPr>
          <w:b/>
          <w:sz w:val="28"/>
          <w:szCs w:val="28"/>
        </w:rPr>
        <w:lastRenderedPageBreak/>
        <w:t>Глава 9. Обеспечение деятельности Совета</w:t>
      </w:r>
    </w:p>
    <w:p w:rsidR="00107A93" w:rsidRPr="007812F7" w:rsidRDefault="00107A93" w:rsidP="007812F7">
      <w:pPr>
        <w:ind w:firstLine="708"/>
        <w:jc w:val="both"/>
        <w:rPr>
          <w:sz w:val="28"/>
          <w:szCs w:val="28"/>
        </w:rPr>
      </w:pPr>
    </w:p>
    <w:p w:rsidR="00107A93" w:rsidRPr="007812F7" w:rsidRDefault="00107A93" w:rsidP="007812F7">
      <w:pPr>
        <w:ind w:firstLine="851"/>
        <w:jc w:val="both"/>
        <w:rPr>
          <w:color w:val="000000" w:themeColor="text1"/>
          <w:sz w:val="28"/>
          <w:szCs w:val="28"/>
        </w:rPr>
      </w:pPr>
      <w:r w:rsidRPr="007812F7">
        <w:rPr>
          <w:color w:val="000000" w:themeColor="text1"/>
          <w:sz w:val="28"/>
          <w:szCs w:val="28"/>
        </w:rPr>
        <w:t xml:space="preserve">Статья 26. </w:t>
      </w:r>
    </w:p>
    <w:p w:rsidR="00107A93" w:rsidRPr="007812F7" w:rsidRDefault="00571926" w:rsidP="007812F7">
      <w:pPr>
        <w:ind w:firstLine="851"/>
        <w:jc w:val="both"/>
        <w:rPr>
          <w:color w:val="000000" w:themeColor="text1"/>
          <w:spacing w:val="9"/>
          <w:sz w:val="28"/>
          <w:szCs w:val="28"/>
        </w:rPr>
      </w:pPr>
      <w:r w:rsidRPr="007812F7">
        <w:rPr>
          <w:color w:val="000000" w:themeColor="text1"/>
          <w:sz w:val="28"/>
          <w:szCs w:val="28"/>
        </w:rPr>
        <w:t xml:space="preserve">1. Организационное </w:t>
      </w:r>
      <w:r w:rsidR="00107A93" w:rsidRPr="007812F7">
        <w:rPr>
          <w:color w:val="000000" w:themeColor="text1"/>
          <w:sz w:val="28"/>
          <w:szCs w:val="28"/>
        </w:rPr>
        <w:t>обеспечение</w:t>
      </w:r>
      <w:r w:rsidRPr="007812F7">
        <w:rPr>
          <w:color w:val="000000" w:themeColor="text1"/>
          <w:spacing w:val="1"/>
          <w:sz w:val="28"/>
          <w:szCs w:val="28"/>
        </w:rPr>
        <w:t xml:space="preserve"> деятельности </w:t>
      </w:r>
      <w:r w:rsidR="00107A93" w:rsidRPr="007812F7">
        <w:rPr>
          <w:color w:val="000000" w:themeColor="text1"/>
          <w:spacing w:val="1"/>
          <w:sz w:val="28"/>
          <w:szCs w:val="28"/>
        </w:rPr>
        <w:t>Со</w:t>
      </w:r>
      <w:r w:rsidRPr="007812F7">
        <w:rPr>
          <w:color w:val="000000" w:themeColor="text1"/>
          <w:spacing w:val="1"/>
          <w:sz w:val="28"/>
          <w:szCs w:val="28"/>
        </w:rPr>
        <w:t xml:space="preserve">вета, постоянных комиссий </w:t>
      </w:r>
      <w:r w:rsidR="00107A93" w:rsidRPr="007812F7">
        <w:rPr>
          <w:color w:val="000000" w:themeColor="text1"/>
          <w:spacing w:val="1"/>
          <w:sz w:val="28"/>
          <w:szCs w:val="28"/>
        </w:rPr>
        <w:t xml:space="preserve">и </w:t>
      </w:r>
      <w:r w:rsidR="00107A93" w:rsidRPr="007812F7">
        <w:rPr>
          <w:color w:val="000000" w:themeColor="text1"/>
          <w:spacing w:val="9"/>
          <w:sz w:val="28"/>
          <w:szCs w:val="28"/>
        </w:rPr>
        <w:t>депутатов осуществляет отдел Совета.</w:t>
      </w:r>
    </w:p>
    <w:p w:rsidR="00107A93" w:rsidRPr="007812F7" w:rsidRDefault="00107A93" w:rsidP="007812F7">
      <w:pPr>
        <w:ind w:firstLine="851"/>
        <w:jc w:val="both"/>
        <w:rPr>
          <w:color w:val="000000" w:themeColor="text1"/>
          <w:sz w:val="28"/>
          <w:szCs w:val="28"/>
        </w:rPr>
      </w:pPr>
      <w:r w:rsidRPr="007812F7">
        <w:rPr>
          <w:color w:val="000000" w:themeColor="text1"/>
          <w:spacing w:val="1"/>
          <w:sz w:val="28"/>
          <w:szCs w:val="28"/>
        </w:rPr>
        <w:t xml:space="preserve">В своей деятельности отдел Совета руководствуется действующим </w:t>
      </w:r>
      <w:r w:rsidR="00571926" w:rsidRPr="007812F7">
        <w:rPr>
          <w:color w:val="000000" w:themeColor="text1"/>
          <w:spacing w:val="2"/>
          <w:sz w:val="28"/>
          <w:szCs w:val="28"/>
        </w:rPr>
        <w:t xml:space="preserve">законодательством, </w:t>
      </w:r>
      <w:r w:rsidRPr="007812F7">
        <w:rPr>
          <w:color w:val="000000" w:themeColor="text1"/>
          <w:spacing w:val="2"/>
          <w:sz w:val="28"/>
          <w:szCs w:val="28"/>
        </w:rPr>
        <w:t xml:space="preserve">настоящим </w:t>
      </w:r>
      <w:r w:rsidR="00571926" w:rsidRPr="007812F7">
        <w:rPr>
          <w:color w:val="000000" w:themeColor="text1"/>
          <w:spacing w:val="2"/>
          <w:sz w:val="28"/>
          <w:szCs w:val="28"/>
        </w:rPr>
        <w:t xml:space="preserve">Регламентом, Положением </w:t>
      </w:r>
      <w:r w:rsidRPr="007812F7">
        <w:rPr>
          <w:iCs/>
          <w:color w:val="000000" w:themeColor="text1"/>
          <w:spacing w:val="2"/>
          <w:sz w:val="28"/>
          <w:szCs w:val="28"/>
        </w:rPr>
        <w:t xml:space="preserve">об </w:t>
      </w:r>
      <w:r w:rsidRPr="007812F7">
        <w:rPr>
          <w:color w:val="000000" w:themeColor="text1"/>
          <w:spacing w:val="2"/>
          <w:sz w:val="28"/>
          <w:szCs w:val="28"/>
        </w:rPr>
        <w:t xml:space="preserve">отделе </w:t>
      </w:r>
      <w:r w:rsidRPr="007812F7">
        <w:rPr>
          <w:color w:val="000000" w:themeColor="text1"/>
          <w:spacing w:val="1"/>
          <w:sz w:val="28"/>
          <w:szCs w:val="28"/>
        </w:rPr>
        <w:t>Совета, утверждаемым председателем Совета.</w:t>
      </w:r>
      <w:r w:rsidRPr="007812F7">
        <w:rPr>
          <w:color w:val="000000" w:themeColor="text1"/>
          <w:sz w:val="28"/>
          <w:szCs w:val="28"/>
        </w:rPr>
        <w:t xml:space="preserve"> </w:t>
      </w:r>
    </w:p>
    <w:p w:rsidR="00107A93" w:rsidRPr="007812F7" w:rsidRDefault="00107A93" w:rsidP="007812F7">
      <w:pPr>
        <w:ind w:firstLine="851"/>
        <w:jc w:val="both"/>
        <w:rPr>
          <w:color w:val="000000" w:themeColor="text1"/>
          <w:sz w:val="28"/>
          <w:szCs w:val="28"/>
        </w:rPr>
      </w:pPr>
      <w:r w:rsidRPr="007812F7">
        <w:rPr>
          <w:color w:val="000000" w:themeColor="text1"/>
          <w:sz w:val="28"/>
          <w:szCs w:val="28"/>
        </w:rPr>
        <w:t xml:space="preserve">Основными задачами отдела являются создание необходимых условий для эффективной работы </w:t>
      </w:r>
      <w:r w:rsidRPr="007812F7">
        <w:rPr>
          <w:iCs/>
          <w:color w:val="000000" w:themeColor="text1"/>
          <w:sz w:val="28"/>
          <w:szCs w:val="28"/>
        </w:rPr>
        <w:t>Совета</w:t>
      </w:r>
      <w:r w:rsidRPr="007812F7">
        <w:rPr>
          <w:color w:val="000000" w:themeColor="text1"/>
          <w:sz w:val="28"/>
          <w:szCs w:val="28"/>
        </w:rPr>
        <w:t>, оказание практической помощи депутатам в осуществлении их полномочий.</w:t>
      </w:r>
    </w:p>
    <w:p w:rsidR="00107A93" w:rsidRPr="007812F7" w:rsidRDefault="00571926" w:rsidP="007812F7">
      <w:pPr>
        <w:ind w:firstLine="851"/>
        <w:jc w:val="both"/>
        <w:rPr>
          <w:color w:val="000000" w:themeColor="text1"/>
          <w:spacing w:val="-7"/>
          <w:sz w:val="28"/>
          <w:szCs w:val="28"/>
        </w:rPr>
      </w:pPr>
      <w:r w:rsidRPr="007812F7">
        <w:rPr>
          <w:color w:val="000000" w:themeColor="text1"/>
          <w:spacing w:val="7"/>
          <w:sz w:val="28"/>
          <w:szCs w:val="28"/>
        </w:rPr>
        <w:t xml:space="preserve">Отдел </w:t>
      </w:r>
      <w:r w:rsidR="00107A93" w:rsidRPr="007812F7">
        <w:rPr>
          <w:color w:val="000000" w:themeColor="text1"/>
          <w:spacing w:val="7"/>
          <w:sz w:val="28"/>
          <w:szCs w:val="28"/>
        </w:rPr>
        <w:t xml:space="preserve">Совета входит в структуру Совета, которая утверждается на </w:t>
      </w:r>
      <w:r w:rsidR="00107A93" w:rsidRPr="007812F7">
        <w:rPr>
          <w:color w:val="000000" w:themeColor="text1"/>
          <w:spacing w:val="-7"/>
          <w:sz w:val="28"/>
          <w:szCs w:val="28"/>
        </w:rPr>
        <w:t>заседании Совета.</w:t>
      </w:r>
    </w:p>
    <w:p w:rsidR="00107A93" w:rsidRPr="007812F7" w:rsidRDefault="00107A93" w:rsidP="007812F7">
      <w:pPr>
        <w:ind w:firstLine="851"/>
        <w:jc w:val="both"/>
        <w:rPr>
          <w:color w:val="000000" w:themeColor="text1"/>
          <w:spacing w:val="-6"/>
          <w:sz w:val="28"/>
          <w:szCs w:val="28"/>
        </w:rPr>
      </w:pPr>
      <w:r w:rsidRPr="007812F7">
        <w:rPr>
          <w:color w:val="000000" w:themeColor="text1"/>
          <w:sz w:val="28"/>
          <w:szCs w:val="28"/>
        </w:rPr>
        <w:t xml:space="preserve">Смета </w:t>
      </w:r>
      <w:r w:rsidRPr="007812F7">
        <w:rPr>
          <w:color w:val="000000" w:themeColor="text1"/>
          <w:spacing w:val="1"/>
          <w:sz w:val="28"/>
          <w:szCs w:val="28"/>
        </w:rPr>
        <w:t>расходов на содержание отдела Совета включается в смету</w:t>
      </w:r>
      <w:r w:rsidRPr="007812F7">
        <w:rPr>
          <w:color w:val="000000" w:themeColor="text1"/>
          <w:sz w:val="28"/>
          <w:szCs w:val="28"/>
        </w:rPr>
        <w:t xml:space="preserve"> </w:t>
      </w:r>
      <w:r w:rsidRPr="007812F7">
        <w:rPr>
          <w:color w:val="000000" w:themeColor="text1"/>
          <w:spacing w:val="10"/>
          <w:sz w:val="28"/>
          <w:szCs w:val="28"/>
        </w:rPr>
        <w:t>расходов Совета на очередной финансовый год и</w:t>
      </w:r>
      <w:r w:rsidR="00571926" w:rsidRPr="007812F7">
        <w:rPr>
          <w:color w:val="000000" w:themeColor="text1"/>
          <w:spacing w:val="10"/>
          <w:sz w:val="28"/>
          <w:szCs w:val="28"/>
        </w:rPr>
        <w:t xml:space="preserve"> утверждается</w:t>
      </w:r>
      <w:r w:rsidRPr="007812F7">
        <w:rPr>
          <w:color w:val="000000" w:themeColor="text1"/>
          <w:spacing w:val="10"/>
          <w:sz w:val="28"/>
          <w:szCs w:val="28"/>
        </w:rPr>
        <w:t xml:space="preserve"> на сессии</w:t>
      </w:r>
      <w:r w:rsidRPr="007812F7">
        <w:rPr>
          <w:color w:val="000000" w:themeColor="text1"/>
          <w:sz w:val="28"/>
          <w:szCs w:val="28"/>
        </w:rPr>
        <w:t xml:space="preserve"> </w:t>
      </w:r>
      <w:r w:rsidRPr="007812F7">
        <w:rPr>
          <w:color w:val="000000" w:themeColor="text1"/>
          <w:spacing w:val="-6"/>
          <w:sz w:val="28"/>
          <w:szCs w:val="28"/>
        </w:rPr>
        <w:t>Совета.</w:t>
      </w:r>
    </w:p>
    <w:p w:rsidR="00107A93" w:rsidRPr="007812F7" w:rsidRDefault="00107A93" w:rsidP="007812F7">
      <w:pPr>
        <w:ind w:firstLine="851"/>
        <w:jc w:val="both"/>
        <w:rPr>
          <w:color w:val="000000" w:themeColor="text1"/>
          <w:sz w:val="28"/>
          <w:szCs w:val="28"/>
        </w:rPr>
      </w:pPr>
      <w:r w:rsidRPr="007812F7">
        <w:rPr>
          <w:color w:val="000000" w:themeColor="text1"/>
          <w:spacing w:val="-6"/>
          <w:sz w:val="28"/>
          <w:szCs w:val="28"/>
        </w:rPr>
        <w:t xml:space="preserve">Работники отдела Совета </w:t>
      </w:r>
      <w:r w:rsidRPr="007812F7">
        <w:rPr>
          <w:color w:val="000000" w:themeColor="text1"/>
          <w:sz w:val="28"/>
          <w:szCs w:val="28"/>
        </w:rPr>
        <w:t>назначаются на должность и освобождаю</w:t>
      </w:r>
      <w:r w:rsidR="00571926" w:rsidRPr="007812F7">
        <w:rPr>
          <w:color w:val="000000" w:themeColor="text1"/>
          <w:sz w:val="28"/>
          <w:szCs w:val="28"/>
        </w:rPr>
        <w:t>тся от должности распоряжением</w:t>
      </w:r>
      <w:r w:rsidRPr="007812F7">
        <w:rPr>
          <w:color w:val="000000" w:themeColor="text1"/>
          <w:sz w:val="28"/>
          <w:szCs w:val="28"/>
        </w:rPr>
        <w:t xml:space="preserve"> председателя </w:t>
      </w:r>
      <w:r w:rsidRPr="007812F7">
        <w:rPr>
          <w:iCs/>
          <w:color w:val="000000" w:themeColor="text1"/>
          <w:sz w:val="28"/>
          <w:szCs w:val="28"/>
        </w:rPr>
        <w:t>Совета</w:t>
      </w:r>
      <w:r w:rsidRPr="007812F7">
        <w:rPr>
          <w:color w:val="000000" w:themeColor="text1"/>
          <w:sz w:val="28"/>
          <w:szCs w:val="28"/>
        </w:rPr>
        <w:t xml:space="preserve">. </w:t>
      </w:r>
    </w:p>
    <w:p w:rsidR="00107A93" w:rsidRPr="007812F7" w:rsidRDefault="00107A93" w:rsidP="007812F7">
      <w:pPr>
        <w:ind w:firstLine="851"/>
        <w:jc w:val="both"/>
        <w:rPr>
          <w:color w:val="000000" w:themeColor="text1"/>
          <w:sz w:val="28"/>
          <w:szCs w:val="28"/>
        </w:rPr>
      </w:pPr>
      <w:r w:rsidRPr="007812F7">
        <w:rPr>
          <w:color w:val="000000" w:themeColor="text1"/>
          <w:sz w:val="28"/>
          <w:szCs w:val="28"/>
        </w:rPr>
        <w:t>2. Материально-техническое, информационное и правовое обеспечение деятельности Совета осуществляется администрацией Кавказского района.</w:t>
      </w:r>
    </w:p>
    <w:p w:rsidR="00107A93" w:rsidRPr="007812F7" w:rsidRDefault="00107A93" w:rsidP="007812F7">
      <w:pPr>
        <w:jc w:val="both"/>
        <w:rPr>
          <w:sz w:val="28"/>
          <w:szCs w:val="28"/>
        </w:rPr>
      </w:pPr>
    </w:p>
    <w:p w:rsidR="00107A93" w:rsidRPr="007812F7" w:rsidRDefault="00107A93" w:rsidP="007812F7">
      <w:pPr>
        <w:jc w:val="center"/>
        <w:rPr>
          <w:b/>
          <w:sz w:val="28"/>
          <w:szCs w:val="28"/>
        </w:rPr>
      </w:pPr>
      <w:r w:rsidRPr="007812F7">
        <w:rPr>
          <w:b/>
          <w:sz w:val="28"/>
          <w:szCs w:val="28"/>
        </w:rPr>
        <w:t xml:space="preserve">РАЗДЕЛ </w:t>
      </w:r>
      <w:r w:rsidRPr="007812F7">
        <w:rPr>
          <w:b/>
          <w:sz w:val="28"/>
          <w:szCs w:val="28"/>
          <w:lang w:val="en-US"/>
        </w:rPr>
        <w:t>II</w:t>
      </w:r>
      <w:r w:rsidRPr="007812F7">
        <w:rPr>
          <w:b/>
          <w:sz w:val="28"/>
          <w:szCs w:val="28"/>
        </w:rPr>
        <w:t>. ОБЩИЙ ПОРЯДОК РАБОТЫ СОВЕТА</w:t>
      </w:r>
    </w:p>
    <w:p w:rsidR="00107A93" w:rsidRPr="007812F7" w:rsidRDefault="00107A93" w:rsidP="007812F7">
      <w:pPr>
        <w:jc w:val="center"/>
        <w:rPr>
          <w:b/>
          <w:iCs/>
          <w:sz w:val="28"/>
          <w:szCs w:val="28"/>
        </w:rPr>
      </w:pPr>
    </w:p>
    <w:p w:rsidR="00107A93" w:rsidRPr="007812F7" w:rsidRDefault="00107A93" w:rsidP="007812F7">
      <w:pPr>
        <w:jc w:val="center"/>
        <w:rPr>
          <w:b/>
          <w:sz w:val="28"/>
          <w:szCs w:val="28"/>
        </w:rPr>
      </w:pPr>
      <w:r w:rsidRPr="007812F7">
        <w:rPr>
          <w:b/>
          <w:sz w:val="28"/>
          <w:szCs w:val="28"/>
        </w:rPr>
        <w:t>Глава 10. Порядок созыва и проведения сессий Совета</w:t>
      </w:r>
    </w:p>
    <w:p w:rsidR="00107A93" w:rsidRPr="007812F7" w:rsidRDefault="00107A93" w:rsidP="007812F7">
      <w:pPr>
        <w:jc w:val="both"/>
        <w:rPr>
          <w:b/>
          <w:sz w:val="28"/>
          <w:szCs w:val="28"/>
        </w:rPr>
      </w:pPr>
    </w:p>
    <w:p w:rsidR="00107A93" w:rsidRPr="007812F7" w:rsidRDefault="00107A93" w:rsidP="007812F7">
      <w:pPr>
        <w:ind w:firstLine="851"/>
        <w:jc w:val="both"/>
        <w:rPr>
          <w:sz w:val="28"/>
          <w:szCs w:val="28"/>
        </w:rPr>
      </w:pPr>
      <w:r w:rsidRPr="007812F7">
        <w:rPr>
          <w:sz w:val="28"/>
          <w:szCs w:val="28"/>
        </w:rPr>
        <w:t>Статья 27.</w:t>
      </w:r>
    </w:p>
    <w:p w:rsidR="00107A93" w:rsidRPr="007812F7" w:rsidRDefault="00107A93" w:rsidP="007812F7">
      <w:pPr>
        <w:ind w:firstLine="851"/>
        <w:jc w:val="both"/>
        <w:rPr>
          <w:spacing w:val="3"/>
          <w:sz w:val="28"/>
          <w:szCs w:val="28"/>
        </w:rPr>
      </w:pPr>
      <w:r w:rsidRPr="007812F7">
        <w:rPr>
          <w:spacing w:val="7"/>
          <w:sz w:val="28"/>
          <w:szCs w:val="28"/>
        </w:rPr>
        <w:t xml:space="preserve">1. Организационной формой работы Совета является сессия, на которой </w:t>
      </w:r>
      <w:r w:rsidRPr="007812F7">
        <w:rPr>
          <w:spacing w:val="5"/>
          <w:sz w:val="28"/>
          <w:szCs w:val="28"/>
        </w:rPr>
        <w:t xml:space="preserve">решаются вопросы, отнесенные к компетенции </w:t>
      </w:r>
      <w:r w:rsidRPr="007812F7">
        <w:rPr>
          <w:spacing w:val="7"/>
          <w:sz w:val="28"/>
          <w:szCs w:val="28"/>
        </w:rPr>
        <w:t>Совета</w:t>
      </w:r>
      <w:r w:rsidRPr="007812F7">
        <w:rPr>
          <w:spacing w:val="5"/>
          <w:sz w:val="28"/>
          <w:szCs w:val="28"/>
        </w:rPr>
        <w:t xml:space="preserve"> действующим законодательством</w:t>
      </w:r>
      <w:r w:rsidRPr="007812F7">
        <w:rPr>
          <w:spacing w:val="3"/>
          <w:sz w:val="28"/>
          <w:szCs w:val="28"/>
        </w:rPr>
        <w:t>, уставом Кавказского района.</w:t>
      </w:r>
    </w:p>
    <w:p w:rsidR="00107A93" w:rsidRPr="007812F7" w:rsidRDefault="00107A93" w:rsidP="007812F7">
      <w:pPr>
        <w:ind w:firstLine="851"/>
        <w:jc w:val="both"/>
        <w:rPr>
          <w:spacing w:val="1"/>
          <w:sz w:val="28"/>
          <w:szCs w:val="28"/>
        </w:rPr>
      </w:pPr>
      <w:r w:rsidRPr="007812F7">
        <w:rPr>
          <w:spacing w:val="12"/>
          <w:sz w:val="28"/>
          <w:szCs w:val="28"/>
        </w:rPr>
        <w:t xml:space="preserve">2. Сроки проведения сессии и основные вопросы, вносимые на </w:t>
      </w:r>
      <w:r w:rsidRPr="007812F7">
        <w:rPr>
          <w:spacing w:val="1"/>
          <w:sz w:val="28"/>
          <w:szCs w:val="28"/>
        </w:rPr>
        <w:t xml:space="preserve">рассмотрение </w:t>
      </w:r>
      <w:r w:rsidRPr="007812F7">
        <w:rPr>
          <w:spacing w:val="-6"/>
          <w:sz w:val="28"/>
          <w:szCs w:val="28"/>
        </w:rPr>
        <w:t>Совета</w:t>
      </w:r>
      <w:r w:rsidRPr="007812F7">
        <w:rPr>
          <w:spacing w:val="1"/>
          <w:sz w:val="28"/>
          <w:szCs w:val="28"/>
        </w:rPr>
        <w:t xml:space="preserve">, устанавливаются в плане работы </w:t>
      </w:r>
      <w:r w:rsidRPr="007812F7">
        <w:rPr>
          <w:spacing w:val="-6"/>
          <w:sz w:val="28"/>
          <w:szCs w:val="28"/>
        </w:rPr>
        <w:t>Совета</w:t>
      </w:r>
      <w:r w:rsidRPr="007812F7">
        <w:rPr>
          <w:spacing w:val="1"/>
          <w:sz w:val="28"/>
          <w:szCs w:val="28"/>
        </w:rPr>
        <w:t>.</w:t>
      </w:r>
    </w:p>
    <w:p w:rsidR="00107A93" w:rsidRPr="007812F7" w:rsidRDefault="00107A93" w:rsidP="007812F7">
      <w:pPr>
        <w:ind w:firstLine="851"/>
        <w:jc w:val="both"/>
        <w:rPr>
          <w:spacing w:val="1"/>
          <w:sz w:val="28"/>
          <w:szCs w:val="28"/>
        </w:rPr>
      </w:pPr>
      <w:r w:rsidRPr="007812F7">
        <w:rPr>
          <w:spacing w:val="1"/>
          <w:sz w:val="28"/>
          <w:szCs w:val="28"/>
        </w:rPr>
        <w:t>Статья 28.</w:t>
      </w:r>
    </w:p>
    <w:p w:rsidR="00107A93" w:rsidRPr="007812F7" w:rsidRDefault="00107A93" w:rsidP="007812F7">
      <w:pPr>
        <w:ind w:firstLine="851"/>
        <w:jc w:val="both"/>
        <w:rPr>
          <w:spacing w:val="1"/>
          <w:sz w:val="28"/>
          <w:szCs w:val="28"/>
        </w:rPr>
      </w:pPr>
      <w:r w:rsidRPr="007812F7">
        <w:rPr>
          <w:spacing w:val="1"/>
          <w:sz w:val="28"/>
          <w:szCs w:val="28"/>
        </w:rPr>
        <w:t xml:space="preserve">1. Первую сессию Совета нового созыва председатель территориальной </w:t>
      </w:r>
      <w:r w:rsidRPr="007812F7">
        <w:rPr>
          <w:spacing w:val="8"/>
          <w:sz w:val="28"/>
          <w:szCs w:val="28"/>
        </w:rPr>
        <w:t xml:space="preserve">избирательной комиссии муниципального образования </w:t>
      </w:r>
      <w:r w:rsidRPr="007812F7">
        <w:rPr>
          <w:spacing w:val="1"/>
          <w:sz w:val="28"/>
          <w:szCs w:val="28"/>
        </w:rPr>
        <w:t>созывает</w:t>
      </w:r>
      <w:r w:rsidRPr="007812F7">
        <w:rPr>
          <w:sz w:val="28"/>
          <w:szCs w:val="28"/>
        </w:rPr>
        <w:t xml:space="preserve"> не позднее, чем через три недели со дня официального </w:t>
      </w:r>
      <w:r w:rsidRPr="007812F7">
        <w:rPr>
          <w:spacing w:val="3"/>
          <w:sz w:val="28"/>
          <w:szCs w:val="28"/>
        </w:rPr>
        <w:t xml:space="preserve">опубликования итогов выборов, в случае избрания не менее двух третей </w:t>
      </w:r>
      <w:r w:rsidRPr="007812F7">
        <w:rPr>
          <w:spacing w:val="1"/>
          <w:sz w:val="28"/>
          <w:szCs w:val="28"/>
        </w:rPr>
        <w:t>депутатов от установленной численности депутатов.</w:t>
      </w:r>
    </w:p>
    <w:p w:rsidR="00107A93" w:rsidRPr="007812F7" w:rsidRDefault="00107A93" w:rsidP="007812F7">
      <w:pPr>
        <w:ind w:firstLine="851"/>
        <w:jc w:val="both"/>
        <w:rPr>
          <w:spacing w:val="-6"/>
          <w:sz w:val="28"/>
          <w:szCs w:val="28"/>
        </w:rPr>
      </w:pPr>
      <w:r w:rsidRPr="007812F7">
        <w:rPr>
          <w:spacing w:val="1"/>
          <w:sz w:val="28"/>
          <w:szCs w:val="28"/>
        </w:rPr>
        <w:t xml:space="preserve">2. Первую сессию открывает и ведет председатель территориальной </w:t>
      </w:r>
      <w:r w:rsidRPr="007812F7">
        <w:rPr>
          <w:spacing w:val="8"/>
          <w:sz w:val="28"/>
          <w:szCs w:val="28"/>
        </w:rPr>
        <w:t xml:space="preserve">избирательной комиссии муниципального образования до избрания председателя </w:t>
      </w:r>
      <w:r w:rsidRPr="007812F7">
        <w:rPr>
          <w:spacing w:val="-6"/>
          <w:sz w:val="28"/>
          <w:szCs w:val="28"/>
        </w:rPr>
        <w:t>Совета.</w:t>
      </w:r>
    </w:p>
    <w:p w:rsidR="00107A93" w:rsidRPr="007812F7" w:rsidRDefault="00107A93" w:rsidP="007812F7">
      <w:pPr>
        <w:ind w:firstLine="851"/>
        <w:jc w:val="both"/>
        <w:rPr>
          <w:spacing w:val="-6"/>
          <w:sz w:val="28"/>
          <w:szCs w:val="28"/>
        </w:rPr>
      </w:pPr>
      <w:r w:rsidRPr="007812F7">
        <w:rPr>
          <w:spacing w:val="-6"/>
          <w:sz w:val="28"/>
          <w:szCs w:val="28"/>
        </w:rPr>
        <w:t>Статья 29.</w:t>
      </w:r>
    </w:p>
    <w:p w:rsidR="00107A93" w:rsidRPr="007812F7" w:rsidRDefault="00107A93" w:rsidP="007812F7">
      <w:pPr>
        <w:ind w:firstLine="851"/>
        <w:jc w:val="both"/>
        <w:rPr>
          <w:spacing w:val="-20"/>
          <w:sz w:val="28"/>
          <w:szCs w:val="28"/>
        </w:rPr>
      </w:pPr>
      <w:r w:rsidRPr="007812F7">
        <w:rPr>
          <w:sz w:val="28"/>
          <w:szCs w:val="28"/>
        </w:rPr>
        <w:t xml:space="preserve">1. Сессии </w:t>
      </w:r>
      <w:r w:rsidRPr="007812F7">
        <w:rPr>
          <w:spacing w:val="-6"/>
          <w:sz w:val="28"/>
          <w:szCs w:val="28"/>
        </w:rPr>
        <w:t>Совета</w:t>
      </w:r>
      <w:r w:rsidR="004A0F4C" w:rsidRPr="007812F7">
        <w:rPr>
          <w:sz w:val="28"/>
          <w:szCs w:val="28"/>
        </w:rPr>
        <w:t xml:space="preserve"> </w:t>
      </w:r>
      <w:r w:rsidRPr="007812F7">
        <w:rPr>
          <w:sz w:val="28"/>
          <w:szCs w:val="28"/>
        </w:rPr>
        <w:t>проводятся по мере необходимости, но не реже одного раза в три месяца.</w:t>
      </w:r>
      <w:r w:rsidRPr="007812F7">
        <w:rPr>
          <w:spacing w:val="-20"/>
          <w:sz w:val="28"/>
          <w:szCs w:val="28"/>
        </w:rPr>
        <w:t xml:space="preserve"> </w:t>
      </w:r>
    </w:p>
    <w:p w:rsidR="00107A93" w:rsidRPr="007812F7" w:rsidRDefault="00107A93" w:rsidP="007812F7">
      <w:pPr>
        <w:ind w:firstLine="851"/>
        <w:jc w:val="both"/>
        <w:rPr>
          <w:sz w:val="28"/>
          <w:szCs w:val="28"/>
        </w:rPr>
      </w:pPr>
      <w:r w:rsidRPr="007812F7">
        <w:rPr>
          <w:spacing w:val="-20"/>
          <w:sz w:val="28"/>
          <w:szCs w:val="28"/>
        </w:rPr>
        <w:t>2.</w:t>
      </w:r>
      <w:r w:rsidRPr="007812F7">
        <w:rPr>
          <w:sz w:val="28"/>
          <w:szCs w:val="28"/>
        </w:rPr>
        <w:t xml:space="preserve"> </w:t>
      </w:r>
      <w:r w:rsidR="004A0F4C" w:rsidRPr="007812F7">
        <w:rPr>
          <w:spacing w:val="4"/>
          <w:sz w:val="28"/>
          <w:szCs w:val="28"/>
        </w:rPr>
        <w:t xml:space="preserve">Сессии </w:t>
      </w:r>
      <w:r w:rsidRPr="007812F7">
        <w:rPr>
          <w:spacing w:val="-6"/>
          <w:sz w:val="28"/>
          <w:szCs w:val="28"/>
        </w:rPr>
        <w:t>Совета</w:t>
      </w:r>
      <w:r w:rsidR="004A0F4C" w:rsidRPr="007812F7">
        <w:rPr>
          <w:spacing w:val="4"/>
          <w:sz w:val="28"/>
          <w:szCs w:val="28"/>
        </w:rPr>
        <w:t xml:space="preserve"> </w:t>
      </w:r>
      <w:r w:rsidRPr="007812F7">
        <w:rPr>
          <w:spacing w:val="4"/>
          <w:sz w:val="28"/>
          <w:szCs w:val="28"/>
        </w:rPr>
        <w:t xml:space="preserve">проводятся </w:t>
      </w:r>
      <w:r w:rsidR="004A0F4C" w:rsidRPr="007812F7">
        <w:rPr>
          <w:spacing w:val="4"/>
          <w:sz w:val="28"/>
          <w:szCs w:val="28"/>
        </w:rPr>
        <w:t xml:space="preserve">по адресу: город Кропоткин, </w:t>
      </w:r>
      <w:r w:rsidRPr="007812F7">
        <w:rPr>
          <w:spacing w:val="4"/>
          <w:sz w:val="28"/>
          <w:szCs w:val="28"/>
        </w:rPr>
        <w:t xml:space="preserve">улица </w:t>
      </w:r>
      <w:r w:rsidR="004A0F4C" w:rsidRPr="007812F7">
        <w:rPr>
          <w:sz w:val="28"/>
          <w:szCs w:val="28"/>
        </w:rPr>
        <w:t xml:space="preserve">Красная, 37, </w:t>
      </w:r>
      <w:r w:rsidRPr="007812F7">
        <w:rPr>
          <w:sz w:val="28"/>
          <w:szCs w:val="28"/>
        </w:rPr>
        <w:t>большой зал заседаний.</w:t>
      </w:r>
    </w:p>
    <w:p w:rsidR="00107A93" w:rsidRPr="007812F7" w:rsidRDefault="004A0F4C" w:rsidP="007812F7">
      <w:pPr>
        <w:ind w:firstLine="851"/>
        <w:jc w:val="both"/>
        <w:rPr>
          <w:spacing w:val="-4"/>
          <w:sz w:val="28"/>
          <w:szCs w:val="28"/>
        </w:rPr>
      </w:pPr>
      <w:r w:rsidRPr="007812F7">
        <w:rPr>
          <w:spacing w:val="4"/>
          <w:sz w:val="28"/>
          <w:szCs w:val="28"/>
        </w:rPr>
        <w:lastRenderedPageBreak/>
        <w:t xml:space="preserve">3. Начало заседаний </w:t>
      </w:r>
      <w:r w:rsidR="00107A93" w:rsidRPr="007812F7">
        <w:rPr>
          <w:spacing w:val="-6"/>
          <w:sz w:val="28"/>
          <w:szCs w:val="28"/>
        </w:rPr>
        <w:t>Совета</w:t>
      </w:r>
      <w:r w:rsidRPr="007812F7">
        <w:rPr>
          <w:spacing w:val="4"/>
          <w:sz w:val="28"/>
          <w:szCs w:val="28"/>
        </w:rPr>
        <w:t xml:space="preserve"> - в 10 часов. По </w:t>
      </w:r>
      <w:r w:rsidR="00107A93" w:rsidRPr="007812F7">
        <w:rPr>
          <w:spacing w:val="4"/>
          <w:sz w:val="28"/>
          <w:szCs w:val="28"/>
        </w:rPr>
        <w:t>распоряжению</w:t>
      </w:r>
      <w:r w:rsidRPr="007812F7">
        <w:rPr>
          <w:spacing w:val="4"/>
          <w:sz w:val="28"/>
          <w:szCs w:val="28"/>
        </w:rPr>
        <w:t xml:space="preserve"> </w:t>
      </w:r>
      <w:r w:rsidRPr="007812F7">
        <w:rPr>
          <w:sz w:val="28"/>
          <w:szCs w:val="28"/>
        </w:rPr>
        <w:t xml:space="preserve">председателя </w:t>
      </w:r>
      <w:r w:rsidR="00107A93" w:rsidRPr="007812F7">
        <w:rPr>
          <w:spacing w:val="-6"/>
          <w:sz w:val="28"/>
          <w:szCs w:val="28"/>
        </w:rPr>
        <w:t>Совета</w:t>
      </w:r>
      <w:r w:rsidRPr="007812F7">
        <w:rPr>
          <w:sz w:val="28"/>
          <w:szCs w:val="28"/>
        </w:rPr>
        <w:t xml:space="preserve"> </w:t>
      </w:r>
      <w:r w:rsidR="00107A93" w:rsidRPr="007812F7">
        <w:rPr>
          <w:sz w:val="28"/>
          <w:szCs w:val="28"/>
        </w:rPr>
        <w:t xml:space="preserve">место </w:t>
      </w:r>
      <w:r w:rsidRPr="007812F7">
        <w:rPr>
          <w:sz w:val="28"/>
          <w:szCs w:val="28"/>
        </w:rPr>
        <w:t>и время проведения заседания могут</w:t>
      </w:r>
      <w:r w:rsidR="00107A93" w:rsidRPr="007812F7">
        <w:rPr>
          <w:sz w:val="28"/>
          <w:szCs w:val="28"/>
        </w:rPr>
        <w:t xml:space="preserve"> быть </w:t>
      </w:r>
      <w:r w:rsidR="00107A93" w:rsidRPr="007812F7">
        <w:rPr>
          <w:spacing w:val="-4"/>
          <w:sz w:val="28"/>
          <w:szCs w:val="28"/>
        </w:rPr>
        <w:t>изменены.</w:t>
      </w:r>
    </w:p>
    <w:p w:rsidR="00107A93" w:rsidRPr="007812F7" w:rsidRDefault="00107A93" w:rsidP="007812F7">
      <w:pPr>
        <w:ind w:firstLine="851"/>
        <w:jc w:val="both"/>
        <w:rPr>
          <w:spacing w:val="1"/>
          <w:sz w:val="28"/>
          <w:szCs w:val="28"/>
        </w:rPr>
      </w:pPr>
      <w:r w:rsidRPr="007812F7">
        <w:rPr>
          <w:spacing w:val="1"/>
          <w:sz w:val="28"/>
          <w:szCs w:val="28"/>
        </w:rPr>
        <w:t>Статья 30.</w:t>
      </w:r>
    </w:p>
    <w:p w:rsidR="00107A93" w:rsidRPr="007812F7" w:rsidRDefault="004A0F4C" w:rsidP="007812F7">
      <w:pPr>
        <w:ind w:firstLine="851"/>
        <w:jc w:val="both"/>
        <w:rPr>
          <w:spacing w:val="-1"/>
          <w:sz w:val="28"/>
          <w:szCs w:val="28"/>
        </w:rPr>
      </w:pPr>
      <w:r w:rsidRPr="007812F7">
        <w:rPr>
          <w:spacing w:val="2"/>
          <w:sz w:val="28"/>
          <w:szCs w:val="28"/>
        </w:rPr>
        <w:t xml:space="preserve">1. Внеочередные сессии </w:t>
      </w:r>
      <w:r w:rsidR="00107A93" w:rsidRPr="007812F7">
        <w:rPr>
          <w:spacing w:val="-6"/>
          <w:sz w:val="28"/>
          <w:szCs w:val="28"/>
        </w:rPr>
        <w:t>Совета</w:t>
      </w:r>
      <w:r w:rsidRPr="007812F7">
        <w:rPr>
          <w:spacing w:val="2"/>
          <w:sz w:val="28"/>
          <w:szCs w:val="28"/>
        </w:rPr>
        <w:t xml:space="preserve"> созываются</w:t>
      </w:r>
      <w:r w:rsidR="00107A93" w:rsidRPr="007812F7">
        <w:rPr>
          <w:spacing w:val="2"/>
          <w:sz w:val="28"/>
          <w:szCs w:val="28"/>
        </w:rPr>
        <w:t xml:space="preserve"> распоряжением </w:t>
      </w:r>
      <w:r w:rsidR="00107A93" w:rsidRPr="007812F7">
        <w:rPr>
          <w:spacing w:val="-1"/>
          <w:sz w:val="28"/>
          <w:szCs w:val="28"/>
        </w:rPr>
        <w:t xml:space="preserve">председателя </w:t>
      </w:r>
      <w:r w:rsidR="00107A93" w:rsidRPr="007812F7">
        <w:rPr>
          <w:spacing w:val="-6"/>
          <w:sz w:val="28"/>
          <w:szCs w:val="28"/>
        </w:rPr>
        <w:t>Совета</w:t>
      </w:r>
      <w:r w:rsidR="00107A93" w:rsidRPr="007812F7">
        <w:rPr>
          <w:spacing w:val="-1"/>
          <w:sz w:val="28"/>
          <w:szCs w:val="28"/>
        </w:rPr>
        <w:t>:</w:t>
      </w:r>
    </w:p>
    <w:p w:rsidR="00107A93" w:rsidRPr="007812F7" w:rsidRDefault="00107A93" w:rsidP="007812F7">
      <w:pPr>
        <w:ind w:firstLine="851"/>
        <w:jc w:val="both"/>
        <w:rPr>
          <w:sz w:val="28"/>
          <w:szCs w:val="28"/>
        </w:rPr>
      </w:pPr>
      <w:r w:rsidRPr="007812F7">
        <w:rPr>
          <w:sz w:val="28"/>
          <w:szCs w:val="28"/>
        </w:rPr>
        <w:t>1) по его инициативе;</w:t>
      </w:r>
    </w:p>
    <w:p w:rsidR="00107A93" w:rsidRPr="007812F7" w:rsidRDefault="004A0F4C" w:rsidP="007812F7">
      <w:pPr>
        <w:ind w:firstLine="851"/>
        <w:jc w:val="both"/>
        <w:rPr>
          <w:spacing w:val="1"/>
          <w:sz w:val="28"/>
          <w:szCs w:val="28"/>
        </w:rPr>
      </w:pPr>
      <w:r w:rsidRPr="007812F7">
        <w:rPr>
          <w:spacing w:val="1"/>
          <w:sz w:val="28"/>
          <w:szCs w:val="28"/>
        </w:rPr>
        <w:t xml:space="preserve">2) по </w:t>
      </w:r>
      <w:r w:rsidR="00107A93" w:rsidRPr="007812F7">
        <w:rPr>
          <w:spacing w:val="1"/>
          <w:sz w:val="28"/>
          <w:szCs w:val="28"/>
        </w:rPr>
        <w:t>письменному требованию группы депутатов, составляющих не</w:t>
      </w:r>
      <w:r w:rsidRPr="007812F7">
        <w:rPr>
          <w:spacing w:val="1"/>
          <w:sz w:val="28"/>
          <w:szCs w:val="28"/>
        </w:rPr>
        <w:t xml:space="preserve"> </w:t>
      </w:r>
      <w:r w:rsidR="00107A93" w:rsidRPr="007812F7">
        <w:rPr>
          <w:spacing w:val="1"/>
          <w:sz w:val="28"/>
          <w:szCs w:val="28"/>
        </w:rPr>
        <w:t xml:space="preserve">менее одной трети от общего числа избранных депутатов </w:t>
      </w:r>
      <w:r w:rsidR="00107A93" w:rsidRPr="007812F7">
        <w:rPr>
          <w:spacing w:val="-6"/>
          <w:sz w:val="28"/>
          <w:szCs w:val="28"/>
        </w:rPr>
        <w:t>Совета</w:t>
      </w:r>
      <w:r w:rsidR="00107A93" w:rsidRPr="007812F7">
        <w:rPr>
          <w:spacing w:val="1"/>
          <w:sz w:val="28"/>
          <w:szCs w:val="28"/>
        </w:rPr>
        <w:t>;</w:t>
      </w:r>
    </w:p>
    <w:p w:rsidR="00107A93" w:rsidRPr="007812F7" w:rsidRDefault="00107A93" w:rsidP="007812F7">
      <w:pPr>
        <w:ind w:firstLine="851"/>
        <w:jc w:val="both"/>
        <w:rPr>
          <w:spacing w:val="10"/>
          <w:sz w:val="28"/>
          <w:szCs w:val="28"/>
        </w:rPr>
      </w:pPr>
      <w:r w:rsidRPr="007812F7">
        <w:rPr>
          <w:spacing w:val="1"/>
          <w:sz w:val="28"/>
          <w:szCs w:val="28"/>
        </w:rPr>
        <w:t>3) по письменному требованию главы администрации района.</w:t>
      </w:r>
      <w:r w:rsidRPr="007812F7">
        <w:rPr>
          <w:spacing w:val="10"/>
          <w:sz w:val="28"/>
          <w:szCs w:val="28"/>
        </w:rPr>
        <w:t xml:space="preserve"> </w:t>
      </w:r>
    </w:p>
    <w:p w:rsidR="00107A93" w:rsidRPr="007812F7" w:rsidRDefault="00107A93" w:rsidP="007812F7">
      <w:pPr>
        <w:ind w:firstLine="851"/>
        <w:jc w:val="both"/>
        <w:rPr>
          <w:spacing w:val="3"/>
          <w:sz w:val="28"/>
          <w:szCs w:val="28"/>
        </w:rPr>
      </w:pPr>
      <w:r w:rsidRPr="007812F7">
        <w:rPr>
          <w:spacing w:val="10"/>
          <w:sz w:val="28"/>
          <w:szCs w:val="28"/>
        </w:rPr>
        <w:t xml:space="preserve">2. В требовании о созыве внеочередной сессии </w:t>
      </w:r>
      <w:r w:rsidRPr="007812F7">
        <w:rPr>
          <w:spacing w:val="-6"/>
          <w:sz w:val="28"/>
          <w:szCs w:val="28"/>
        </w:rPr>
        <w:t>Совета</w:t>
      </w:r>
      <w:r w:rsidRPr="007812F7">
        <w:rPr>
          <w:spacing w:val="10"/>
          <w:sz w:val="28"/>
          <w:szCs w:val="28"/>
        </w:rPr>
        <w:t xml:space="preserve"> должна быть</w:t>
      </w:r>
      <w:r w:rsidR="004A0F4C" w:rsidRPr="007812F7">
        <w:rPr>
          <w:spacing w:val="10"/>
          <w:sz w:val="28"/>
          <w:szCs w:val="28"/>
        </w:rPr>
        <w:t xml:space="preserve"> </w:t>
      </w:r>
      <w:r w:rsidRPr="007812F7">
        <w:rPr>
          <w:spacing w:val="8"/>
          <w:sz w:val="28"/>
          <w:szCs w:val="28"/>
        </w:rPr>
        <w:t xml:space="preserve">обоснована необходимость ее созыва, указаны повестка дня, дата и время </w:t>
      </w:r>
      <w:r w:rsidRPr="007812F7">
        <w:rPr>
          <w:spacing w:val="11"/>
          <w:sz w:val="28"/>
          <w:szCs w:val="28"/>
        </w:rPr>
        <w:t xml:space="preserve">проведения. </w:t>
      </w:r>
      <w:r w:rsidRPr="007812F7">
        <w:rPr>
          <w:sz w:val="28"/>
          <w:szCs w:val="28"/>
        </w:rPr>
        <w:t xml:space="preserve">При получении заявления </w:t>
      </w:r>
      <w:proofErr w:type="gramStart"/>
      <w:r w:rsidRPr="007812F7">
        <w:rPr>
          <w:sz w:val="28"/>
          <w:szCs w:val="28"/>
        </w:rPr>
        <w:t>от</w:t>
      </w:r>
      <w:proofErr w:type="gramEnd"/>
      <w:r w:rsidRPr="007812F7">
        <w:rPr>
          <w:sz w:val="28"/>
          <w:szCs w:val="28"/>
        </w:rPr>
        <w:t xml:space="preserve"> не менее </w:t>
      </w:r>
      <w:proofErr w:type="gramStart"/>
      <w:r w:rsidRPr="007812F7">
        <w:rPr>
          <w:sz w:val="28"/>
          <w:szCs w:val="28"/>
        </w:rPr>
        <w:t>чем</w:t>
      </w:r>
      <w:proofErr w:type="gramEnd"/>
      <w:r w:rsidRPr="007812F7">
        <w:rPr>
          <w:sz w:val="28"/>
          <w:szCs w:val="28"/>
        </w:rPr>
        <w:t xml:space="preserve"> одной трети депутатов Совета или по письменному требованию главы района, председатель Совета обязан созвать внеочередную сессию Совета не позднее 7 календарных дней со дня получения заявления (требования)</w:t>
      </w:r>
      <w:r w:rsidR="004A0F4C" w:rsidRPr="007812F7">
        <w:rPr>
          <w:spacing w:val="1"/>
          <w:sz w:val="28"/>
          <w:szCs w:val="28"/>
        </w:rPr>
        <w:t xml:space="preserve">, при условии представления </w:t>
      </w:r>
      <w:r w:rsidRPr="007812F7">
        <w:rPr>
          <w:spacing w:val="1"/>
          <w:sz w:val="28"/>
          <w:szCs w:val="28"/>
        </w:rPr>
        <w:t xml:space="preserve">проектов </w:t>
      </w:r>
      <w:r w:rsidRPr="007812F7">
        <w:rPr>
          <w:spacing w:val="5"/>
          <w:sz w:val="28"/>
          <w:szCs w:val="28"/>
        </w:rPr>
        <w:t>правовых актов, предлаг</w:t>
      </w:r>
      <w:r w:rsidR="004A0F4C" w:rsidRPr="007812F7">
        <w:rPr>
          <w:spacing w:val="5"/>
          <w:sz w:val="28"/>
          <w:szCs w:val="28"/>
        </w:rPr>
        <w:t xml:space="preserve">аемых </w:t>
      </w:r>
      <w:r w:rsidRPr="007812F7">
        <w:rPr>
          <w:spacing w:val="5"/>
          <w:sz w:val="28"/>
          <w:szCs w:val="28"/>
        </w:rPr>
        <w:t xml:space="preserve">к рассмотрению на </w:t>
      </w:r>
      <w:r w:rsidRPr="007812F7">
        <w:rPr>
          <w:spacing w:val="3"/>
          <w:sz w:val="28"/>
          <w:szCs w:val="28"/>
        </w:rPr>
        <w:t>сессии и оформленных в установленном порядке.</w:t>
      </w:r>
    </w:p>
    <w:p w:rsidR="00107A93" w:rsidRPr="007812F7" w:rsidRDefault="00107A93" w:rsidP="007812F7">
      <w:pPr>
        <w:ind w:firstLine="851"/>
        <w:jc w:val="both"/>
        <w:rPr>
          <w:spacing w:val="1"/>
          <w:sz w:val="28"/>
          <w:szCs w:val="28"/>
        </w:rPr>
      </w:pPr>
      <w:r w:rsidRPr="007812F7">
        <w:rPr>
          <w:spacing w:val="1"/>
          <w:sz w:val="28"/>
          <w:szCs w:val="28"/>
        </w:rPr>
        <w:t>3. На внеочередной сессии рассмотрению подлежат только те вопросы,</w:t>
      </w:r>
      <w:r w:rsidR="004A0F4C" w:rsidRPr="007812F7">
        <w:rPr>
          <w:spacing w:val="1"/>
          <w:sz w:val="28"/>
          <w:szCs w:val="28"/>
        </w:rPr>
        <w:t xml:space="preserve"> </w:t>
      </w:r>
      <w:r w:rsidRPr="007812F7">
        <w:rPr>
          <w:spacing w:val="1"/>
          <w:sz w:val="28"/>
          <w:szCs w:val="28"/>
        </w:rPr>
        <w:t>для решения которых она созывалась.</w:t>
      </w:r>
    </w:p>
    <w:p w:rsidR="00107A93" w:rsidRPr="007812F7" w:rsidRDefault="00107A93" w:rsidP="007812F7">
      <w:pPr>
        <w:ind w:firstLine="851"/>
        <w:jc w:val="both"/>
        <w:rPr>
          <w:spacing w:val="1"/>
          <w:sz w:val="28"/>
          <w:szCs w:val="28"/>
        </w:rPr>
      </w:pPr>
      <w:r w:rsidRPr="007812F7">
        <w:rPr>
          <w:spacing w:val="1"/>
          <w:sz w:val="28"/>
          <w:szCs w:val="28"/>
        </w:rPr>
        <w:t>Статья 31.</w:t>
      </w:r>
    </w:p>
    <w:p w:rsidR="00107A93" w:rsidRPr="007812F7" w:rsidRDefault="00107A93" w:rsidP="007812F7">
      <w:pPr>
        <w:ind w:firstLine="851"/>
        <w:jc w:val="both"/>
        <w:rPr>
          <w:spacing w:val="2"/>
          <w:sz w:val="28"/>
          <w:szCs w:val="28"/>
        </w:rPr>
      </w:pPr>
      <w:r w:rsidRPr="007812F7">
        <w:rPr>
          <w:spacing w:val="-16"/>
          <w:sz w:val="28"/>
          <w:szCs w:val="28"/>
        </w:rPr>
        <w:t>1.</w:t>
      </w:r>
      <w:r w:rsidR="004A0F4C" w:rsidRPr="007812F7">
        <w:rPr>
          <w:sz w:val="28"/>
          <w:szCs w:val="28"/>
        </w:rPr>
        <w:t xml:space="preserve"> </w:t>
      </w:r>
      <w:r w:rsidR="00C10DE1" w:rsidRPr="00C10DE1">
        <w:rPr>
          <w:sz w:val="28"/>
          <w:szCs w:val="28"/>
        </w:rPr>
        <w:t>Чрезвычайное заседание созывается председателем Совета немедленно без предварительной подготовки документов в случаях, определенных в уставе Кавказского района.</w:t>
      </w:r>
    </w:p>
    <w:p w:rsidR="00107A93" w:rsidRPr="007812F7" w:rsidRDefault="00107A93" w:rsidP="007812F7">
      <w:pPr>
        <w:ind w:firstLine="851"/>
        <w:jc w:val="both"/>
        <w:rPr>
          <w:sz w:val="28"/>
          <w:szCs w:val="28"/>
        </w:rPr>
      </w:pPr>
      <w:r w:rsidRPr="007812F7">
        <w:rPr>
          <w:sz w:val="28"/>
          <w:szCs w:val="28"/>
        </w:rPr>
        <w:t xml:space="preserve">2. Депутаты Совета прибывают на чрезвычайную сессию без предварительного приглашения, при этом используются все средства оповещения депутатов Совета. </w:t>
      </w:r>
    </w:p>
    <w:p w:rsidR="00107A93" w:rsidRPr="007812F7" w:rsidRDefault="00107A93" w:rsidP="007812F7">
      <w:pPr>
        <w:ind w:firstLine="851"/>
        <w:jc w:val="both"/>
        <w:rPr>
          <w:sz w:val="28"/>
          <w:szCs w:val="28"/>
        </w:rPr>
      </w:pPr>
      <w:r w:rsidRPr="007812F7">
        <w:rPr>
          <w:sz w:val="28"/>
          <w:szCs w:val="28"/>
        </w:rPr>
        <w:t>Статья 32.</w:t>
      </w:r>
    </w:p>
    <w:p w:rsidR="00107A93" w:rsidRPr="007812F7" w:rsidRDefault="00107A93" w:rsidP="007812F7">
      <w:pPr>
        <w:ind w:firstLine="851"/>
        <w:jc w:val="both"/>
        <w:rPr>
          <w:sz w:val="28"/>
          <w:szCs w:val="28"/>
        </w:rPr>
      </w:pPr>
      <w:r w:rsidRPr="007812F7">
        <w:rPr>
          <w:spacing w:val="2"/>
          <w:sz w:val="28"/>
          <w:szCs w:val="28"/>
        </w:rPr>
        <w:t xml:space="preserve">Сессии </w:t>
      </w:r>
      <w:r w:rsidRPr="007812F7">
        <w:rPr>
          <w:spacing w:val="-6"/>
          <w:sz w:val="28"/>
          <w:szCs w:val="28"/>
        </w:rPr>
        <w:t>Совета</w:t>
      </w:r>
      <w:r w:rsidRPr="007812F7">
        <w:rPr>
          <w:spacing w:val="2"/>
          <w:sz w:val="28"/>
          <w:szCs w:val="28"/>
        </w:rPr>
        <w:t xml:space="preserve"> проводятся открыто, гласно и освещаются средствами </w:t>
      </w:r>
      <w:r w:rsidRPr="007812F7">
        <w:rPr>
          <w:sz w:val="28"/>
          <w:szCs w:val="28"/>
        </w:rPr>
        <w:t>массовой информации.</w:t>
      </w:r>
    </w:p>
    <w:p w:rsidR="00107A93" w:rsidRPr="007812F7" w:rsidRDefault="00107A93" w:rsidP="007812F7">
      <w:pPr>
        <w:ind w:firstLine="851"/>
        <w:jc w:val="both"/>
        <w:rPr>
          <w:sz w:val="28"/>
          <w:szCs w:val="28"/>
        </w:rPr>
      </w:pPr>
      <w:r w:rsidRPr="007812F7">
        <w:rPr>
          <w:sz w:val="28"/>
          <w:szCs w:val="28"/>
        </w:rPr>
        <w:t xml:space="preserve">Статья 33. </w:t>
      </w:r>
    </w:p>
    <w:p w:rsidR="00107A93" w:rsidRPr="007812F7" w:rsidRDefault="00107A93" w:rsidP="007812F7">
      <w:pPr>
        <w:ind w:firstLine="851"/>
        <w:jc w:val="both"/>
        <w:rPr>
          <w:spacing w:val="2"/>
          <w:sz w:val="28"/>
          <w:szCs w:val="28"/>
        </w:rPr>
      </w:pPr>
      <w:r w:rsidRPr="007812F7">
        <w:rPr>
          <w:spacing w:val="-6"/>
          <w:sz w:val="28"/>
          <w:szCs w:val="28"/>
        </w:rPr>
        <w:t>1. Сессия Совета</w:t>
      </w:r>
      <w:r w:rsidRPr="007812F7">
        <w:rPr>
          <w:spacing w:val="2"/>
          <w:sz w:val="28"/>
          <w:szCs w:val="28"/>
        </w:rPr>
        <w:t xml:space="preserve"> в установленных за</w:t>
      </w:r>
      <w:r w:rsidR="004A0F4C" w:rsidRPr="007812F7">
        <w:rPr>
          <w:spacing w:val="2"/>
          <w:sz w:val="28"/>
          <w:szCs w:val="28"/>
        </w:rPr>
        <w:t xml:space="preserve">конодательством случаях может </w:t>
      </w:r>
      <w:r w:rsidRPr="007812F7">
        <w:rPr>
          <w:spacing w:val="2"/>
          <w:sz w:val="28"/>
          <w:szCs w:val="28"/>
        </w:rPr>
        <w:t xml:space="preserve">принять решение о проведении закрытого заседания или объявить закрытой часть заседания по предложению председателя </w:t>
      </w:r>
      <w:r w:rsidRPr="007812F7">
        <w:rPr>
          <w:spacing w:val="-6"/>
          <w:sz w:val="28"/>
          <w:szCs w:val="28"/>
        </w:rPr>
        <w:t>Совета</w:t>
      </w:r>
      <w:r w:rsidR="004A0F4C" w:rsidRPr="007812F7">
        <w:rPr>
          <w:spacing w:val="2"/>
          <w:sz w:val="28"/>
          <w:szCs w:val="28"/>
        </w:rPr>
        <w:t xml:space="preserve"> </w:t>
      </w:r>
      <w:r w:rsidRPr="007812F7">
        <w:rPr>
          <w:spacing w:val="2"/>
          <w:sz w:val="28"/>
          <w:szCs w:val="28"/>
        </w:rPr>
        <w:t>или по инициативе не менее одной трети от установленного числа депутатов.</w:t>
      </w:r>
    </w:p>
    <w:p w:rsidR="00107A93" w:rsidRPr="007812F7" w:rsidRDefault="00107A93" w:rsidP="007812F7">
      <w:pPr>
        <w:ind w:firstLine="851"/>
        <w:jc w:val="both"/>
        <w:rPr>
          <w:sz w:val="28"/>
          <w:szCs w:val="28"/>
        </w:rPr>
      </w:pPr>
      <w:r w:rsidRPr="007812F7">
        <w:rPr>
          <w:spacing w:val="1"/>
          <w:sz w:val="28"/>
          <w:szCs w:val="28"/>
        </w:rPr>
        <w:t xml:space="preserve">2. Сведения о содержании закрытых заседаний (части заседания) </w:t>
      </w:r>
      <w:r w:rsidRPr="007812F7">
        <w:rPr>
          <w:spacing w:val="-6"/>
          <w:sz w:val="28"/>
          <w:szCs w:val="28"/>
        </w:rPr>
        <w:t>Совета</w:t>
      </w:r>
      <w:r w:rsidR="004A0F4C" w:rsidRPr="007812F7">
        <w:rPr>
          <w:spacing w:val="-6"/>
          <w:sz w:val="28"/>
          <w:szCs w:val="28"/>
        </w:rPr>
        <w:t xml:space="preserve"> </w:t>
      </w:r>
      <w:r w:rsidRPr="007812F7">
        <w:rPr>
          <w:spacing w:val="5"/>
          <w:sz w:val="28"/>
          <w:szCs w:val="28"/>
        </w:rPr>
        <w:t>не подлежат разглашению и могут быть ис</w:t>
      </w:r>
      <w:r w:rsidR="004A0F4C" w:rsidRPr="007812F7">
        <w:rPr>
          <w:spacing w:val="5"/>
          <w:sz w:val="28"/>
          <w:szCs w:val="28"/>
        </w:rPr>
        <w:t xml:space="preserve">пользованы депутатами только в </w:t>
      </w:r>
      <w:r w:rsidRPr="007812F7">
        <w:rPr>
          <w:sz w:val="28"/>
          <w:szCs w:val="28"/>
        </w:rPr>
        <w:t xml:space="preserve">их деятельности в </w:t>
      </w:r>
      <w:r w:rsidRPr="007812F7">
        <w:rPr>
          <w:spacing w:val="-6"/>
          <w:sz w:val="28"/>
          <w:szCs w:val="28"/>
        </w:rPr>
        <w:t>Совете</w:t>
      </w:r>
      <w:r w:rsidRPr="007812F7">
        <w:rPr>
          <w:sz w:val="28"/>
          <w:szCs w:val="28"/>
        </w:rPr>
        <w:t>.</w:t>
      </w:r>
    </w:p>
    <w:p w:rsidR="00107A93" w:rsidRPr="007812F7" w:rsidRDefault="004A0F4C" w:rsidP="007812F7">
      <w:pPr>
        <w:ind w:firstLine="851"/>
        <w:jc w:val="both"/>
        <w:rPr>
          <w:spacing w:val="1"/>
          <w:sz w:val="28"/>
          <w:szCs w:val="28"/>
        </w:rPr>
      </w:pPr>
      <w:r w:rsidRPr="007812F7">
        <w:rPr>
          <w:spacing w:val="1"/>
          <w:sz w:val="28"/>
          <w:szCs w:val="28"/>
        </w:rPr>
        <w:t>3.Запрещается использовать в ходе закрытого заседания</w:t>
      </w:r>
      <w:r w:rsidR="00107A93" w:rsidRPr="007812F7">
        <w:rPr>
          <w:spacing w:val="1"/>
          <w:sz w:val="28"/>
          <w:szCs w:val="28"/>
        </w:rPr>
        <w:t xml:space="preserve"> (части</w:t>
      </w:r>
      <w:r w:rsidRPr="007812F7">
        <w:rPr>
          <w:spacing w:val="1"/>
          <w:sz w:val="28"/>
          <w:szCs w:val="28"/>
        </w:rPr>
        <w:t xml:space="preserve"> </w:t>
      </w:r>
      <w:r w:rsidR="00107A93" w:rsidRPr="007812F7">
        <w:rPr>
          <w:spacing w:val="2"/>
          <w:sz w:val="28"/>
          <w:szCs w:val="28"/>
        </w:rPr>
        <w:t xml:space="preserve">заседания) сессии фото-, кино- и видеотехнику, средства телефонной связи, а </w:t>
      </w:r>
      <w:r w:rsidR="00107A93" w:rsidRPr="007812F7">
        <w:rPr>
          <w:spacing w:val="1"/>
          <w:sz w:val="28"/>
          <w:szCs w:val="28"/>
        </w:rPr>
        <w:t>также средства звукозаписи.</w:t>
      </w:r>
    </w:p>
    <w:p w:rsidR="00107A93" w:rsidRPr="007812F7" w:rsidRDefault="004A0F4C" w:rsidP="007812F7">
      <w:pPr>
        <w:ind w:firstLine="851"/>
        <w:jc w:val="both"/>
        <w:rPr>
          <w:spacing w:val="-1"/>
          <w:sz w:val="28"/>
          <w:szCs w:val="28"/>
        </w:rPr>
      </w:pPr>
      <w:r w:rsidRPr="007812F7">
        <w:rPr>
          <w:spacing w:val="1"/>
          <w:sz w:val="28"/>
          <w:szCs w:val="28"/>
        </w:rPr>
        <w:t>4. На закрытом заседании (части заседания)</w:t>
      </w:r>
      <w:r w:rsidR="00107A93" w:rsidRPr="007812F7">
        <w:rPr>
          <w:spacing w:val="1"/>
          <w:sz w:val="28"/>
          <w:szCs w:val="28"/>
        </w:rPr>
        <w:t xml:space="preserve"> </w:t>
      </w:r>
      <w:r w:rsidR="00107A93" w:rsidRPr="007812F7">
        <w:rPr>
          <w:spacing w:val="-6"/>
          <w:sz w:val="28"/>
          <w:szCs w:val="28"/>
        </w:rPr>
        <w:t>Совета</w:t>
      </w:r>
      <w:r w:rsidR="00107A93" w:rsidRPr="007812F7">
        <w:rPr>
          <w:spacing w:val="1"/>
          <w:sz w:val="28"/>
          <w:szCs w:val="28"/>
        </w:rPr>
        <w:t xml:space="preserve"> </w:t>
      </w:r>
      <w:r w:rsidRPr="007812F7">
        <w:rPr>
          <w:spacing w:val="1"/>
          <w:sz w:val="28"/>
          <w:szCs w:val="28"/>
        </w:rPr>
        <w:t>имеют</w:t>
      </w:r>
      <w:r w:rsidR="00107A93" w:rsidRPr="007812F7">
        <w:rPr>
          <w:spacing w:val="1"/>
          <w:sz w:val="28"/>
          <w:szCs w:val="28"/>
        </w:rPr>
        <w:t xml:space="preserve"> право</w:t>
      </w:r>
      <w:r w:rsidRPr="007812F7">
        <w:rPr>
          <w:spacing w:val="1"/>
          <w:sz w:val="28"/>
          <w:szCs w:val="28"/>
        </w:rPr>
        <w:t xml:space="preserve"> </w:t>
      </w:r>
      <w:r w:rsidR="00107A93" w:rsidRPr="007812F7">
        <w:rPr>
          <w:sz w:val="28"/>
          <w:szCs w:val="28"/>
        </w:rPr>
        <w:t xml:space="preserve">присутствовать глава  Кавказского района  и  его  полномочные </w:t>
      </w:r>
      <w:r w:rsidR="00107A93" w:rsidRPr="007812F7">
        <w:rPr>
          <w:spacing w:val="4"/>
          <w:sz w:val="28"/>
          <w:szCs w:val="28"/>
        </w:rPr>
        <w:t xml:space="preserve">представители. Другие лица могут присутствовать при этом только по </w:t>
      </w:r>
      <w:r w:rsidR="00107A93" w:rsidRPr="007812F7">
        <w:rPr>
          <w:spacing w:val="-1"/>
          <w:sz w:val="28"/>
          <w:szCs w:val="28"/>
        </w:rPr>
        <w:t xml:space="preserve">решению </w:t>
      </w:r>
      <w:r w:rsidR="00107A93" w:rsidRPr="007812F7">
        <w:rPr>
          <w:spacing w:val="-6"/>
          <w:sz w:val="28"/>
          <w:szCs w:val="28"/>
        </w:rPr>
        <w:t>Совета</w:t>
      </w:r>
      <w:r w:rsidR="00107A93" w:rsidRPr="007812F7">
        <w:rPr>
          <w:spacing w:val="-1"/>
          <w:sz w:val="28"/>
          <w:szCs w:val="28"/>
        </w:rPr>
        <w:t>.</w:t>
      </w:r>
    </w:p>
    <w:p w:rsidR="00107A93" w:rsidRPr="007812F7" w:rsidRDefault="00107A93" w:rsidP="007812F7">
      <w:pPr>
        <w:ind w:firstLine="851"/>
        <w:jc w:val="both"/>
        <w:rPr>
          <w:spacing w:val="1"/>
          <w:sz w:val="28"/>
          <w:szCs w:val="28"/>
        </w:rPr>
      </w:pPr>
      <w:r w:rsidRPr="007812F7">
        <w:rPr>
          <w:spacing w:val="7"/>
          <w:sz w:val="28"/>
          <w:szCs w:val="28"/>
        </w:rPr>
        <w:t>5. Председательствующий на закрытом заседании (части заседания)</w:t>
      </w:r>
      <w:r w:rsidR="004A0F4C" w:rsidRPr="007812F7">
        <w:rPr>
          <w:spacing w:val="7"/>
          <w:sz w:val="28"/>
          <w:szCs w:val="28"/>
        </w:rPr>
        <w:t xml:space="preserve"> </w:t>
      </w:r>
      <w:r w:rsidRPr="007812F7">
        <w:rPr>
          <w:spacing w:val="9"/>
          <w:sz w:val="28"/>
          <w:szCs w:val="28"/>
        </w:rPr>
        <w:t xml:space="preserve">уведомляет депутатов Совета и приглашенных лиц о правилах проведения </w:t>
      </w:r>
      <w:r w:rsidRPr="007812F7">
        <w:rPr>
          <w:spacing w:val="4"/>
          <w:sz w:val="28"/>
          <w:szCs w:val="28"/>
        </w:rPr>
        <w:lastRenderedPageBreak/>
        <w:t>закрытого заседания и запрете на распространение сведений, составляющих</w:t>
      </w:r>
      <w:r w:rsidR="004A0F4C" w:rsidRPr="007812F7">
        <w:rPr>
          <w:spacing w:val="4"/>
          <w:sz w:val="28"/>
          <w:szCs w:val="28"/>
        </w:rPr>
        <w:t xml:space="preserve"> </w:t>
      </w:r>
      <w:r w:rsidRPr="007812F7">
        <w:rPr>
          <w:spacing w:val="1"/>
          <w:sz w:val="28"/>
          <w:szCs w:val="28"/>
        </w:rPr>
        <w:t>государственную и иную охраняемую законом тайну.</w:t>
      </w:r>
    </w:p>
    <w:p w:rsidR="00107A93" w:rsidRPr="007812F7" w:rsidRDefault="00107A93" w:rsidP="007812F7">
      <w:pPr>
        <w:ind w:firstLine="851"/>
        <w:jc w:val="both"/>
        <w:rPr>
          <w:sz w:val="28"/>
          <w:szCs w:val="28"/>
        </w:rPr>
      </w:pPr>
      <w:r w:rsidRPr="007812F7">
        <w:rPr>
          <w:sz w:val="28"/>
          <w:szCs w:val="28"/>
        </w:rPr>
        <w:t>Статья 34.</w:t>
      </w:r>
    </w:p>
    <w:p w:rsidR="00107A93" w:rsidRPr="007812F7" w:rsidRDefault="00107A93" w:rsidP="007812F7">
      <w:pPr>
        <w:ind w:firstLine="851"/>
        <w:jc w:val="both"/>
        <w:rPr>
          <w:spacing w:val="2"/>
          <w:sz w:val="28"/>
          <w:szCs w:val="28"/>
        </w:rPr>
      </w:pPr>
      <w:r w:rsidRPr="007812F7">
        <w:rPr>
          <w:spacing w:val="6"/>
          <w:sz w:val="28"/>
          <w:szCs w:val="28"/>
        </w:rPr>
        <w:t xml:space="preserve">Депутаты обязаны присутствовать на каждой сессии. В случае </w:t>
      </w:r>
      <w:r w:rsidRPr="007812F7">
        <w:rPr>
          <w:sz w:val="28"/>
          <w:szCs w:val="28"/>
        </w:rPr>
        <w:t xml:space="preserve">невозможности прибыть на сессию депутат заблаговременно информирует об </w:t>
      </w:r>
      <w:r w:rsidR="004A0F4C" w:rsidRPr="007812F7">
        <w:rPr>
          <w:spacing w:val="2"/>
          <w:sz w:val="28"/>
          <w:szCs w:val="28"/>
        </w:rPr>
        <w:t xml:space="preserve">этом </w:t>
      </w:r>
      <w:r w:rsidRPr="007812F7">
        <w:rPr>
          <w:spacing w:val="-6"/>
          <w:sz w:val="28"/>
          <w:szCs w:val="28"/>
        </w:rPr>
        <w:t>Совет</w:t>
      </w:r>
      <w:r w:rsidRPr="007812F7">
        <w:rPr>
          <w:spacing w:val="2"/>
          <w:sz w:val="28"/>
          <w:szCs w:val="28"/>
        </w:rPr>
        <w:t>.</w:t>
      </w:r>
    </w:p>
    <w:p w:rsidR="00107A93" w:rsidRPr="007812F7" w:rsidRDefault="00107A93" w:rsidP="007812F7">
      <w:pPr>
        <w:ind w:firstLine="851"/>
        <w:jc w:val="both"/>
        <w:rPr>
          <w:sz w:val="28"/>
          <w:szCs w:val="28"/>
        </w:rPr>
      </w:pPr>
      <w:r w:rsidRPr="007812F7">
        <w:rPr>
          <w:sz w:val="28"/>
          <w:szCs w:val="28"/>
        </w:rPr>
        <w:t>Статья 35.</w:t>
      </w:r>
    </w:p>
    <w:p w:rsidR="00107A93" w:rsidRPr="007812F7" w:rsidRDefault="00107A93" w:rsidP="007812F7">
      <w:pPr>
        <w:ind w:firstLine="851"/>
        <w:jc w:val="both"/>
        <w:rPr>
          <w:spacing w:val="11"/>
          <w:sz w:val="28"/>
          <w:szCs w:val="28"/>
        </w:rPr>
      </w:pPr>
      <w:r w:rsidRPr="007812F7">
        <w:rPr>
          <w:spacing w:val="4"/>
          <w:sz w:val="28"/>
          <w:szCs w:val="28"/>
        </w:rPr>
        <w:t>1. Сообщение о дате, времени и месте  п</w:t>
      </w:r>
      <w:r w:rsidR="004A0F4C" w:rsidRPr="007812F7">
        <w:rPr>
          <w:spacing w:val="4"/>
          <w:sz w:val="28"/>
          <w:szCs w:val="28"/>
        </w:rPr>
        <w:t xml:space="preserve">роведения очередной сессии, </w:t>
      </w:r>
      <w:r w:rsidRPr="007812F7">
        <w:rPr>
          <w:spacing w:val="4"/>
          <w:sz w:val="28"/>
          <w:szCs w:val="28"/>
        </w:rPr>
        <w:t xml:space="preserve">а </w:t>
      </w:r>
      <w:r w:rsidRPr="007812F7">
        <w:rPr>
          <w:sz w:val="28"/>
          <w:szCs w:val="28"/>
        </w:rPr>
        <w:t xml:space="preserve">также о вопросах, включенных в повестку сессии, отдел Совета доводит до сведения депутатов через </w:t>
      </w:r>
      <w:r w:rsidRPr="007812F7">
        <w:rPr>
          <w:spacing w:val="11"/>
          <w:sz w:val="28"/>
          <w:szCs w:val="28"/>
        </w:rPr>
        <w:t xml:space="preserve">средства массовой информации, </w:t>
      </w:r>
      <w:r w:rsidRPr="007812F7">
        <w:rPr>
          <w:sz w:val="28"/>
          <w:szCs w:val="28"/>
        </w:rPr>
        <w:t xml:space="preserve">не </w:t>
      </w:r>
      <w:proofErr w:type="gramStart"/>
      <w:r w:rsidRPr="007812F7">
        <w:rPr>
          <w:sz w:val="28"/>
          <w:szCs w:val="28"/>
        </w:rPr>
        <w:t>позднее</w:t>
      </w:r>
      <w:proofErr w:type="gramEnd"/>
      <w:r w:rsidRPr="007812F7">
        <w:rPr>
          <w:sz w:val="28"/>
          <w:szCs w:val="28"/>
        </w:rPr>
        <w:t xml:space="preserve"> чем за 7 дней до дня проведения сессии.</w:t>
      </w:r>
    </w:p>
    <w:p w:rsidR="00107A93" w:rsidRPr="007812F7" w:rsidRDefault="004A0F4C" w:rsidP="007812F7">
      <w:pPr>
        <w:ind w:firstLine="851"/>
        <w:jc w:val="both"/>
        <w:rPr>
          <w:spacing w:val="1"/>
          <w:sz w:val="28"/>
          <w:szCs w:val="28"/>
        </w:rPr>
      </w:pPr>
      <w:r w:rsidRPr="007812F7">
        <w:rPr>
          <w:sz w:val="28"/>
          <w:szCs w:val="28"/>
        </w:rPr>
        <w:t xml:space="preserve">2. Лиц, приглашенных для участия в работе сессии, оповещает </w:t>
      </w:r>
      <w:r w:rsidR="00107A93" w:rsidRPr="007812F7">
        <w:rPr>
          <w:sz w:val="28"/>
          <w:szCs w:val="28"/>
        </w:rPr>
        <w:t xml:space="preserve">отдел </w:t>
      </w:r>
      <w:r w:rsidR="00107A93" w:rsidRPr="007812F7">
        <w:rPr>
          <w:spacing w:val="1"/>
          <w:sz w:val="28"/>
          <w:szCs w:val="28"/>
        </w:rPr>
        <w:t>Совета.</w:t>
      </w:r>
    </w:p>
    <w:p w:rsidR="00107A93" w:rsidRPr="007812F7" w:rsidRDefault="00107A93" w:rsidP="007812F7">
      <w:pPr>
        <w:ind w:firstLine="851"/>
        <w:jc w:val="both"/>
        <w:rPr>
          <w:sz w:val="28"/>
          <w:szCs w:val="28"/>
        </w:rPr>
      </w:pPr>
      <w:r w:rsidRPr="007812F7">
        <w:rPr>
          <w:sz w:val="28"/>
          <w:szCs w:val="28"/>
        </w:rPr>
        <w:t>Статья 36.</w:t>
      </w:r>
    </w:p>
    <w:p w:rsidR="00107A93" w:rsidRPr="007812F7" w:rsidRDefault="00107A93" w:rsidP="007812F7">
      <w:pPr>
        <w:ind w:firstLine="851"/>
        <w:jc w:val="both"/>
        <w:rPr>
          <w:spacing w:val="1"/>
          <w:sz w:val="28"/>
          <w:szCs w:val="28"/>
        </w:rPr>
      </w:pPr>
      <w:r w:rsidRPr="007812F7">
        <w:rPr>
          <w:sz w:val="28"/>
          <w:szCs w:val="28"/>
        </w:rPr>
        <w:t xml:space="preserve">1. </w:t>
      </w:r>
      <w:r w:rsidRPr="007812F7">
        <w:rPr>
          <w:spacing w:val="6"/>
          <w:sz w:val="28"/>
          <w:szCs w:val="28"/>
        </w:rPr>
        <w:t>Сессия Совета правомочн</w:t>
      </w:r>
      <w:r w:rsidR="004A0F4C" w:rsidRPr="007812F7">
        <w:rPr>
          <w:spacing w:val="6"/>
          <w:sz w:val="28"/>
          <w:szCs w:val="28"/>
        </w:rPr>
        <w:t xml:space="preserve">а, если на ней присутствуют не </w:t>
      </w:r>
      <w:r w:rsidR="004A0F4C" w:rsidRPr="007812F7">
        <w:rPr>
          <w:spacing w:val="1"/>
          <w:sz w:val="28"/>
          <w:szCs w:val="28"/>
        </w:rPr>
        <w:t xml:space="preserve">менее половины от </w:t>
      </w:r>
      <w:r w:rsidRPr="007812F7">
        <w:rPr>
          <w:spacing w:val="1"/>
          <w:sz w:val="28"/>
          <w:szCs w:val="28"/>
        </w:rPr>
        <w:t>числа избранных депутатов.</w:t>
      </w:r>
    </w:p>
    <w:p w:rsidR="00107A93" w:rsidRPr="007812F7" w:rsidRDefault="00107A93" w:rsidP="007812F7">
      <w:pPr>
        <w:ind w:firstLine="851"/>
        <w:jc w:val="both"/>
        <w:rPr>
          <w:spacing w:val="1"/>
          <w:sz w:val="28"/>
          <w:szCs w:val="28"/>
        </w:rPr>
      </w:pPr>
      <w:r w:rsidRPr="007812F7">
        <w:rPr>
          <w:spacing w:val="7"/>
          <w:sz w:val="28"/>
          <w:szCs w:val="28"/>
        </w:rPr>
        <w:t>2. Если на сессии присутствует менее половины от числа</w:t>
      </w:r>
      <w:r w:rsidR="004A0F4C" w:rsidRPr="007812F7">
        <w:rPr>
          <w:spacing w:val="7"/>
          <w:sz w:val="28"/>
          <w:szCs w:val="28"/>
        </w:rPr>
        <w:t xml:space="preserve"> </w:t>
      </w:r>
      <w:r w:rsidR="004A0F4C" w:rsidRPr="007812F7">
        <w:rPr>
          <w:spacing w:val="-1"/>
          <w:sz w:val="28"/>
          <w:szCs w:val="28"/>
        </w:rPr>
        <w:t xml:space="preserve">избранных депутатов, то по распоряжению председателя Совета </w:t>
      </w:r>
      <w:r w:rsidRPr="007812F7">
        <w:rPr>
          <w:spacing w:val="-1"/>
          <w:sz w:val="28"/>
          <w:szCs w:val="28"/>
        </w:rPr>
        <w:t xml:space="preserve">сессия </w:t>
      </w:r>
      <w:r w:rsidRPr="007812F7">
        <w:rPr>
          <w:spacing w:val="1"/>
          <w:sz w:val="28"/>
          <w:szCs w:val="28"/>
        </w:rPr>
        <w:t xml:space="preserve">переносится на другое время. </w:t>
      </w:r>
    </w:p>
    <w:p w:rsidR="00107A93" w:rsidRPr="007812F7" w:rsidRDefault="00107A93" w:rsidP="007812F7">
      <w:pPr>
        <w:ind w:firstLine="851"/>
        <w:jc w:val="both"/>
        <w:rPr>
          <w:sz w:val="28"/>
          <w:szCs w:val="28"/>
        </w:rPr>
      </w:pPr>
      <w:r w:rsidRPr="007812F7">
        <w:rPr>
          <w:sz w:val="28"/>
          <w:szCs w:val="28"/>
        </w:rPr>
        <w:t>Статья 37.</w:t>
      </w:r>
    </w:p>
    <w:p w:rsidR="00107A93" w:rsidRPr="007812F7" w:rsidRDefault="00107A93" w:rsidP="007812F7">
      <w:pPr>
        <w:ind w:firstLine="851"/>
        <w:jc w:val="both"/>
        <w:rPr>
          <w:spacing w:val="2"/>
          <w:sz w:val="28"/>
          <w:szCs w:val="28"/>
        </w:rPr>
      </w:pPr>
      <w:r w:rsidRPr="007812F7">
        <w:rPr>
          <w:sz w:val="28"/>
          <w:szCs w:val="28"/>
        </w:rPr>
        <w:t>1. Примерные сроки проведения сессий и основные вопросы, вносимые</w:t>
      </w:r>
      <w:r w:rsidRPr="007812F7">
        <w:rPr>
          <w:sz w:val="28"/>
          <w:szCs w:val="28"/>
        </w:rPr>
        <w:br/>
      </w:r>
      <w:r w:rsidRPr="007812F7">
        <w:rPr>
          <w:spacing w:val="2"/>
          <w:sz w:val="28"/>
          <w:szCs w:val="28"/>
        </w:rPr>
        <w:t>на рассмотрение Совета, устанавливаются в годовом плане работы Совета.</w:t>
      </w:r>
    </w:p>
    <w:p w:rsidR="00107A93" w:rsidRPr="007812F7" w:rsidRDefault="00107A93" w:rsidP="007812F7">
      <w:pPr>
        <w:ind w:firstLine="851"/>
        <w:jc w:val="both"/>
        <w:rPr>
          <w:spacing w:val="-5"/>
          <w:sz w:val="28"/>
          <w:szCs w:val="28"/>
        </w:rPr>
      </w:pPr>
      <w:r w:rsidRPr="007812F7">
        <w:rPr>
          <w:spacing w:val="-16"/>
          <w:sz w:val="28"/>
          <w:szCs w:val="28"/>
        </w:rPr>
        <w:t>2.</w:t>
      </w:r>
      <w:r w:rsidR="004A0F4C" w:rsidRPr="007812F7">
        <w:rPr>
          <w:sz w:val="28"/>
          <w:szCs w:val="28"/>
        </w:rPr>
        <w:t xml:space="preserve"> </w:t>
      </w:r>
      <w:r w:rsidRPr="007812F7">
        <w:rPr>
          <w:sz w:val="28"/>
          <w:szCs w:val="28"/>
        </w:rPr>
        <w:t xml:space="preserve">Проект годового плана формируется Советом с учетом </w:t>
      </w:r>
      <w:r w:rsidR="004A0F4C" w:rsidRPr="007812F7">
        <w:rPr>
          <w:spacing w:val="1"/>
          <w:sz w:val="28"/>
          <w:szCs w:val="28"/>
        </w:rPr>
        <w:t xml:space="preserve">предложений </w:t>
      </w:r>
      <w:r w:rsidRPr="007812F7">
        <w:rPr>
          <w:spacing w:val="1"/>
          <w:sz w:val="28"/>
          <w:szCs w:val="28"/>
        </w:rPr>
        <w:t>постоян</w:t>
      </w:r>
      <w:r w:rsidR="004A0F4C" w:rsidRPr="007812F7">
        <w:rPr>
          <w:spacing w:val="1"/>
          <w:sz w:val="28"/>
          <w:szCs w:val="28"/>
        </w:rPr>
        <w:t xml:space="preserve">ных комиссий, депутатов, главы </w:t>
      </w:r>
      <w:r w:rsidRPr="007812F7">
        <w:rPr>
          <w:spacing w:val="1"/>
          <w:sz w:val="28"/>
          <w:szCs w:val="28"/>
        </w:rPr>
        <w:t xml:space="preserve">Кавказского </w:t>
      </w:r>
      <w:r w:rsidRPr="007812F7">
        <w:rPr>
          <w:spacing w:val="-5"/>
          <w:sz w:val="28"/>
          <w:szCs w:val="28"/>
        </w:rPr>
        <w:t>района.</w:t>
      </w:r>
    </w:p>
    <w:p w:rsidR="00107A93" w:rsidRPr="007812F7" w:rsidRDefault="00107A93" w:rsidP="007812F7">
      <w:pPr>
        <w:ind w:firstLine="851"/>
        <w:jc w:val="both"/>
        <w:rPr>
          <w:sz w:val="28"/>
          <w:szCs w:val="28"/>
        </w:rPr>
      </w:pPr>
      <w:r w:rsidRPr="007812F7">
        <w:rPr>
          <w:spacing w:val="-20"/>
          <w:sz w:val="28"/>
          <w:szCs w:val="28"/>
        </w:rPr>
        <w:t>3.</w:t>
      </w:r>
      <w:r w:rsidRPr="007812F7">
        <w:rPr>
          <w:sz w:val="28"/>
          <w:szCs w:val="28"/>
        </w:rPr>
        <w:t xml:space="preserve"> </w:t>
      </w:r>
      <w:proofErr w:type="gramStart"/>
      <w:r w:rsidRPr="007812F7">
        <w:rPr>
          <w:spacing w:val="4"/>
          <w:sz w:val="28"/>
          <w:szCs w:val="28"/>
        </w:rPr>
        <w:t>Контроль за</w:t>
      </w:r>
      <w:proofErr w:type="gramEnd"/>
      <w:r w:rsidRPr="007812F7">
        <w:rPr>
          <w:spacing w:val="4"/>
          <w:sz w:val="28"/>
          <w:szCs w:val="28"/>
        </w:rPr>
        <w:t xml:space="preserve"> ходом выполнения плана работы Совета осуществляют </w:t>
      </w:r>
      <w:r w:rsidRPr="007812F7">
        <w:rPr>
          <w:spacing w:val="2"/>
          <w:sz w:val="28"/>
          <w:szCs w:val="28"/>
        </w:rPr>
        <w:t xml:space="preserve">постоянные комиссии. Общий </w:t>
      </w:r>
      <w:proofErr w:type="gramStart"/>
      <w:r w:rsidRPr="007812F7">
        <w:rPr>
          <w:spacing w:val="2"/>
          <w:sz w:val="28"/>
          <w:szCs w:val="28"/>
        </w:rPr>
        <w:t>контроль за</w:t>
      </w:r>
      <w:proofErr w:type="gramEnd"/>
      <w:r w:rsidRPr="007812F7">
        <w:rPr>
          <w:spacing w:val="2"/>
          <w:sz w:val="28"/>
          <w:szCs w:val="28"/>
        </w:rPr>
        <w:t xml:space="preserve"> подготовкой и реализацией плана </w:t>
      </w:r>
      <w:r w:rsidRPr="007812F7">
        <w:rPr>
          <w:sz w:val="28"/>
          <w:szCs w:val="28"/>
        </w:rPr>
        <w:t>осуществляет председатель Совета. О ходе подготовки и выполнения плана он регулярно информирует Совет.</w:t>
      </w:r>
    </w:p>
    <w:p w:rsidR="00107A93" w:rsidRPr="007812F7" w:rsidRDefault="00107A93" w:rsidP="007812F7">
      <w:pPr>
        <w:ind w:firstLine="851"/>
        <w:jc w:val="both"/>
        <w:rPr>
          <w:sz w:val="28"/>
          <w:szCs w:val="28"/>
        </w:rPr>
      </w:pPr>
      <w:r w:rsidRPr="007812F7">
        <w:rPr>
          <w:sz w:val="28"/>
          <w:szCs w:val="28"/>
        </w:rPr>
        <w:t>Статья 38.</w:t>
      </w:r>
    </w:p>
    <w:p w:rsidR="00107A93" w:rsidRPr="007812F7" w:rsidRDefault="00107A93" w:rsidP="007812F7">
      <w:pPr>
        <w:ind w:firstLine="851"/>
        <w:jc w:val="both"/>
        <w:rPr>
          <w:spacing w:val="-6"/>
          <w:sz w:val="28"/>
          <w:szCs w:val="28"/>
        </w:rPr>
      </w:pPr>
      <w:r w:rsidRPr="007812F7">
        <w:rPr>
          <w:spacing w:val="3"/>
          <w:sz w:val="28"/>
          <w:szCs w:val="28"/>
        </w:rPr>
        <w:t>1. Г</w:t>
      </w:r>
      <w:r w:rsidR="004A0F4C" w:rsidRPr="007812F7">
        <w:rPr>
          <w:spacing w:val="3"/>
          <w:sz w:val="28"/>
          <w:szCs w:val="28"/>
        </w:rPr>
        <w:t>лава Кавказского района вправе</w:t>
      </w:r>
      <w:r w:rsidRPr="007812F7">
        <w:rPr>
          <w:spacing w:val="3"/>
          <w:sz w:val="28"/>
          <w:szCs w:val="28"/>
        </w:rPr>
        <w:t xml:space="preserve"> присутствовать</w:t>
      </w:r>
      <w:r w:rsidR="004A0F4C" w:rsidRPr="007812F7">
        <w:rPr>
          <w:spacing w:val="3"/>
          <w:sz w:val="28"/>
          <w:szCs w:val="28"/>
        </w:rPr>
        <w:t xml:space="preserve"> на</w:t>
      </w:r>
      <w:r w:rsidRPr="007812F7">
        <w:rPr>
          <w:spacing w:val="3"/>
          <w:sz w:val="28"/>
          <w:szCs w:val="28"/>
        </w:rPr>
        <w:t xml:space="preserve"> сессиях</w:t>
      </w:r>
      <w:r w:rsidRPr="007812F7">
        <w:rPr>
          <w:sz w:val="28"/>
          <w:szCs w:val="28"/>
        </w:rPr>
        <w:t xml:space="preserve"> </w:t>
      </w:r>
      <w:r w:rsidRPr="007812F7">
        <w:rPr>
          <w:spacing w:val="-6"/>
          <w:sz w:val="28"/>
          <w:szCs w:val="28"/>
        </w:rPr>
        <w:t>Совета.</w:t>
      </w:r>
    </w:p>
    <w:p w:rsidR="00107A93" w:rsidRPr="007812F7" w:rsidRDefault="00107A93" w:rsidP="007812F7">
      <w:pPr>
        <w:ind w:firstLine="851"/>
        <w:jc w:val="both"/>
        <w:rPr>
          <w:spacing w:val="1"/>
          <w:sz w:val="28"/>
          <w:szCs w:val="28"/>
        </w:rPr>
      </w:pPr>
      <w:r w:rsidRPr="007812F7">
        <w:rPr>
          <w:spacing w:val="3"/>
          <w:sz w:val="28"/>
          <w:szCs w:val="28"/>
        </w:rPr>
        <w:t xml:space="preserve">2. Глава Кавказского района </w:t>
      </w:r>
      <w:r w:rsidRPr="007812F7">
        <w:rPr>
          <w:sz w:val="28"/>
          <w:szCs w:val="28"/>
        </w:rPr>
        <w:t xml:space="preserve">принимает участие в работе сессии </w:t>
      </w:r>
      <w:r w:rsidRPr="007812F7">
        <w:rPr>
          <w:spacing w:val="4"/>
          <w:sz w:val="28"/>
          <w:szCs w:val="28"/>
        </w:rPr>
        <w:t xml:space="preserve">непосредственно или делегирует своего представителя, за исключением </w:t>
      </w:r>
      <w:r w:rsidRPr="007812F7">
        <w:rPr>
          <w:sz w:val="28"/>
          <w:szCs w:val="28"/>
        </w:rPr>
        <w:t xml:space="preserve">случаев, когда участие главы </w:t>
      </w:r>
      <w:r w:rsidR="004A0F4C" w:rsidRPr="007812F7">
        <w:rPr>
          <w:spacing w:val="3"/>
          <w:sz w:val="28"/>
          <w:szCs w:val="28"/>
        </w:rPr>
        <w:t>Кавказского района</w:t>
      </w:r>
      <w:r w:rsidRPr="007812F7">
        <w:rPr>
          <w:spacing w:val="3"/>
          <w:sz w:val="28"/>
          <w:szCs w:val="28"/>
        </w:rPr>
        <w:t xml:space="preserve"> </w:t>
      </w:r>
      <w:r w:rsidRPr="007812F7">
        <w:rPr>
          <w:sz w:val="28"/>
          <w:szCs w:val="28"/>
        </w:rPr>
        <w:t xml:space="preserve">в работе сессии является </w:t>
      </w:r>
      <w:r w:rsidRPr="007812F7">
        <w:rPr>
          <w:spacing w:val="1"/>
          <w:sz w:val="28"/>
          <w:szCs w:val="28"/>
        </w:rPr>
        <w:t>обязательным, исходя из содержания обсуждаемых вопросов.</w:t>
      </w:r>
    </w:p>
    <w:p w:rsidR="00107A93" w:rsidRPr="007812F7" w:rsidRDefault="00107A93" w:rsidP="007812F7">
      <w:pPr>
        <w:ind w:firstLine="851"/>
        <w:jc w:val="both"/>
        <w:rPr>
          <w:spacing w:val="1"/>
          <w:sz w:val="28"/>
          <w:szCs w:val="28"/>
        </w:rPr>
      </w:pPr>
      <w:r w:rsidRPr="007812F7">
        <w:rPr>
          <w:spacing w:val="1"/>
          <w:sz w:val="28"/>
          <w:szCs w:val="28"/>
        </w:rPr>
        <w:t>Статья 39.</w:t>
      </w:r>
    </w:p>
    <w:p w:rsidR="00107A93" w:rsidRPr="007812F7" w:rsidRDefault="004A0F4C" w:rsidP="007812F7">
      <w:pPr>
        <w:ind w:firstLine="851"/>
        <w:jc w:val="both"/>
        <w:rPr>
          <w:sz w:val="28"/>
          <w:szCs w:val="28"/>
        </w:rPr>
      </w:pPr>
      <w:r w:rsidRPr="007812F7">
        <w:rPr>
          <w:sz w:val="28"/>
          <w:szCs w:val="28"/>
        </w:rPr>
        <w:t xml:space="preserve">1. Граждане, </w:t>
      </w:r>
      <w:r w:rsidRPr="007812F7">
        <w:rPr>
          <w:spacing w:val="3"/>
          <w:sz w:val="28"/>
          <w:szCs w:val="28"/>
        </w:rPr>
        <w:t xml:space="preserve">представители государственных </w:t>
      </w:r>
      <w:r w:rsidR="00107A93" w:rsidRPr="007812F7">
        <w:rPr>
          <w:spacing w:val="4"/>
          <w:sz w:val="28"/>
          <w:szCs w:val="28"/>
        </w:rPr>
        <w:t xml:space="preserve">органов власти, местного самоуправления, общественных объединений, предприятий, учреждений и </w:t>
      </w:r>
      <w:r w:rsidR="00107A93" w:rsidRPr="007812F7">
        <w:rPr>
          <w:spacing w:val="-3"/>
          <w:sz w:val="28"/>
          <w:szCs w:val="28"/>
        </w:rPr>
        <w:t xml:space="preserve">организаций вправе </w:t>
      </w:r>
      <w:r w:rsidR="00107A93" w:rsidRPr="007812F7">
        <w:rPr>
          <w:sz w:val="28"/>
          <w:szCs w:val="28"/>
        </w:rPr>
        <w:t xml:space="preserve">присутствовать на заседаниях Совета. </w:t>
      </w:r>
    </w:p>
    <w:p w:rsidR="00107A93" w:rsidRPr="007812F7" w:rsidRDefault="00107A93" w:rsidP="007812F7">
      <w:pPr>
        <w:ind w:firstLine="851"/>
        <w:jc w:val="both"/>
        <w:rPr>
          <w:sz w:val="28"/>
          <w:szCs w:val="28"/>
        </w:rPr>
      </w:pPr>
      <w:r w:rsidRPr="007812F7">
        <w:rPr>
          <w:sz w:val="28"/>
          <w:szCs w:val="28"/>
        </w:rPr>
        <w:t>2. Список приглашенных формируется и подписывается председателем Совета на основе предложений депутатов и комиссий Совета и оглашается на заседании Совета.</w:t>
      </w:r>
    </w:p>
    <w:p w:rsidR="00107A93" w:rsidRPr="007812F7" w:rsidRDefault="00107A93" w:rsidP="007812F7">
      <w:pPr>
        <w:autoSpaceDE w:val="0"/>
        <w:ind w:firstLine="851"/>
        <w:jc w:val="both"/>
        <w:rPr>
          <w:spacing w:val="-1"/>
          <w:sz w:val="28"/>
          <w:szCs w:val="28"/>
        </w:rPr>
      </w:pPr>
      <w:r w:rsidRPr="007812F7">
        <w:rPr>
          <w:spacing w:val="9"/>
          <w:sz w:val="28"/>
          <w:szCs w:val="28"/>
        </w:rPr>
        <w:t xml:space="preserve">3. В зале заседаний для лиц, не являющихся депутатами, отводятся </w:t>
      </w:r>
      <w:r w:rsidR="004A0F4C" w:rsidRPr="007812F7">
        <w:rPr>
          <w:spacing w:val="3"/>
          <w:sz w:val="28"/>
          <w:szCs w:val="28"/>
        </w:rPr>
        <w:t xml:space="preserve">специальные места. Они обязаны соблюдать </w:t>
      </w:r>
      <w:r w:rsidRPr="007812F7">
        <w:rPr>
          <w:spacing w:val="3"/>
          <w:sz w:val="28"/>
          <w:szCs w:val="28"/>
        </w:rPr>
        <w:t>поря</w:t>
      </w:r>
      <w:r w:rsidR="004A0F4C" w:rsidRPr="007812F7">
        <w:rPr>
          <w:spacing w:val="3"/>
          <w:sz w:val="28"/>
          <w:szCs w:val="28"/>
        </w:rPr>
        <w:t xml:space="preserve">док и </w:t>
      </w:r>
      <w:r w:rsidRPr="007812F7">
        <w:rPr>
          <w:spacing w:val="3"/>
          <w:sz w:val="28"/>
          <w:szCs w:val="28"/>
        </w:rPr>
        <w:t xml:space="preserve">подчиняться </w:t>
      </w:r>
      <w:r w:rsidRPr="007812F7">
        <w:rPr>
          <w:sz w:val="28"/>
          <w:szCs w:val="28"/>
        </w:rPr>
        <w:t>председательствующему</w:t>
      </w:r>
      <w:r w:rsidRPr="007812F7">
        <w:rPr>
          <w:spacing w:val="-1"/>
          <w:sz w:val="28"/>
          <w:szCs w:val="28"/>
        </w:rPr>
        <w:t>.</w:t>
      </w:r>
    </w:p>
    <w:p w:rsidR="00107A93" w:rsidRPr="007812F7" w:rsidRDefault="00107A93" w:rsidP="007812F7">
      <w:pPr>
        <w:ind w:firstLine="851"/>
        <w:jc w:val="both"/>
        <w:rPr>
          <w:spacing w:val="2"/>
          <w:sz w:val="28"/>
          <w:szCs w:val="28"/>
        </w:rPr>
      </w:pPr>
      <w:r w:rsidRPr="007812F7">
        <w:rPr>
          <w:spacing w:val="4"/>
          <w:sz w:val="28"/>
          <w:szCs w:val="28"/>
        </w:rPr>
        <w:lastRenderedPageBreak/>
        <w:t xml:space="preserve">4. Ход сессии </w:t>
      </w:r>
      <w:r w:rsidRPr="007812F7">
        <w:rPr>
          <w:spacing w:val="-4"/>
          <w:sz w:val="28"/>
          <w:szCs w:val="28"/>
        </w:rPr>
        <w:t>Совета</w:t>
      </w:r>
      <w:r w:rsidRPr="007812F7">
        <w:rPr>
          <w:spacing w:val="4"/>
          <w:sz w:val="28"/>
          <w:szCs w:val="28"/>
        </w:rPr>
        <w:t xml:space="preserve"> по решению, принятому большинством</w:t>
      </w:r>
      <w:r w:rsidR="004A0F4C" w:rsidRPr="007812F7">
        <w:rPr>
          <w:sz w:val="28"/>
          <w:szCs w:val="28"/>
        </w:rPr>
        <w:t xml:space="preserve"> </w:t>
      </w:r>
      <w:r w:rsidRPr="007812F7">
        <w:rPr>
          <w:sz w:val="28"/>
          <w:szCs w:val="28"/>
        </w:rPr>
        <w:t>голосов от числа присутствующих на сессии депутатов</w:t>
      </w:r>
      <w:r w:rsidRPr="007812F7">
        <w:rPr>
          <w:spacing w:val="4"/>
          <w:sz w:val="28"/>
          <w:szCs w:val="28"/>
        </w:rPr>
        <w:t xml:space="preserve">, </w:t>
      </w:r>
      <w:r w:rsidRPr="007812F7">
        <w:rPr>
          <w:spacing w:val="2"/>
          <w:sz w:val="28"/>
          <w:szCs w:val="28"/>
        </w:rPr>
        <w:t>может транслироваться по радио и телевидению.</w:t>
      </w:r>
    </w:p>
    <w:p w:rsidR="00107A93" w:rsidRPr="007812F7" w:rsidRDefault="00107A93" w:rsidP="007812F7">
      <w:pPr>
        <w:ind w:firstLine="851"/>
        <w:jc w:val="both"/>
        <w:rPr>
          <w:sz w:val="28"/>
          <w:szCs w:val="28"/>
        </w:rPr>
      </w:pPr>
      <w:r w:rsidRPr="007812F7">
        <w:rPr>
          <w:sz w:val="28"/>
          <w:szCs w:val="28"/>
        </w:rPr>
        <w:t>Статья 40.</w:t>
      </w:r>
    </w:p>
    <w:p w:rsidR="00107A93" w:rsidRPr="007812F7" w:rsidRDefault="004A0F4C" w:rsidP="007812F7">
      <w:pPr>
        <w:ind w:firstLine="851"/>
        <w:jc w:val="both"/>
        <w:rPr>
          <w:spacing w:val="1"/>
          <w:sz w:val="28"/>
          <w:szCs w:val="28"/>
        </w:rPr>
      </w:pPr>
      <w:r w:rsidRPr="007812F7">
        <w:rPr>
          <w:spacing w:val="1"/>
          <w:sz w:val="28"/>
          <w:szCs w:val="28"/>
        </w:rPr>
        <w:t xml:space="preserve">1. Регистрация депутатов, прибывших на сессию, </w:t>
      </w:r>
      <w:r w:rsidR="00107A93" w:rsidRPr="007812F7">
        <w:rPr>
          <w:spacing w:val="1"/>
          <w:sz w:val="28"/>
          <w:szCs w:val="28"/>
        </w:rPr>
        <w:t>проводится</w:t>
      </w:r>
      <w:r w:rsidRPr="007812F7">
        <w:rPr>
          <w:spacing w:val="1"/>
          <w:sz w:val="28"/>
          <w:szCs w:val="28"/>
        </w:rPr>
        <w:t xml:space="preserve"> </w:t>
      </w:r>
      <w:r w:rsidRPr="007812F7">
        <w:rPr>
          <w:spacing w:val="13"/>
          <w:sz w:val="28"/>
          <w:szCs w:val="28"/>
        </w:rPr>
        <w:t xml:space="preserve">отделом Совета за </w:t>
      </w:r>
      <w:r w:rsidR="00107A93" w:rsidRPr="007812F7">
        <w:rPr>
          <w:spacing w:val="13"/>
          <w:sz w:val="28"/>
          <w:szCs w:val="28"/>
        </w:rPr>
        <w:t>30 минут</w:t>
      </w:r>
      <w:r w:rsidRPr="007812F7">
        <w:rPr>
          <w:spacing w:val="13"/>
          <w:sz w:val="28"/>
          <w:szCs w:val="28"/>
        </w:rPr>
        <w:t xml:space="preserve"> до начала сессии, а в ходе </w:t>
      </w:r>
      <w:r w:rsidR="00107A93" w:rsidRPr="007812F7">
        <w:rPr>
          <w:spacing w:val="13"/>
          <w:sz w:val="28"/>
          <w:szCs w:val="28"/>
        </w:rPr>
        <w:t xml:space="preserve">сессии - по мере </w:t>
      </w:r>
      <w:r w:rsidRPr="007812F7">
        <w:rPr>
          <w:spacing w:val="1"/>
          <w:sz w:val="28"/>
          <w:szCs w:val="28"/>
        </w:rPr>
        <w:t>необходимости. При этом регистрация  депутатов осуществляется</w:t>
      </w:r>
      <w:r w:rsidR="00107A93" w:rsidRPr="007812F7">
        <w:rPr>
          <w:spacing w:val="1"/>
          <w:sz w:val="28"/>
          <w:szCs w:val="28"/>
        </w:rPr>
        <w:t xml:space="preserve"> после каждого перерыва в </w:t>
      </w:r>
      <w:r w:rsidR="00107A93" w:rsidRPr="007812F7">
        <w:rPr>
          <w:iCs/>
          <w:spacing w:val="1"/>
          <w:sz w:val="28"/>
          <w:szCs w:val="28"/>
        </w:rPr>
        <w:t>ходе</w:t>
      </w:r>
      <w:r w:rsidR="00107A93" w:rsidRPr="007812F7">
        <w:rPr>
          <w:i/>
          <w:iCs/>
          <w:spacing w:val="1"/>
          <w:sz w:val="28"/>
          <w:szCs w:val="28"/>
        </w:rPr>
        <w:t xml:space="preserve"> </w:t>
      </w:r>
      <w:r w:rsidR="00107A93" w:rsidRPr="007812F7">
        <w:rPr>
          <w:spacing w:val="1"/>
          <w:sz w:val="28"/>
          <w:szCs w:val="28"/>
        </w:rPr>
        <w:t>сессии.</w:t>
      </w:r>
    </w:p>
    <w:p w:rsidR="00107A93" w:rsidRPr="007812F7" w:rsidRDefault="00107A93" w:rsidP="007812F7">
      <w:pPr>
        <w:ind w:firstLine="851"/>
        <w:jc w:val="both"/>
        <w:rPr>
          <w:spacing w:val="1"/>
          <w:sz w:val="28"/>
          <w:szCs w:val="28"/>
        </w:rPr>
      </w:pPr>
      <w:r w:rsidRPr="007812F7">
        <w:rPr>
          <w:spacing w:val="1"/>
          <w:sz w:val="28"/>
          <w:szCs w:val="28"/>
        </w:rPr>
        <w:t>Статья 41.</w:t>
      </w:r>
    </w:p>
    <w:p w:rsidR="00107A93" w:rsidRPr="007812F7" w:rsidRDefault="00107A93" w:rsidP="007812F7">
      <w:pPr>
        <w:ind w:firstLine="851"/>
        <w:jc w:val="both"/>
        <w:rPr>
          <w:spacing w:val="-4"/>
          <w:sz w:val="28"/>
          <w:szCs w:val="28"/>
        </w:rPr>
      </w:pPr>
      <w:r w:rsidRPr="007812F7">
        <w:rPr>
          <w:spacing w:val="2"/>
          <w:sz w:val="28"/>
          <w:szCs w:val="28"/>
        </w:rPr>
        <w:t xml:space="preserve">1. Председательствующий, открывая  сессию, информирует </w:t>
      </w:r>
      <w:r w:rsidR="004A0F4C" w:rsidRPr="007812F7">
        <w:rPr>
          <w:spacing w:val="1"/>
          <w:sz w:val="28"/>
          <w:szCs w:val="28"/>
        </w:rPr>
        <w:t xml:space="preserve">депутатов о </w:t>
      </w:r>
      <w:r w:rsidRPr="007812F7">
        <w:rPr>
          <w:spacing w:val="1"/>
          <w:sz w:val="28"/>
          <w:szCs w:val="28"/>
        </w:rPr>
        <w:t>количестве прису</w:t>
      </w:r>
      <w:r w:rsidR="004A0F4C" w:rsidRPr="007812F7">
        <w:rPr>
          <w:spacing w:val="1"/>
          <w:sz w:val="28"/>
          <w:szCs w:val="28"/>
        </w:rPr>
        <w:t xml:space="preserve">тствующих и отсутствующих на </w:t>
      </w:r>
      <w:r w:rsidRPr="007812F7">
        <w:rPr>
          <w:spacing w:val="1"/>
          <w:sz w:val="28"/>
          <w:szCs w:val="28"/>
        </w:rPr>
        <w:t xml:space="preserve">сессии </w:t>
      </w:r>
      <w:r w:rsidRPr="007812F7">
        <w:rPr>
          <w:spacing w:val="4"/>
          <w:sz w:val="28"/>
          <w:szCs w:val="28"/>
        </w:rPr>
        <w:t xml:space="preserve">депутатов, ее правомочности, а также о составе </w:t>
      </w:r>
      <w:r w:rsidRPr="007812F7">
        <w:rPr>
          <w:smallCaps/>
          <w:spacing w:val="4"/>
          <w:sz w:val="28"/>
          <w:szCs w:val="28"/>
        </w:rPr>
        <w:t xml:space="preserve">и </w:t>
      </w:r>
      <w:r w:rsidRPr="007812F7">
        <w:rPr>
          <w:spacing w:val="4"/>
          <w:sz w:val="28"/>
          <w:szCs w:val="28"/>
        </w:rPr>
        <w:t xml:space="preserve">числе лиц, приглашенных </w:t>
      </w:r>
      <w:r w:rsidRPr="007812F7">
        <w:rPr>
          <w:spacing w:val="-4"/>
          <w:sz w:val="28"/>
          <w:szCs w:val="28"/>
        </w:rPr>
        <w:t>на сессию.</w:t>
      </w:r>
    </w:p>
    <w:p w:rsidR="00107A93" w:rsidRPr="007812F7" w:rsidRDefault="00107A93" w:rsidP="007812F7">
      <w:pPr>
        <w:ind w:firstLine="851"/>
        <w:jc w:val="both"/>
        <w:rPr>
          <w:sz w:val="28"/>
          <w:szCs w:val="28"/>
        </w:rPr>
      </w:pPr>
      <w:r w:rsidRPr="007812F7">
        <w:rPr>
          <w:spacing w:val="-16"/>
          <w:sz w:val="28"/>
          <w:szCs w:val="28"/>
        </w:rPr>
        <w:t>2.</w:t>
      </w:r>
      <w:r w:rsidR="004A0F4C" w:rsidRPr="007812F7">
        <w:rPr>
          <w:sz w:val="28"/>
          <w:szCs w:val="28"/>
        </w:rPr>
        <w:t xml:space="preserve"> </w:t>
      </w:r>
      <w:r w:rsidR="004A0F4C" w:rsidRPr="007812F7">
        <w:rPr>
          <w:spacing w:val="2"/>
          <w:sz w:val="28"/>
          <w:szCs w:val="28"/>
        </w:rPr>
        <w:t>Открыв сессию, председательствующий предлагает депутатам</w:t>
      </w:r>
      <w:r w:rsidRPr="007812F7">
        <w:rPr>
          <w:spacing w:val="2"/>
          <w:sz w:val="28"/>
          <w:szCs w:val="28"/>
        </w:rPr>
        <w:t xml:space="preserve"> и </w:t>
      </w:r>
      <w:r w:rsidRPr="007812F7">
        <w:rPr>
          <w:spacing w:val="3"/>
          <w:sz w:val="28"/>
          <w:szCs w:val="28"/>
        </w:rPr>
        <w:t xml:space="preserve">приглашенным встать для приветствия государственных флагов Российской </w:t>
      </w:r>
      <w:r w:rsidR="00E6491A" w:rsidRPr="007812F7">
        <w:rPr>
          <w:spacing w:val="-2"/>
          <w:sz w:val="28"/>
          <w:szCs w:val="28"/>
        </w:rPr>
        <w:t xml:space="preserve">Федерации, </w:t>
      </w:r>
      <w:r w:rsidR="004A0F4C" w:rsidRPr="007812F7">
        <w:rPr>
          <w:spacing w:val="-2"/>
          <w:sz w:val="28"/>
          <w:szCs w:val="28"/>
        </w:rPr>
        <w:t xml:space="preserve">Краснодарского </w:t>
      </w:r>
      <w:r w:rsidRPr="007812F7">
        <w:rPr>
          <w:spacing w:val="-2"/>
          <w:sz w:val="28"/>
          <w:szCs w:val="28"/>
        </w:rPr>
        <w:t>края</w:t>
      </w:r>
      <w:r w:rsidR="00E6491A" w:rsidRPr="007812F7">
        <w:rPr>
          <w:spacing w:val="-2"/>
          <w:sz w:val="28"/>
          <w:szCs w:val="28"/>
        </w:rPr>
        <w:t xml:space="preserve"> и Кавказского района</w:t>
      </w:r>
      <w:r w:rsidR="004A0F4C" w:rsidRPr="007812F7">
        <w:rPr>
          <w:spacing w:val="-2"/>
          <w:sz w:val="28"/>
          <w:szCs w:val="28"/>
        </w:rPr>
        <w:t>,</w:t>
      </w:r>
      <w:r w:rsidRPr="007812F7">
        <w:rPr>
          <w:spacing w:val="-2"/>
          <w:sz w:val="28"/>
          <w:szCs w:val="28"/>
        </w:rPr>
        <w:t xml:space="preserve"> п</w:t>
      </w:r>
      <w:r w:rsidR="004A0F4C" w:rsidRPr="007812F7">
        <w:rPr>
          <w:spacing w:val="-2"/>
          <w:sz w:val="28"/>
          <w:szCs w:val="28"/>
        </w:rPr>
        <w:t xml:space="preserve">ри этом исполняется </w:t>
      </w:r>
      <w:r w:rsidRPr="007812F7">
        <w:rPr>
          <w:spacing w:val="-2"/>
          <w:sz w:val="28"/>
          <w:szCs w:val="28"/>
        </w:rPr>
        <w:t xml:space="preserve">гимн Российской Федерации и </w:t>
      </w:r>
      <w:r w:rsidRPr="007812F7">
        <w:rPr>
          <w:sz w:val="28"/>
          <w:szCs w:val="28"/>
        </w:rPr>
        <w:t>Краснодарского края.</w:t>
      </w:r>
    </w:p>
    <w:p w:rsidR="00107A93" w:rsidRPr="007812F7" w:rsidRDefault="00107A93" w:rsidP="007812F7">
      <w:pPr>
        <w:ind w:firstLine="851"/>
        <w:jc w:val="both"/>
        <w:rPr>
          <w:sz w:val="28"/>
          <w:szCs w:val="28"/>
        </w:rPr>
      </w:pPr>
      <w:r w:rsidRPr="007812F7">
        <w:rPr>
          <w:sz w:val="28"/>
          <w:szCs w:val="28"/>
        </w:rPr>
        <w:t>Статья 42.</w:t>
      </w:r>
    </w:p>
    <w:p w:rsidR="00107A93" w:rsidRPr="007812F7" w:rsidRDefault="00107A93" w:rsidP="007812F7">
      <w:pPr>
        <w:ind w:firstLine="851"/>
        <w:jc w:val="both"/>
        <w:rPr>
          <w:sz w:val="28"/>
          <w:szCs w:val="28"/>
        </w:rPr>
      </w:pPr>
      <w:r w:rsidRPr="007812F7">
        <w:rPr>
          <w:spacing w:val="-30"/>
          <w:sz w:val="28"/>
          <w:szCs w:val="28"/>
        </w:rPr>
        <w:t>1.</w:t>
      </w:r>
      <w:r w:rsidR="004A0F4C" w:rsidRPr="007812F7">
        <w:rPr>
          <w:sz w:val="28"/>
          <w:szCs w:val="28"/>
        </w:rPr>
        <w:t xml:space="preserve"> </w:t>
      </w:r>
      <w:r w:rsidRPr="007812F7">
        <w:rPr>
          <w:sz w:val="28"/>
          <w:szCs w:val="28"/>
        </w:rPr>
        <w:t>После утверждения повестки дня сессии обсуждается и утверждается порядок работы сессии.</w:t>
      </w:r>
    </w:p>
    <w:p w:rsidR="00107A93" w:rsidRPr="007812F7" w:rsidRDefault="00107A93" w:rsidP="007812F7">
      <w:pPr>
        <w:ind w:firstLine="851"/>
        <w:jc w:val="both"/>
        <w:rPr>
          <w:spacing w:val="1"/>
          <w:sz w:val="28"/>
          <w:szCs w:val="28"/>
        </w:rPr>
      </w:pPr>
      <w:r w:rsidRPr="007812F7">
        <w:rPr>
          <w:spacing w:val="3"/>
          <w:sz w:val="28"/>
          <w:szCs w:val="28"/>
        </w:rPr>
        <w:t xml:space="preserve">Порядок работы каждой сессии должен предусматривать отведение </w:t>
      </w:r>
      <w:r w:rsidRPr="007812F7">
        <w:rPr>
          <w:spacing w:val="1"/>
          <w:sz w:val="28"/>
          <w:szCs w:val="28"/>
        </w:rPr>
        <w:t>времени для депутатских обращений.</w:t>
      </w:r>
    </w:p>
    <w:p w:rsidR="00107A93" w:rsidRPr="007812F7" w:rsidRDefault="00107A93" w:rsidP="007812F7">
      <w:pPr>
        <w:ind w:firstLine="851"/>
        <w:jc w:val="both"/>
        <w:rPr>
          <w:spacing w:val="2"/>
          <w:sz w:val="28"/>
          <w:szCs w:val="28"/>
        </w:rPr>
      </w:pPr>
      <w:r w:rsidRPr="007812F7">
        <w:rPr>
          <w:spacing w:val="-16"/>
          <w:sz w:val="28"/>
          <w:szCs w:val="28"/>
        </w:rPr>
        <w:t>2.</w:t>
      </w:r>
      <w:r w:rsidR="004A0F4C" w:rsidRPr="007812F7">
        <w:rPr>
          <w:sz w:val="28"/>
          <w:szCs w:val="28"/>
        </w:rPr>
        <w:t xml:space="preserve"> </w:t>
      </w:r>
      <w:r w:rsidR="004A0F4C" w:rsidRPr="007812F7">
        <w:rPr>
          <w:spacing w:val="1"/>
          <w:sz w:val="28"/>
          <w:szCs w:val="28"/>
        </w:rPr>
        <w:t>Продолжительность сессии планируется председателем Совета</w:t>
      </w:r>
      <w:r w:rsidRPr="007812F7">
        <w:rPr>
          <w:spacing w:val="1"/>
          <w:sz w:val="28"/>
          <w:szCs w:val="28"/>
        </w:rPr>
        <w:t xml:space="preserve"> с </w:t>
      </w:r>
      <w:r w:rsidRPr="007812F7">
        <w:rPr>
          <w:spacing w:val="5"/>
          <w:sz w:val="28"/>
          <w:szCs w:val="28"/>
        </w:rPr>
        <w:t xml:space="preserve">учетом сложности вопросов, включенных в повестку сессии, и обеспечения </w:t>
      </w:r>
      <w:r w:rsidRPr="007812F7">
        <w:rPr>
          <w:spacing w:val="2"/>
          <w:sz w:val="28"/>
          <w:szCs w:val="28"/>
        </w:rPr>
        <w:t>депутатами возможности для всестороннего и глубокого их рассмотрения.</w:t>
      </w:r>
    </w:p>
    <w:p w:rsidR="00107A93" w:rsidRPr="007812F7" w:rsidRDefault="00107A93" w:rsidP="007812F7">
      <w:pPr>
        <w:ind w:firstLine="851"/>
        <w:jc w:val="both"/>
        <w:rPr>
          <w:sz w:val="28"/>
          <w:szCs w:val="28"/>
        </w:rPr>
      </w:pPr>
      <w:r w:rsidRPr="007812F7">
        <w:rPr>
          <w:sz w:val="28"/>
          <w:szCs w:val="28"/>
        </w:rPr>
        <w:t>Статья 43.</w:t>
      </w:r>
    </w:p>
    <w:p w:rsidR="00107A93" w:rsidRPr="007812F7" w:rsidRDefault="00107A93" w:rsidP="007812F7">
      <w:pPr>
        <w:ind w:firstLine="851"/>
        <w:jc w:val="both"/>
        <w:rPr>
          <w:spacing w:val="-5"/>
          <w:sz w:val="28"/>
          <w:szCs w:val="28"/>
        </w:rPr>
      </w:pPr>
      <w:r w:rsidRPr="007812F7">
        <w:rPr>
          <w:spacing w:val="1"/>
          <w:sz w:val="28"/>
          <w:szCs w:val="28"/>
        </w:rPr>
        <w:t xml:space="preserve">1. Перерывы в работе сессии объявляются через каждые полтора часа работы с учетом принимаемой повестки сессии продолжительностью до 15 </w:t>
      </w:r>
      <w:r w:rsidRPr="007812F7">
        <w:rPr>
          <w:spacing w:val="-5"/>
          <w:sz w:val="28"/>
          <w:szCs w:val="28"/>
        </w:rPr>
        <w:t>минут.</w:t>
      </w:r>
    </w:p>
    <w:p w:rsidR="00107A93" w:rsidRPr="007812F7" w:rsidRDefault="00107A93" w:rsidP="007812F7">
      <w:pPr>
        <w:ind w:firstLine="851"/>
        <w:jc w:val="both"/>
        <w:rPr>
          <w:spacing w:val="-2"/>
          <w:sz w:val="28"/>
          <w:szCs w:val="28"/>
        </w:rPr>
      </w:pPr>
      <w:r w:rsidRPr="007812F7">
        <w:rPr>
          <w:spacing w:val="5"/>
          <w:sz w:val="28"/>
          <w:szCs w:val="28"/>
        </w:rPr>
        <w:t xml:space="preserve">Кроме этого, в ходе проведения сессии могут объявляться и иные </w:t>
      </w:r>
      <w:r w:rsidRPr="007812F7">
        <w:rPr>
          <w:spacing w:val="7"/>
          <w:sz w:val="28"/>
          <w:szCs w:val="28"/>
        </w:rPr>
        <w:t xml:space="preserve">перерывы (для проведения консультаций, дополнительного изучения </w:t>
      </w:r>
      <w:r w:rsidR="004A0F4C" w:rsidRPr="007812F7">
        <w:rPr>
          <w:spacing w:val="13"/>
          <w:sz w:val="28"/>
          <w:szCs w:val="28"/>
        </w:rPr>
        <w:t xml:space="preserve">документов и т.д.), </w:t>
      </w:r>
      <w:r w:rsidRPr="007812F7">
        <w:rPr>
          <w:spacing w:val="13"/>
          <w:sz w:val="28"/>
          <w:szCs w:val="28"/>
        </w:rPr>
        <w:t>но не более одного раза по каждому обсуждаемому</w:t>
      </w:r>
      <w:r w:rsidRPr="007812F7">
        <w:rPr>
          <w:spacing w:val="5"/>
          <w:sz w:val="28"/>
          <w:szCs w:val="28"/>
        </w:rPr>
        <w:t xml:space="preserve"> вопросу. Продолжительность одного тако</w:t>
      </w:r>
      <w:r w:rsidR="004A0F4C" w:rsidRPr="007812F7">
        <w:rPr>
          <w:spacing w:val="5"/>
          <w:sz w:val="28"/>
          <w:szCs w:val="28"/>
        </w:rPr>
        <w:t>го перерыва не может</w:t>
      </w:r>
      <w:r w:rsidRPr="007812F7">
        <w:rPr>
          <w:spacing w:val="5"/>
          <w:sz w:val="28"/>
          <w:szCs w:val="28"/>
        </w:rPr>
        <w:t xml:space="preserve"> составлять </w:t>
      </w:r>
      <w:r w:rsidRPr="007812F7">
        <w:rPr>
          <w:spacing w:val="-2"/>
          <w:sz w:val="28"/>
          <w:szCs w:val="28"/>
        </w:rPr>
        <w:t>более 30 минут.</w:t>
      </w:r>
    </w:p>
    <w:p w:rsidR="00107A93" w:rsidRPr="007812F7" w:rsidRDefault="00107A93" w:rsidP="007812F7">
      <w:pPr>
        <w:ind w:firstLine="851"/>
        <w:jc w:val="both"/>
        <w:rPr>
          <w:sz w:val="28"/>
          <w:szCs w:val="28"/>
        </w:rPr>
      </w:pPr>
      <w:r w:rsidRPr="007812F7">
        <w:rPr>
          <w:spacing w:val="2"/>
          <w:sz w:val="28"/>
          <w:szCs w:val="28"/>
        </w:rPr>
        <w:t>2. Объявления перерыва вправе требовать депутат (группа депутатов),</w:t>
      </w:r>
      <w:r w:rsidR="004A0F4C" w:rsidRPr="007812F7">
        <w:rPr>
          <w:spacing w:val="2"/>
          <w:sz w:val="28"/>
          <w:szCs w:val="28"/>
        </w:rPr>
        <w:t xml:space="preserve"> </w:t>
      </w:r>
      <w:r w:rsidRPr="007812F7">
        <w:rPr>
          <w:sz w:val="28"/>
          <w:szCs w:val="28"/>
        </w:rPr>
        <w:t>постоянная комиссия.</w:t>
      </w:r>
    </w:p>
    <w:p w:rsidR="00107A93" w:rsidRPr="007812F7" w:rsidRDefault="004A0F4C" w:rsidP="007812F7">
      <w:pPr>
        <w:ind w:firstLine="851"/>
        <w:jc w:val="both"/>
        <w:rPr>
          <w:spacing w:val="1"/>
          <w:sz w:val="28"/>
          <w:szCs w:val="28"/>
        </w:rPr>
      </w:pPr>
      <w:r w:rsidRPr="007812F7">
        <w:rPr>
          <w:spacing w:val="3"/>
          <w:sz w:val="28"/>
          <w:szCs w:val="28"/>
        </w:rPr>
        <w:t xml:space="preserve">3. Решение </w:t>
      </w:r>
      <w:r w:rsidR="00107A93" w:rsidRPr="007812F7">
        <w:rPr>
          <w:spacing w:val="3"/>
          <w:sz w:val="28"/>
          <w:szCs w:val="28"/>
        </w:rPr>
        <w:t>об объявл</w:t>
      </w:r>
      <w:r w:rsidRPr="007812F7">
        <w:rPr>
          <w:spacing w:val="3"/>
          <w:sz w:val="28"/>
          <w:szCs w:val="28"/>
        </w:rPr>
        <w:t xml:space="preserve">ении дополнительного перерыва </w:t>
      </w:r>
      <w:r w:rsidR="00107A93" w:rsidRPr="007812F7">
        <w:rPr>
          <w:spacing w:val="3"/>
          <w:sz w:val="28"/>
          <w:szCs w:val="28"/>
        </w:rPr>
        <w:t>принимается</w:t>
      </w:r>
      <w:r w:rsidRPr="007812F7">
        <w:rPr>
          <w:spacing w:val="3"/>
          <w:sz w:val="28"/>
          <w:szCs w:val="28"/>
        </w:rPr>
        <w:t xml:space="preserve"> </w:t>
      </w:r>
      <w:r w:rsidR="00107A93" w:rsidRPr="007812F7">
        <w:rPr>
          <w:spacing w:val="1"/>
          <w:sz w:val="28"/>
          <w:szCs w:val="28"/>
        </w:rPr>
        <w:t xml:space="preserve"> большинством голосов присутствующих на сессии депутатов.</w:t>
      </w:r>
    </w:p>
    <w:p w:rsidR="00107A93" w:rsidRPr="007812F7" w:rsidRDefault="00107A93" w:rsidP="007812F7">
      <w:pPr>
        <w:ind w:firstLine="851"/>
        <w:jc w:val="both"/>
        <w:rPr>
          <w:sz w:val="28"/>
          <w:szCs w:val="28"/>
        </w:rPr>
      </w:pPr>
      <w:r w:rsidRPr="007812F7">
        <w:rPr>
          <w:sz w:val="28"/>
          <w:szCs w:val="28"/>
        </w:rPr>
        <w:t>Статья 44.</w:t>
      </w:r>
    </w:p>
    <w:p w:rsidR="00107A93" w:rsidRPr="007812F7" w:rsidRDefault="00107A93" w:rsidP="007812F7">
      <w:pPr>
        <w:ind w:firstLine="851"/>
        <w:jc w:val="both"/>
        <w:rPr>
          <w:spacing w:val="1"/>
          <w:sz w:val="28"/>
          <w:szCs w:val="28"/>
        </w:rPr>
      </w:pPr>
      <w:r w:rsidRPr="007812F7">
        <w:rPr>
          <w:spacing w:val="-19"/>
          <w:sz w:val="28"/>
          <w:szCs w:val="28"/>
        </w:rPr>
        <w:t xml:space="preserve">1. </w:t>
      </w:r>
      <w:r w:rsidRPr="007812F7">
        <w:rPr>
          <w:spacing w:val="7"/>
          <w:sz w:val="28"/>
          <w:szCs w:val="28"/>
        </w:rPr>
        <w:t>В ходе сессии депутаты (группа депутатов), глава Кавказского района</w:t>
      </w:r>
      <w:r w:rsidRPr="007812F7">
        <w:rPr>
          <w:sz w:val="28"/>
          <w:szCs w:val="28"/>
        </w:rPr>
        <w:t xml:space="preserve"> вправе распространять среди депутатов заявления, обращения и иные </w:t>
      </w:r>
      <w:r w:rsidRPr="007812F7">
        <w:rPr>
          <w:spacing w:val="9"/>
          <w:sz w:val="28"/>
          <w:szCs w:val="28"/>
        </w:rPr>
        <w:t xml:space="preserve">документы только через отдел Совета, документы должны быть </w:t>
      </w:r>
      <w:r w:rsidRPr="007812F7">
        <w:rPr>
          <w:spacing w:val="1"/>
          <w:sz w:val="28"/>
          <w:szCs w:val="28"/>
        </w:rPr>
        <w:t>зарегистрированы в Совете и иметь подпись авторов.</w:t>
      </w:r>
    </w:p>
    <w:p w:rsidR="00107A93" w:rsidRPr="007812F7" w:rsidRDefault="00107A93" w:rsidP="007812F7">
      <w:pPr>
        <w:ind w:firstLine="851"/>
        <w:jc w:val="both"/>
        <w:rPr>
          <w:sz w:val="28"/>
          <w:szCs w:val="28"/>
        </w:rPr>
      </w:pPr>
      <w:r w:rsidRPr="007812F7">
        <w:rPr>
          <w:spacing w:val="1"/>
          <w:sz w:val="28"/>
          <w:szCs w:val="28"/>
        </w:rPr>
        <w:t xml:space="preserve">2. Распространение анонимных материалов, а также распространение </w:t>
      </w:r>
      <w:r w:rsidRPr="007812F7">
        <w:rPr>
          <w:spacing w:val="6"/>
          <w:sz w:val="28"/>
          <w:szCs w:val="28"/>
        </w:rPr>
        <w:t xml:space="preserve">каких-либо документов иными лицами и структурами, не указанными в </w:t>
      </w:r>
      <w:r w:rsidRPr="007812F7">
        <w:rPr>
          <w:sz w:val="28"/>
          <w:szCs w:val="28"/>
        </w:rPr>
        <w:t>данной статье, не допускается.</w:t>
      </w:r>
    </w:p>
    <w:p w:rsidR="00107A93" w:rsidRPr="007812F7" w:rsidRDefault="00107A93" w:rsidP="007812F7">
      <w:pPr>
        <w:ind w:firstLine="851"/>
        <w:jc w:val="both"/>
        <w:rPr>
          <w:sz w:val="28"/>
          <w:szCs w:val="28"/>
        </w:rPr>
      </w:pPr>
      <w:r w:rsidRPr="007812F7">
        <w:rPr>
          <w:sz w:val="28"/>
          <w:szCs w:val="28"/>
        </w:rPr>
        <w:lastRenderedPageBreak/>
        <w:t>Статья 45.</w:t>
      </w:r>
    </w:p>
    <w:p w:rsidR="00107A93" w:rsidRPr="007812F7" w:rsidRDefault="00107A93" w:rsidP="007812F7">
      <w:pPr>
        <w:ind w:firstLine="851"/>
        <w:jc w:val="both"/>
        <w:rPr>
          <w:spacing w:val="1"/>
          <w:sz w:val="28"/>
          <w:szCs w:val="28"/>
        </w:rPr>
      </w:pPr>
      <w:r w:rsidRPr="007812F7">
        <w:rPr>
          <w:spacing w:val="1"/>
          <w:sz w:val="28"/>
          <w:szCs w:val="28"/>
        </w:rPr>
        <w:t>Председательствующий в ходе сессии:</w:t>
      </w:r>
    </w:p>
    <w:p w:rsidR="00107A93" w:rsidRPr="007812F7" w:rsidRDefault="00107A93" w:rsidP="007812F7">
      <w:pPr>
        <w:ind w:firstLine="851"/>
        <w:jc w:val="both"/>
        <w:rPr>
          <w:sz w:val="28"/>
          <w:szCs w:val="28"/>
        </w:rPr>
      </w:pPr>
      <w:r w:rsidRPr="007812F7">
        <w:rPr>
          <w:spacing w:val="7"/>
          <w:sz w:val="28"/>
          <w:szCs w:val="28"/>
        </w:rPr>
        <w:t xml:space="preserve">1) обеспечивает соблюдение Регламента и принятого депутатами </w:t>
      </w:r>
      <w:r w:rsidRPr="007812F7">
        <w:rPr>
          <w:sz w:val="28"/>
          <w:szCs w:val="28"/>
        </w:rPr>
        <w:t>порядка работы сессии;</w:t>
      </w:r>
    </w:p>
    <w:p w:rsidR="00107A93" w:rsidRPr="007812F7" w:rsidRDefault="00107A93" w:rsidP="007812F7">
      <w:pPr>
        <w:ind w:firstLine="851"/>
        <w:jc w:val="both"/>
        <w:rPr>
          <w:spacing w:val="1"/>
          <w:sz w:val="28"/>
          <w:szCs w:val="28"/>
        </w:rPr>
      </w:pPr>
      <w:r w:rsidRPr="007812F7">
        <w:rPr>
          <w:sz w:val="28"/>
          <w:szCs w:val="28"/>
        </w:rPr>
        <w:t xml:space="preserve">2) следит за наличием кворума, проводя при необходимости по личной </w:t>
      </w:r>
      <w:r w:rsidRPr="007812F7">
        <w:rPr>
          <w:spacing w:val="-1"/>
          <w:sz w:val="28"/>
          <w:szCs w:val="28"/>
        </w:rPr>
        <w:t xml:space="preserve">инициативе или по требованию депутатов поименную регистрацию; </w:t>
      </w:r>
      <w:r w:rsidR="004A0F4C" w:rsidRPr="007812F7">
        <w:rPr>
          <w:spacing w:val="4"/>
          <w:sz w:val="28"/>
          <w:szCs w:val="28"/>
        </w:rPr>
        <w:t>ставит на обсуждение вопросы утвержденной повестки сессии</w:t>
      </w:r>
      <w:r w:rsidRPr="007812F7">
        <w:rPr>
          <w:spacing w:val="4"/>
          <w:sz w:val="28"/>
          <w:szCs w:val="28"/>
        </w:rPr>
        <w:t xml:space="preserve"> в </w:t>
      </w:r>
      <w:r w:rsidRPr="007812F7">
        <w:rPr>
          <w:spacing w:val="1"/>
          <w:sz w:val="28"/>
          <w:szCs w:val="28"/>
        </w:rPr>
        <w:t>установленной последовательности;</w:t>
      </w:r>
    </w:p>
    <w:p w:rsidR="00107A93" w:rsidRPr="007812F7" w:rsidRDefault="00571926" w:rsidP="007812F7">
      <w:pPr>
        <w:ind w:firstLine="851"/>
        <w:jc w:val="both"/>
        <w:rPr>
          <w:spacing w:val="3"/>
          <w:sz w:val="28"/>
          <w:szCs w:val="28"/>
        </w:rPr>
      </w:pPr>
      <w:r w:rsidRPr="007812F7">
        <w:rPr>
          <w:spacing w:val="1"/>
          <w:sz w:val="28"/>
          <w:szCs w:val="28"/>
        </w:rPr>
        <w:t>3) предоставляет слово для выступления в порядке</w:t>
      </w:r>
      <w:r w:rsidR="00107A93" w:rsidRPr="007812F7">
        <w:rPr>
          <w:spacing w:val="1"/>
          <w:sz w:val="28"/>
          <w:szCs w:val="28"/>
        </w:rPr>
        <w:t xml:space="preserve"> поступления </w:t>
      </w:r>
      <w:r w:rsidRPr="007812F7">
        <w:rPr>
          <w:spacing w:val="5"/>
          <w:sz w:val="28"/>
          <w:szCs w:val="28"/>
        </w:rPr>
        <w:t xml:space="preserve">заявок, если </w:t>
      </w:r>
      <w:r w:rsidR="00107A93" w:rsidRPr="007812F7">
        <w:rPr>
          <w:spacing w:val="5"/>
          <w:sz w:val="28"/>
          <w:szCs w:val="28"/>
        </w:rPr>
        <w:t xml:space="preserve">иной порядок не установлен Регламентом; в случае </w:t>
      </w:r>
      <w:r w:rsidR="00107A93" w:rsidRPr="007812F7">
        <w:rPr>
          <w:spacing w:val="1"/>
          <w:sz w:val="28"/>
          <w:szCs w:val="28"/>
        </w:rPr>
        <w:t>нарушени</w:t>
      </w:r>
      <w:r w:rsidRPr="007812F7">
        <w:rPr>
          <w:spacing w:val="1"/>
          <w:sz w:val="28"/>
          <w:szCs w:val="28"/>
        </w:rPr>
        <w:t>я  Регламента вправе прервать и</w:t>
      </w:r>
      <w:r w:rsidR="00107A93" w:rsidRPr="007812F7">
        <w:rPr>
          <w:spacing w:val="1"/>
          <w:sz w:val="28"/>
          <w:szCs w:val="28"/>
        </w:rPr>
        <w:t xml:space="preserve"> предупредить </w:t>
      </w:r>
      <w:r w:rsidR="00107A93" w:rsidRPr="007812F7">
        <w:rPr>
          <w:spacing w:val="3"/>
          <w:sz w:val="28"/>
          <w:szCs w:val="28"/>
        </w:rPr>
        <w:t xml:space="preserve">выступающего, при повторном нарушении - лишить его слова; </w:t>
      </w:r>
    </w:p>
    <w:p w:rsidR="00107A93" w:rsidRPr="007812F7" w:rsidRDefault="00107A93" w:rsidP="007812F7">
      <w:pPr>
        <w:ind w:firstLine="851"/>
        <w:jc w:val="both"/>
        <w:rPr>
          <w:spacing w:val="1"/>
          <w:sz w:val="28"/>
          <w:szCs w:val="28"/>
        </w:rPr>
      </w:pPr>
      <w:r w:rsidRPr="007812F7">
        <w:rPr>
          <w:spacing w:val="3"/>
          <w:sz w:val="28"/>
          <w:szCs w:val="28"/>
        </w:rPr>
        <w:t xml:space="preserve">4) </w:t>
      </w:r>
      <w:r w:rsidRPr="007812F7">
        <w:rPr>
          <w:spacing w:val="1"/>
          <w:sz w:val="28"/>
          <w:szCs w:val="28"/>
        </w:rPr>
        <w:t>организует голосование и подсчет голосов;</w:t>
      </w:r>
    </w:p>
    <w:p w:rsidR="00107A93" w:rsidRPr="007812F7" w:rsidRDefault="00107A93" w:rsidP="007812F7">
      <w:pPr>
        <w:ind w:firstLine="851"/>
        <w:jc w:val="both"/>
        <w:rPr>
          <w:spacing w:val="1"/>
          <w:sz w:val="28"/>
          <w:szCs w:val="28"/>
        </w:rPr>
      </w:pPr>
      <w:r w:rsidRPr="007812F7">
        <w:rPr>
          <w:sz w:val="28"/>
          <w:szCs w:val="28"/>
        </w:rPr>
        <w:t xml:space="preserve">5) при нарушении порядка в зале удаляет нарушителя, не являющегося </w:t>
      </w:r>
      <w:r w:rsidRPr="007812F7">
        <w:rPr>
          <w:spacing w:val="1"/>
          <w:sz w:val="28"/>
          <w:szCs w:val="28"/>
        </w:rPr>
        <w:t>депутатом, из зала заседания;</w:t>
      </w:r>
    </w:p>
    <w:p w:rsidR="00107A93" w:rsidRPr="007812F7" w:rsidRDefault="00107A93" w:rsidP="007812F7">
      <w:pPr>
        <w:ind w:firstLine="851"/>
        <w:jc w:val="both"/>
        <w:rPr>
          <w:spacing w:val="-1"/>
          <w:sz w:val="28"/>
          <w:szCs w:val="28"/>
        </w:rPr>
      </w:pPr>
      <w:r w:rsidRPr="007812F7">
        <w:rPr>
          <w:spacing w:val="2"/>
          <w:sz w:val="28"/>
          <w:szCs w:val="28"/>
        </w:rPr>
        <w:t xml:space="preserve">6) организует оглашение письменных запросов, личных заявлений, </w:t>
      </w:r>
      <w:r w:rsidRPr="007812F7">
        <w:rPr>
          <w:spacing w:val="1"/>
          <w:sz w:val="28"/>
          <w:szCs w:val="28"/>
        </w:rPr>
        <w:t xml:space="preserve">справок, вопросов депутатов, предоставляет слово депутатам для </w:t>
      </w:r>
      <w:r w:rsidRPr="007812F7">
        <w:rPr>
          <w:spacing w:val="7"/>
          <w:sz w:val="28"/>
          <w:szCs w:val="28"/>
        </w:rPr>
        <w:t xml:space="preserve">устных запросов и справок, а также для замечаний по ведению </w:t>
      </w:r>
      <w:r w:rsidRPr="007812F7">
        <w:rPr>
          <w:spacing w:val="11"/>
          <w:sz w:val="28"/>
          <w:szCs w:val="28"/>
        </w:rPr>
        <w:t xml:space="preserve">сессии, предложений и поправок по проектам нормативных </w:t>
      </w:r>
      <w:r w:rsidRPr="007812F7">
        <w:rPr>
          <w:spacing w:val="14"/>
          <w:sz w:val="28"/>
          <w:szCs w:val="28"/>
        </w:rPr>
        <w:t xml:space="preserve">правовых актов и решения, для выступлений по мотивам </w:t>
      </w:r>
      <w:r w:rsidRPr="007812F7">
        <w:rPr>
          <w:spacing w:val="-1"/>
          <w:sz w:val="28"/>
          <w:szCs w:val="28"/>
        </w:rPr>
        <w:t>голосования;</w:t>
      </w:r>
    </w:p>
    <w:p w:rsidR="00107A93" w:rsidRPr="007812F7" w:rsidRDefault="00571926" w:rsidP="007812F7">
      <w:pPr>
        <w:ind w:firstLine="851"/>
        <w:jc w:val="both"/>
        <w:rPr>
          <w:sz w:val="28"/>
          <w:szCs w:val="28"/>
        </w:rPr>
      </w:pPr>
      <w:r w:rsidRPr="007812F7">
        <w:rPr>
          <w:spacing w:val="1"/>
          <w:sz w:val="28"/>
          <w:szCs w:val="28"/>
        </w:rPr>
        <w:t xml:space="preserve">7) дает поручения, связанные с </w:t>
      </w:r>
      <w:r w:rsidR="00107A93" w:rsidRPr="007812F7">
        <w:rPr>
          <w:spacing w:val="1"/>
          <w:sz w:val="28"/>
          <w:szCs w:val="28"/>
        </w:rPr>
        <w:t>обеспеч</w:t>
      </w:r>
      <w:r w:rsidRPr="007812F7">
        <w:rPr>
          <w:spacing w:val="1"/>
          <w:sz w:val="28"/>
          <w:szCs w:val="28"/>
        </w:rPr>
        <w:t xml:space="preserve">ением работы </w:t>
      </w:r>
      <w:r w:rsidR="00107A93" w:rsidRPr="007812F7">
        <w:rPr>
          <w:spacing w:val="1"/>
          <w:sz w:val="28"/>
          <w:szCs w:val="28"/>
        </w:rPr>
        <w:t xml:space="preserve">сессии, </w:t>
      </w:r>
      <w:r w:rsidRPr="007812F7">
        <w:rPr>
          <w:spacing w:val="2"/>
          <w:sz w:val="28"/>
          <w:szCs w:val="28"/>
        </w:rPr>
        <w:t xml:space="preserve">постоянным комиссиям, </w:t>
      </w:r>
      <w:r w:rsidR="00107A93" w:rsidRPr="007812F7">
        <w:rPr>
          <w:spacing w:val="2"/>
          <w:sz w:val="28"/>
          <w:szCs w:val="28"/>
        </w:rPr>
        <w:t>депутат</w:t>
      </w:r>
      <w:r w:rsidRPr="007812F7">
        <w:rPr>
          <w:spacing w:val="2"/>
          <w:sz w:val="28"/>
          <w:szCs w:val="28"/>
        </w:rPr>
        <w:t xml:space="preserve">ам и работникам отдела </w:t>
      </w:r>
      <w:r w:rsidR="00107A93" w:rsidRPr="007812F7">
        <w:rPr>
          <w:sz w:val="28"/>
          <w:szCs w:val="28"/>
        </w:rPr>
        <w:t>Совета;</w:t>
      </w:r>
    </w:p>
    <w:p w:rsidR="00107A93" w:rsidRPr="007812F7" w:rsidRDefault="00107A93" w:rsidP="007812F7">
      <w:pPr>
        <w:ind w:firstLine="851"/>
        <w:jc w:val="both"/>
        <w:rPr>
          <w:sz w:val="28"/>
          <w:szCs w:val="28"/>
        </w:rPr>
      </w:pPr>
      <w:r w:rsidRPr="007812F7">
        <w:rPr>
          <w:sz w:val="28"/>
          <w:szCs w:val="28"/>
        </w:rPr>
        <w:t>8) прерывает заседание в случае невозможности обеспечить порядок в зале заседания;</w:t>
      </w:r>
    </w:p>
    <w:p w:rsidR="00107A93" w:rsidRPr="007812F7" w:rsidRDefault="00107A93" w:rsidP="007812F7">
      <w:pPr>
        <w:ind w:firstLine="851"/>
        <w:jc w:val="both"/>
        <w:rPr>
          <w:sz w:val="28"/>
          <w:szCs w:val="28"/>
        </w:rPr>
      </w:pPr>
      <w:r w:rsidRPr="007812F7">
        <w:rPr>
          <w:sz w:val="28"/>
          <w:szCs w:val="28"/>
        </w:rPr>
        <w:t>9)</w:t>
      </w:r>
      <w:r w:rsidR="00571926" w:rsidRPr="007812F7">
        <w:rPr>
          <w:sz w:val="28"/>
          <w:szCs w:val="28"/>
        </w:rPr>
        <w:t xml:space="preserve"> </w:t>
      </w:r>
      <w:r w:rsidRPr="007812F7">
        <w:rPr>
          <w:sz w:val="28"/>
          <w:szCs w:val="28"/>
        </w:rPr>
        <w:t>пользуется другими правами, установленными Регламентом.</w:t>
      </w:r>
    </w:p>
    <w:p w:rsidR="00107A93" w:rsidRPr="007812F7" w:rsidRDefault="00107A93" w:rsidP="007812F7">
      <w:pPr>
        <w:ind w:firstLine="851"/>
        <w:jc w:val="both"/>
        <w:rPr>
          <w:sz w:val="28"/>
          <w:szCs w:val="28"/>
        </w:rPr>
      </w:pPr>
      <w:r w:rsidRPr="007812F7">
        <w:rPr>
          <w:sz w:val="28"/>
          <w:szCs w:val="28"/>
        </w:rPr>
        <w:t>Статья 46.</w:t>
      </w:r>
    </w:p>
    <w:p w:rsidR="00107A93" w:rsidRPr="007812F7" w:rsidRDefault="00107A93" w:rsidP="007812F7">
      <w:pPr>
        <w:ind w:firstLine="851"/>
        <w:jc w:val="both"/>
        <w:rPr>
          <w:spacing w:val="4"/>
          <w:sz w:val="28"/>
          <w:szCs w:val="28"/>
        </w:rPr>
      </w:pPr>
      <w:r w:rsidRPr="007812F7">
        <w:rPr>
          <w:spacing w:val="4"/>
          <w:sz w:val="28"/>
          <w:szCs w:val="28"/>
        </w:rPr>
        <w:t>Председательствующий в ходе сессии не вправе:</w:t>
      </w:r>
    </w:p>
    <w:p w:rsidR="00107A93" w:rsidRPr="007812F7" w:rsidRDefault="00107A93" w:rsidP="007812F7">
      <w:pPr>
        <w:ind w:firstLine="851"/>
        <w:jc w:val="both"/>
        <w:rPr>
          <w:spacing w:val="2"/>
          <w:sz w:val="28"/>
          <w:szCs w:val="28"/>
        </w:rPr>
      </w:pPr>
      <w:r w:rsidRPr="007812F7">
        <w:rPr>
          <w:spacing w:val="7"/>
          <w:sz w:val="28"/>
          <w:szCs w:val="28"/>
        </w:rPr>
        <w:t>1) перебивать выступающего, делать ему замечания, кроме случаев,</w:t>
      </w:r>
      <w:r w:rsidR="00571926" w:rsidRPr="007812F7">
        <w:rPr>
          <w:spacing w:val="7"/>
          <w:sz w:val="28"/>
          <w:szCs w:val="28"/>
        </w:rPr>
        <w:t xml:space="preserve"> </w:t>
      </w:r>
      <w:r w:rsidRPr="007812F7">
        <w:rPr>
          <w:spacing w:val="2"/>
          <w:sz w:val="28"/>
          <w:szCs w:val="28"/>
        </w:rPr>
        <w:t>предусмотренных настоящим Регламентом;</w:t>
      </w:r>
    </w:p>
    <w:p w:rsidR="00107A93" w:rsidRPr="007812F7" w:rsidRDefault="00107A93" w:rsidP="007812F7">
      <w:pPr>
        <w:ind w:firstLine="851"/>
        <w:jc w:val="both"/>
        <w:rPr>
          <w:spacing w:val="1"/>
          <w:sz w:val="28"/>
          <w:szCs w:val="28"/>
        </w:rPr>
      </w:pPr>
      <w:r w:rsidRPr="007812F7">
        <w:rPr>
          <w:sz w:val="28"/>
          <w:szCs w:val="28"/>
        </w:rPr>
        <w:t>2)</w:t>
      </w:r>
      <w:r w:rsidR="00571926" w:rsidRPr="007812F7">
        <w:rPr>
          <w:sz w:val="28"/>
          <w:szCs w:val="28"/>
        </w:rPr>
        <w:t xml:space="preserve"> комментировать выступления, давать оценку выступлению</w:t>
      </w:r>
      <w:r w:rsidRPr="007812F7">
        <w:rPr>
          <w:sz w:val="28"/>
          <w:szCs w:val="28"/>
        </w:rPr>
        <w:t xml:space="preserve"> или</w:t>
      </w:r>
      <w:r w:rsidR="00571926" w:rsidRPr="007812F7">
        <w:rPr>
          <w:sz w:val="28"/>
          <w:szCs w:val="28"/>
        </w:rPr>
        <w:t xml:space="preserve"> </w:t>
      </w:r>
      <w:r w:rsidRPr="007812F7">
        <w:rPr>
          <w:spacing w:val="1"/>
          <w:sz w:val="28"/>
          <w:szCs w:val="28"/>
        </w:rPr>
        <w:t>выступающему;</w:t>
      </w:r>
    </w:p>
    <w:p w:rsidR="00107A93" w:rsidRPr="007812F7" w:rsidRDefault="00107A93" w:rsidP="007812F7">
      <w:pPr>
        <w:ind w:firstLine="851"/>
        <w:jc w:val="both"/>
        <w:rPr>
          <w:spacing w:val="2"/>
          <w:sz w:val="28"/>
          <w:szCs w:val="28"/>
        </w:rPr>
      </w:pPr>
      <w:r w:rsidRPr="007812F7">
        <w:rPr>
          <w:spacing w:val="2"/>
          <w:sz w:val="28"/>
          <w:szCs w:val="28"/>
        </w:rPr>
        <w:t>3) без согласия Совета изменять порядок работы сессии;</w:t>
      </w:r>
    </w:p>
    <w:p w:rsidR="00107A93" w:rsidRPr="007812F7" w:rsidRDefault="00107A93" w:rsidP="007812F7">
      <w:pPr>
        <w:ind w:firstLine="851"/>
        <w:jc w:val="both"/>
        <w:rPr>
          <w:spacing w:val="2"/>
          <w:sz w:val="28"/>
          <w:szCs w:val="28"/>
        </w:rPr>
      </w:pPr>
      <w:r w:rsidRPr="007812F7">
        <w:rPr>
          <w:spacing w:val="8"/>
          <w:sz w:val="28"/>
          <w:szCs w:val="28"/>
        </w:rPr>
        <w:t>4) игнорировать</w:t>
      </w:r>
      <w:r w:rsidR="00571926" w:rsidRPr="007812F7">
        <w:rPr>
          <w:spacing w:val="8"/>
          <w:sz w:val="28"/>
          <w:szCs w:val="28"/>
        </w:rPr>
        <w:t xml:space="preserve"> требования депутата поставить </w:t>
      </w:r>
      <w:r w:rsidRPr="007812F7">
        <w:rPr>
          <w:spacing w:val="8"/>
          <w:sz w:val="28"/>
          <w:szCs w:val="28"/>
        </w:rPr>
        <w:t>на голосование его</w:t>
      </w:r>
      <w:r w:rsidR="00571926" w:rsidRPr="007812F7">
        <w:rPr>
          <w:spacing w:val="8"/>
          <w:sz w:val="28"/>
          <w:szCs w:val="28"/>
        </w:rPr>
        <w:t xml:space="preserve"> </w:t>
      </w:r>
      <w:r w:rsidRPr="007812F7">
        <w:rPr>
          <w:spacing w:val="2"/>
          <w:sz w:val="28"/>
          <w:szCs w:val="28"/>
        </w:rPr>
        <w:t>предложение или поправку.</w:t>
      </w:r>
    </w:p>
    <w:p w:rsidR="00107A93" w:rsidRPr="007812F7" w:rsidRDefault="00107A93" w:rsidP="007812F7">
      <w:pPr>
        <w:ind w:firstLine="708"/>
        <w:jc w:val="both"/>
        <w:rPr>
          <w:spacing w:val="2"/>
          <w:sz w:val="28"/>
          <w:szCs w:val="28"/>
        </w:rPr>
      </w:pPr>
    </w:p>
    <w:p w:rsidR="00107A93" w:rsidRPr="007812F7" w:rsidRDefault="00107A93" w:rsidP="007812F7">
      <w:pPr>
        <w:jc w:val="center"/>
        <w:rPr>
          <w:b/>
          <w:spacing w:val="1"/>
          <w:sz w:val="28"/>
          <w:szCs w:val="28"/>
        </w:rPr>
      </w:pPr>
      <w:r w:rsidRPr="007812F7">
        <w:rPr>
          <w:b/>
          <w:sz w:val="28"/>
          <w:szCs w:val="28"/>
        </w:rPr>
        <w:t xml:space="preserve">Глава 11 . Порядок </w:t>
      </w:r>
      <w:proofErr w:type="gramStart"/>
      <w:r w:rsidRPr="007812F7">
        <w:rPr>
          <w:b/>
          <w:sz w:val="28"/>
          <w:szCs w:val="28"/>
        </w:rPr>
        <w:t xml:space="preserve">обсуждения  вопросов </w:t>
      </w:r>
      <w:r w:rsidRPr="007812F7">
        <w:rPr>
          <w:b/>
          <w:spacing w:val="1"/>
          <w:sz w:val="28"/>
          <w:szCs w:val="28"/>
        </w:rPr>
        <w:t>повестки дня сессии Совета</w:t>
      </w:r>
      <w:proofErr w:type="gramEnd"/>
    </w:p>
    <w:p w:rsidR="00107A93" w:rsidRPr="007812F7" w:rsidRDefault="00107A93" w:rsidP="007812F7">
      <w:pPr>
        <w:ind w:firstLine="708"/>
        <w:jc w:val="both"/>
        <w:rPr>
          <w:sz w:val="28"/>
          <w:szCs w:val="28"/>
        </w:rPr>
      </w:pPr>
    </w:p>
    <w:p w:rsidR="00107A93" w:rsidRPr="007812F7" w:rsidRDefault="00107A93" w:rsidP="007812F7">
      <w:pPr>
        <w:ind w:firstLine="851"/>
        <w:jc w:val="both"/>
        <w:rPr>
          <w:sz w:val="28"/>
          <w:szCs w:val="28"/>
        </w:rPr>
      </w:pPr>
      <w:r w:rsidRPr="007812F7">
        <w:rPr>
          <w:sz w:val="28"/>
          <w:szCs w:val="28"/>
        </w:rPr>
        <w:t>Статья 47.</w:t>
      </w:r>
    </w:p>
    <w:p w:rsidR="00107A93" w:rsidRPr="007812F7" w:rsidRDefault="00107A93" w:rsidP="007812F7">
      <w:pPr>
        <w:ind w:firstLine="851"/>
        <w:jc w:val="both"/>
        <w:rPr>
          <w:spacing w:val="11"/>
          <w:sz w:val="28"/>
          <w:szCs w:val="28"/>
        </w:rPr>
      </w:pPr>
      <w:r w:rsidRPr="007812F7">
        <w:rPr>
          <w:spacing w:val="4"/>
          <w:sz w:val="28"/>
          <w:szCs w:val="28"/>
        </w:rPr>
        <w:t xml:space="preserve">1. Работа сессии во всех случаях начинается с утверждения повестки </w:t>
      </w:r>
      <w:r w:rsidR="004A0F4C" w:rsidRPr="007812F7">
        <w:rPr>
          <w:spacing w:val="1"/>
          <w:sz w:val="28"/>
          <w:szCs w:val="28"/>
        </w:rPr>
        <w:t xml:space="preserve">дня сессии, предложенной председателем Совета. При этом за </w:t>
      </w:r>
      <w:r w:rsidRPr="007812F7">
        <w:rPr>
          <w:spacing w:val="1"/>
          <w:sz w:val="28"/>
          <w:szCs w:val="28"/>
        </w:rPr>
        <w:t xml:space="preserve">основу рассматривается и принимается простым большинством голосов депутатов </w:t>
      </w:r>
      <w:r w:rsidRPr="007812F7">
        <w:rPr>
          <w:spacing w:val="3"/>
          <w:sz w:val="28"/>
          <w:szCs w:val="28"/>
        </w:rPr>
        <w:t xml:space="preserve">проект повестки дня сессии, подготовленный на основе плана работы Совета </w:t>
      </w:r>
      <w:r w:rsidRPr="007812F7">
        <w:rPr>
          <w:spacing w:val="-5"/>
          <w:sz w:val="28"/>
          <w:szCs w:val="28"/>
        </w:rPr>
        <w:t>на год.</w:t>
      </w:r>
      <w:r w:rsidRPr="007812F7">
        <w:rPr>
          <w:spacing w:val="11"/>
          <w:sz w:val="28"/>
          <w:szCs w:val="28"/>
        </w:rPr>
        <w:t xml:space="preserve"> </w:t>
      </w:r>
    </w:p>
    <w:p w:rsidR="00107A93" w:rsidRPr="007812F7" w:rsidRDefault="00107A93" w:rsidP="007812F7">
      <w:pPr>
        <w:ind w:firstLine="851"/>
        <w:jc w:val="both"/>
        <w:rPr>
          <w:spacing w:val="1"/>
          <w:sz w:val="28"/>
          <w:szCs w:val="28"/>
        </w:rPr>
      </w:pPr>
      <w:r w:rsidRPr="007812F7">
        <w:rPr>
          <w:spacing w:val="11"/>
          <w:sz w:val="28"/>
          <w:szCs w:val="28"/>
        </w:rPr>
        <w:lastRenderedPageBreak/>
        <w:t>2. В проект повестки дня сессии включаются основные вопросы и</w:t>
      </w:r>
      <w:r w:rsidR="004A0F4C" w:rsidRPr="007812F7">
        <w:rPr>
          <w:spacing w:val="11"/>
          <w:sz w:val="28"/>
          <w:szCs w:val="28"/>
        </w:rPr>
        <w:t xml:space="preserve"> </w:t>
      </w:r>
      <w:r w:rsidR="00E40592" w:rsidRPr="007812F7">
        <w:rPr>
          <w:spacing w:val="1"/>
          <w:sz w:val="28"/>
          <w:szCs w:val="28"/>
        </w:rPr>
        <w:t xml:space="preserve">вопросы, носящие организационный или характер </w:t>
      </w:r>
      <w:r w:rsidRPr="007812F7">
        <w:rPr>
          <w:spacing w:val="1"/>
          <w:sz w:val="28"/>
          <w:szCs w:val="28"/>
        </w:rPr>
        <w:t>информационных</w:t>
      </w:r>
      <w:r w:rsidR="00E40592" w:rsidRPr="007812F7">
        <w:rPr>
          <w:spacing w:val="1"/>
          <w:sz w:val="28"/>
          <w:szCs w:val="28"/>
        </w:rPr>
        <w:t xml:space="preserve"> </w:t>
      </w:r>
      <w:r w:rsidRPr="007812F7">
        <w:rPr>
          <w:spacing w:val="1"/>
          <w:sz w:val="28"/>
          <w:szCs w:val="28"/>
        </w:rPr>
        <w:t>сообщений, составляющие раздел «Разное».</w:t>
      </w:r>
    </w:p>
    <w:p w:rsidR="00107A93" w:rsidRPr="007812F7" w:rsidRDefault="00E40592" w:rsidP="007812F7">
      <w:pPr>
        <w:ind w:firstLine="851"/>
        <w:jc w:val="both"/>
        <w:rPr>
          <w:spacing w:val="-1"/>
          <w:sz w:val="28"/>
          <w:szCs w:val="28"/>
        </w:rPr>
      </w:pPr>
      <w:r w:rsidRPr="007812F7">
        <w:rPr>
          <w:spacing w:val="2"/>
          <w:sz w:val="28"/>
          <w:szCs w:val="28"/>
        </w:rPr>
        <w:t xml:space="preserve">3. Вопрос о включении (исключении) поступивших предложений </w:t>
      </w:r>
      <w:r w:rsidR="00107A93" w:rsidRPr="007812F7">
        <w:rPr>
          <w:spacing w:val="2"/>
          <w:sz w:val="28"/>
          <w:szCs w:val="28"/>
        </w:rPr>
        <w:t>в</w:t>
      </w:r>
      <w:r w:rsidRPr="007812F7">
        <w:rPr>
          <w:spacing w:val="2"/>
          <w:sz w:val="28"/>
          <w:szCs w:val="28"/>
        </w:rPr>
        <w:t xml:space="preserve"> </w:t>
      </w:r>
      <w:r w:rsidR="00107A93" w:rsidRPr="007812F7">
        <w:rPr>
          <w:spacing w:val="3"/>
          <w:sz w:val="28"/>
          <w:szCs w:val="28"/>
        </w:rPr>
        <w:t>повестку дня сессии решается простым большинством голосов депутатов по</w:t>
      </w:r>
      <w:r w:rsidRPr="007812F7">
        <w:rPr>
          <w:spacing w:val="3"/>
          <w:sz w:val="28"/>
          <w:szCs w:val="28"/>
        </w:rPr>
        <w:t xml:space="preserve"> </w:t>
      </w:r>
      <w:r w:rsidR="00107A93" w:rsidRPr="007812F7">
        <w:rPr>
          <w:spacing w:val="9"/>
          <w:sz w:val="28"/>
          <w:szCs w:val="28"/>
        </w:rPr>
        <w:t>каждому предложению в порядке очередности. После этого повестка дня</w:t>
      </w:r>
      <w:r w:rsidRPr="007812F7">
        <w:rPr>
          <w:spacing w:val="9"/>
          <w:sz w:val="28"/>
          <w:szCs w:val="28"/>
        </w:rPr>
        <w:t xml:space="preserve"> </w:t>
      </w:r>
      <w:r w:rsidR="00107A93" w:rsidRPr="007812F7">
        <w:rPr>
          <w:spacing w:val="-1"/>
          <w:sz w:val="28"/>
          <w:szCs w:val="28"/>
        </w:rPr>
        <w:t>принимается в целом.</w:t>
      </w:r>
    </w:p>
    <w:p w:rsidR="00107A93" w:rsidRPr="007812F7" w:rsidRDefault="00107A93" w:rsidP="007812F7">
      <w:pPr>
        <w:ind w:firstLine="851"/>
        <w:jc w:val="both"/>
        <w:rPr>
          <w:spacing w:val="-1"/>
          <w:sz w:val="28"/>
          <w:szCs w:val="28"/>
        </w:rPr>
      </w:pPr>
      <w:r w:rsidRPr="007812F7">
        <w:rPr>
          <w:spacing w:val="3"/>
          <w:sz w:val="28"/>
          <w:szCs w:val="28"/>
        </w:rPr>
        <w:t>4. Совет не вправе принимать решения по вопросам, не включенным в</w:t>
      </w:r>
      <w:r w:rsidR="00E40592" w:rsidRPr="007812F7">
        <w:rPr>
          <w:spacing w:val="3"/>
          <w:sz w:val="28"/>
          <w:szCs w:val="28"/>
        </w:rPr>
        <w:t xml:space="preserve"> </w:t>
      </w:r>
      <w:r w:rsidRPr="007812F7">
        <w:rPr>
          <w:spacing w:val="-1"/>
          <w:sz w:val="28"/>
          <w:szCs w:val="28"/>
        </w:rPr>
        <w:t>повестку дня сессии.</w:t>
      </w:r>
    </w:p>
    <w:p w:rsidR="00107A93" w:rsidRPr="007812F7" w:rsidRDefault="00107A93" w:rsidP="007812F7">
      <w:pPr>
        <w:ind w:firstLine="851"/>
        <w:jc w:val="both"/>
        <w:rPr>
          <w:sz w:val="28"/>
          <w:szCs w:val="28"/>
        </w:rPr>
      </w:pPr>
      <w:r w:rsidRPr="007812F7">
        <w:rPr>
          <w:sz w:val="28"/>
          <w:szCs w:val="28"/>
        </w:rPr>
        <w:t xml:space="preserve">Статья 48. </w:t>
      </w:r>
    </w:p>
    <w:p w:rsidR="00107A93" w:rsidRPr="007812F7" w:rsidRDefault="00107A93" w:rsidP="007812F7">
      <w:pPr>
        <w:ind w:firstLine="851"/>
        <w:jc w:val="both"/>
        <w:rPr>
          <w:spacing w:val="1"/>
          <w:sz w:val="28"/>
          <w:szCs w:val="28"/>
        </w:rPr>
      </w:pPr>
      <w:r w:rsidRPr="007812F7">
        <w:rPr>
          <w:spacing w:val="1"/>
          <w:sz w:val="28"/>
          <w:szCs w:val="28"/>
        </w:rPr>
        <w:t>1. Рассмотрение каждого вопроса, включенного в повестку дня сессии,</w:t>
      </w:r>
      <w:r w:rsidR="00E40592" w:rsidRPr="007812F7">
        <w:rPr>
          <w:spacing w:val="1"/>
          <w:sz w:val="28"/>
          <w:szCs w:val="28"/>
        </w:rPr>
        <w:t xml:space="preserve"> </w:t>
      </w:r>
      <w:r w:rsidR="00E40592" w:rsidRPr="007812F7">
        <w:rPr>
          <w:sz w:val="28"/>
          <w:szCs w:val="28"/>
        </w:rPr>
        <w:t xml:space="preserve">как правило, состоит из доклада, содоклада, выступлений в </w:t>
      </w:r>
      <w:r w:rsidRPr="007812F7">
        <w:rPr>
          <w:sz w:val="28"/>
          <w:szCs w:val="28"/>
        </w:rPr>
        <w:t>прениях,</w:t>
      </w:r>
      <w:r w:rsidR="00E40592" w:rsidRPr="007812F7">
        <w:rPr>
          <w:sz w:val="28"/>
          <w:szCs w:val="28"/>
        </w:rPr>
        <w:t xml:space="preserve"> </w:t>
      </w:r>
      <w:r w:rsidRPr="007812F7">
        <w:rPr>
          <w:spacing w:val="1"/>
          <w:sz w:val="28"/>
          <w:szCs w:val="28"/>
        </w:rPr>
        <w:t>заключительных выступлений докладчика и содокладчика.</w:t>
      </w:r>
    </w:p>
    <w:p w:rsidR="00107A93" w:rsidRPr="007812F7" w:rsidRDefault="00107A93" w:rsidP="007812F7">
      <w:pPr>
        <w:ind w:firstLine="851"/>
        <w:jc w:val="both"/>
        <w:rPr>
          <w:spacing w:val="1"/>
          <w:sz w:val="28"/>
          <w:szCs w:val="28"/>
        </w:rPr>
      </w:pPr>
      <w:r w:rsidRPr="007812F7">
        <w:rPr>
          <w:spacing w:val="5"/>
          <w:sz w:val="28"/>
          <w:szCs w:val="28"/>
        </w:rPr>
        <w:t>2. Совет приступает к рассмотрению вопроса повестки сессии лишь в</w:t>
      </w:r>
      <w:r w:rsidR="00E40592" w:rsidRPr="007812F7">
        <w:rPr>
          <w:spacing w:val="5"/>
          <w:sz w:val="28"/>
          <w:szCs w:val="28"/>
        </w:rPr>
        <w:t xml:space="preserve"> </w:t>
      </w:r>
      <w:r w:rsidRPr="007812F7">
        <w:rPr>
          <w:spacing w:val="1"/>
          <w:sz w:val="28"/>
          <w:szCs w:val="28"/>
        </w:rPr>
        <w:t>том случае, если имеется проект решения по данному вопросу.</w:t>
      </w:r>
    </w:p>
    <w:p w:rsidR="00107A93" w:rsidRPr="007812F7" w:rsidRDefault="00107A93" w:rsidP="007812F7">
      <w:pPr>
        <w:ind w:firstLine="851"/>
        <w:jc w:val="both"/>
        <w:rPr>
          <w:sz w:val="28"/>
          <w:szCs w:val="28"/>
        </w:rPr>
      </w:pPr>
      <w:r w:rsidRPr="007812F7">
        <w:rPr>
          <w:sz w:val="28"/>
          <w:szCs w:val="28"/>
        </w:rPr>
        <w:t>Статья 49.</w:t>
      </w:r>
    </w:p>
    <w:p w:rsidR="00107A93" w:rsidRPr="007812F7" w:rsidRDefault="00107A93" w:rsidP="007812F7">
      <w:pPr>
        <w:ind w:firstLine="851"/>
        <w:jc w:val="both"/>
        <w:rPr>
          <w:spacing w:val="1"/>
          <w:sz w:val="28"/>
          <w:szCs w:val="28"/>
        </w:rPr>
      </w:pPr>
      <w:r w:rsidRPr="007812F7">
        <w:rPr>
          <w:spacing w:val="6"/>
          <w:sz w:val="28"/>
          <w:szCs w:val="28"/>
        </w:rPr>
        <w:t>1. Рассмотрение на сессии вопроса, включенного в повестку сессии,</w:t>
      </w:r>
      <w:r w:rsidR="00E40592" w:rsidRPr="007812F7">
        <w:rPr>
          <w:spacing w:val="6"/>
          <w:sz w:val="28"/>
          <w:szCs w:val="28"/>
        </w:rPr>
        <w:t xml:space="preserve"> </w:t>
      </w:r>
      <w:r w:rsidRPr="007812F7">
        <w:rPr>
          <w:spacing w:val="2"/>
          <w:sz w:val="28"/>
          <w:szCs w:val="28"/>
        </w:rPr>
        <w:t>начинается с доклада инициатора внесения вопроса на обсуждение сессии. С</w:t>
      </w:r>
      <w:r w:rsidR="00E40592" w:rsidRPr="007812F7">
        <w:rPr>
          <w:spacing w:val="2"/>
          <w:sz w:val="28"/>
          <w:szCs w:val="28"/>
        </w:rPr>
        <w:t xml:space="preserve"> </w:t>
      </w:r>
      <w:r w:rsidR="00E40592" w:rsidRPr="007812F7">
        <w:rPr>
          <w:spacing w:val="5"/>
          <w:sz w:val="28"/>
          <w:szCs w:val="28"/>
        </w:rPr>
        <w:t>содокладом или выступлением, как правило,</w:t>
      </w:r>
      <w:r w:rsidRPr="007812F7">
        <w:rPr>
          <w:spacing w:val="5"/>
          <w:sz w:val="28"/>
          <w:szCs w:val="28"/>
        </w:rPr>
        <w:t xml:space="preserve"> </w:t>
      </w:r>
      <w:r w:rsidR="00E40592" w:rsidRPr="007812F7">
        <w:rPr>
          <w:spacing w:val="5"/>
          <w:sz w:val="28"/>
          <w:szCs w:val="28"/>
        </w:rPr>
        <w:t xml:space="preserve">выступает председатель постоянной </w:t>
      </w:r>
      <w:r w:rsidRPr="007812F7">
        <w:rPr>
          <w:spacing w:val="5"/>
          <w:sz w:val="28"/>
          <w:szCs w:val="28"/>
        </w:rPr>
        <w:t xml:space="preserve">комиссии, </w:t>
      </w:r>
      <w:r w:rsidRPr="007812F7">
        <w:rPr>
          <w:spacing w:val="1"/>
          <w:sz w:val="28"/>
          <w:szCs w:val="28"/>
        </w:rPr>
        <w:t>которая предварительно его рассматривала.</w:t>
      </w:r>
    </w:p>
    <w:p w:rsidR="00107A93" w:rsidRPr="007812F7" w:rsidRDefault="00107A93" w:rsidP="007812F7">
      <w:pPr>
        <w:ind w:firstLine="851"/>
        <w:jc w:val="both"/>
        <w:rPr>
          <w:spacing w:val="2"/>
          <w:sz w:val="28"/>
          <w:szCs w:val="28"/>
        </w:rPr>
      </w:pPr>
      <w:r w:rsidRPr="007812F7">
        <w:rPr>
          <w:spacing w:val="10"/>
          <w:sz w:val="28"/>
          <w:szCs w:val="28"/>
        </w:rPr>
        <w:t>2. При рассмотрении вопросов о местном бюджете и отчетов о его</w:t>
      </w:r>
      <w:r w:rsidR="00E40592" w:rsidRPr="007812F7">
        <w:rPr>
          <w:spacing w:val="10"/>
          <w:sz w:val="28"/>
          <w:szCs w:val="28"/>
        </w:rPr>
        <w:t xml:space="preserve"> </w:t>
      </w:r>
      <w:r w:rsidR="00E40592" w:rsidRPr="007812F7">
        <w:rPr>
          <w:spacing w:val="1"/>
          <w:sz w:val="28"/>
          <w:szCs w:val="28"/>
        </w:rPr>
        <w:t xml:space="preserve">исполнении </w:t>
      </w:r>
      <w:r w:rsidRPr="007812F7">
        <w:rPr>
          <w:spacing w:val="1"/>
          <w:sz w:val="28"/>
          <w:szCs w:val="28"/>
        </w:rPr>
        <w:t xml:space="preserve">в обязательном </w:t>
      </w:r>
      <w:r w:rsidR="00E40592" w:rsidRPr="007812F7">
        <w:rPr>
          <w:spacing w:val="1"/>
          <w:sz w:val="28"/>
          <w:szCs w:val="28"/>
        </w:rPr>
        <w:t>порядке</w:t>
      </w:r>
      <w:r w:rsidRPr="007812F7">
        <w:rPr>
          <w:spacing w:val="1"/>
          <w:sz w:val="28"/>
          <w:szCs w:val="28"/>
        </w:rPr>
        <w:t xml:space="preserve"> заслушиваются содоклад </w:t>
      </w:r>
      <w:r w:rsidRPr="007812F7">
        <w:rPr>
          <w:spacing w:val="2"/>
          <w:sz w:val="28"/>
          <w:szCs w:val="28"/>
        </w:rPr>
        <w:t>председателя постоянной комиссии, в ведении которой находится рассмотрение данного вопроса.</w:t>
      </w:r>
    </w:p>
    <w:p w:rsidR="00107A93" w:rsidRPr="007812F7" w:rsidRDefault="00107A93" w:rsidP="007812F7">
      <w:pPr>
        <w:ind w:firstLine="851"/>
        <w:jc w:val="both"/>
        <w:rPr>
          <w:spacing w:val="1"/>
          <w:sz w:val="28"/>
          <w:szCs w:val="28"/>
        </w:rPr>
      </w:pPr>
      <w:r w:rsidRPr="007812F7">
        <w:rPr>
          <w:sz w:val="28"/>
          <w:szCs w:val="28"/>
        </w:rPr>
        <w:t>3. При рассмотрении других вопросов Совет может принять решение не</w:t>
      </w:r>
      <w:r w:rsidR="00E40592" w:rsidRPr="007812F7">
        <w:rPr>
          <w:sz w:val="28"/>
          <w:szCs w:val="28"/>
        </w:rPr>
        <w:t xml:space="preserve"> </w:t>
      </w:r>
      <w:r w:rsidR="00E40592" w:rsidRPr="007812F7">
        <w:rPr>
          <w:spacing w:val="3"/>
          <w:sz w:val="28"/>
          <w:szCs w:val="28"/>
        </w:rPr>
        <w:t>заслушивать доклад, ограничившись краткой информацией по</w:t>
      </w:r>
      <w:r w:rsidRPr="007812F7">
        <w:rPr>
          <w:spacing w:val="3"/>
          <w:sz w:val="28"/>
          <w:szCs w:val="28"/>
        </w:rPr>
        <w:t xml:space="preserve"> существу </w:t>
      </w:r>
      <w:r w:rsidRPr="007812F7">
        <w:rPr>
          <w:spacing w:val="1"/>
          <w:sz w:val="28"/>
          <w:szCs w:val="28"/>
        </w:rPr>
        <w:t>вопросов и ответами на заданные вопросы.</w:t>
      </w:r>
    </w:p>
    <w:p w:rsidR="00107A93" w:rsidRPr="007812F7" w:rsidRDefault="00107A93" w:rsidP="007812F7">
      <w:pPr>
        <w:ind w:firstLine="851"/>
        <w:jc w:val="both"/>
        <w:rPr>
          <w:sz w:val="28"/>
          <w:szCs w:val="28"/>
        </w:rPr>
      </w:pPr>
      <w:r w:rsidRPr="007812F7">
        <w:rPr>
          <w:sz w:val="28"/>
          <w:szCs w:val="28"/>
        </w:rPr>
        <w:t>Статья 50.</w:t>
      </w:r>
    </w:p>
    <w:p w:rsidR="00107A93" w:rsidRPr="007812F7" w:rsidRDefault="00107A93" w:rsidP="007812F7">
      <w:pPr>
        <w:ind w:firstLine="851"/>
        <w:jc w:val="both"/>
        <w:rPr>
          <w:spacing w:val="-12"/>
          <w:sz w:val="28"/>
          <w:szCs w:val="28"/>
        </w:rPr>
      </w:pPr>
      <w:r w:rsidRPr="007812F7">
        <w:rPr>
          <w:spacing w:val="-30"/>
          <w:sz w:val="28"/>
          <w:szCs w:val="28"/>
        </w:rPr>
        <w:t>1.</w:t>
      </w:r>
      <w:r w:rsidR="00E40592" w:rsidRPr="007812F7">
        <w:rPr>
          <w:sz w:val="28"/>
          <w:szCs w:val="28"/>
        </w:rPr>
        <w:t xml:space="preserve"> </w:t>
      </w:r>
      <w:r w:rsidRPr="007812F7">
        <w:rPr>
          <w:spacing w:val="3"/>
          <w:sz w:val="28"/>
          <w:szCs w:val="28"/>
        </w:rPr>
        <w:t>Вре</w:t>
      </w:r>
      <w:r w:rsidR="00E40592" w:rsidRPr="007812F7">
        <w:rPr>
          <w:spacing w:val="3"/>
          <w:sz w:val="28"/>
          <w:szCs w:val="28"/>
        </w:rPr>
        <w:t>мя для докладов и</w:t>
      </w:r>
      <w:r w:rsidRPr="007812F7">
        <w:rPr>
          <w:spacing w:val="3"/>
          <w:sz w:val="28"/>
          <w:szCs w:val="28"/>
        </w:rPr>
        <w:t xml:space="preserve"> содокладов устанавливается</w:t>
      </w:r>
      <w:r w:rsidR="00E40592" w:rsidRPr="007812F7">
        <w:rPr>
          <w:spacing w:val="3"/>
          <w:sz w:val="28"/>
          <w:szCs w:val="28"/>
        </w:rPr>
        <w:t xml:space="preserve"> </w:t>
      </w:r>
      <w:r w:rsidRPr="007812F7">
        <w:rPr>
          <w:spacing w:val="2"/>
          <w:sz w:val="28"/>
          <w:szCs w:val="28"/>
        </w:rPr>
        <w:t>председательствующим по согласованию с докладчиками и содокладчиками,</w:t>
      </w:r>
      <w:r w:rsidR="00E40592" w:rsidRPr="007812F7">
        <w:rPr>
          <w:spacing w:val="2"/>
          <w:sz w:val="28"/>
          <w:szCs w:val="28"/>
        </w:rPr>
        <w:t xml:space="preserve"> </w:t>
      </w:r>
      <w:r w:rsidRPr="007812F7">
        <w:rPr>
          <w:spacing w:val="2"/>
          <w:sz w:val="28"/>
          <w:szCs w:val="28"/>
        </w:rPr>
        <w:t>но не более 20 минут для доклада и 10 минут для содоклада.</w:t>
      </w:r>
      <w:r w:rsidRPr="007812F7">
        <w:rPr>
          <w:spacing w:val="-12"/>
          <w:sz w:val="28"/>
          <w:szCs w:val="28"/>
        </w:rPr>
        <w:t xml:space="preserve"> </w:t>
      </w:r>
    </w:p>
    <w:p w:rsidR="00107A93" w:rsidRPr="007812F7" w:rsidRDefault="00107A93" w:rsidP="007812F7">
      <w:pPr>
        <w:ind w:firstLine="851"/>
        <w:jc w:val="both"/>
        <w:rPr>
          <w:spacing w:val="3"/>
          <w:sz w:val="28"/>
          <w:szCs w:val="28"/>
        </w:rPr>
      </w:pPr>
      <w:r w:rsidRPr="007812F7">
        <w:rPr>
          <w:spacing w:val="-12"/>
          <w:sz w:val="28"/>
          <w:szCs w:val="28"/>
        </w:rPr>
        <w:t>2.</w:t>
      </w:r>
      <w:r w:rsidR="00E40592" w:rsidRPr="007812F7">
        <w:rPr>
          <w:sz w:val="28"/>
          <w:szCs w:val="28"/>
        </w:rPr>
        <w:t xml:space="preserve"> </w:t>
      </w:r>
      <w:r w:rsidR="00E40592" w:rsidRPr="007812F7">
        <w:rPr>
          <w:spacing w:val="5"/>
          <w:sz w:val="28"/>
          <w:szCs w:val="28"/>
        </w:rPr>
        <w:t>Для заключительного слова и выступающим в</w:t>
      </w:r>
      <w:r w:rsidRPr="007812F7">
        <w:rPr>
          <w:spacing w:val="5"/>
          <w:sz w:val="28"/>
          <w:szCs w:val="28"/>
        </w:rPr>
        <w:t xml:space="preserve"> прениях </w:t>
      </w:r>
      <w:r w:rsidRPr="007812F7">
        <w:rPr>
          <w:spacing w:val="1"/>
          <w:sz w:val="28"/>
          <w:szCs w:val="28"/>
        </w:rPr>
        <w:t xml:space="preserve">предоставляется до 5 минут, для повторных выступлениях в прениях, а также </w:t>
      </w:r>
      <w:r w:rsidR="00E40592" w:rsidRPr="007812F7">
        <w:rPr>
          <w:spacing w:val="4"/>
          <w:sz w:val="28"/>
          <w:szCs w:val="28"/>
        </w:rPr>
        <w:t>выступлений при обсуждении проектов нормативных правовых актов</w:t>
      </w:r>
      <w:r w:rsidRPr="007812F7">
        <w:rPr>
          <w:spacing w:val="4"/>
          <w:sz w:val="28"/>
          <w:szCs w:val="28"/>
        </w:rPr>
        <w:t xml:space="preserve"> и </w:t>
      </w:r>
      <w:r w:rsidRPr="007812F7">
        <w:rPr>
          <w:spacing w:val="11"/>
          <w:sz w:val="28"/>
          <w:szCs w:val="28"/>
        </w:rPr>
        <w:t xml:space="preserve">решений Совета до 3 минут, для выступлений по кандидатурам, порядку </w:t>
      </w:r>
      <w:r w:rsidR="00E40592" w:rsidRPr="007812F7">
        <w:rPr>
          <w:spacing w:val="2"/>
          <w:sz w:val="28"/>
          <w:szCs w:val="28"/>
        </w:rPr>
        <w:t xml:space="preserve">ведения, мотивам </w:t>
      </w:r>
      <w:r w:rsidRPr="007812F7">
        <w:rPr>
          <w:spacing w:val="2"/>
          <w:sz w:val="28"/>
          <w:szCs w:val="28"/>
        </w:rPr>
        <w:t>голо</w:t>
      </w:r>
      <w:r w:rsidR="00E40592" w:rsidRPr="007812F7">
        <w:rPr>
          <w:spacing w:val="2"/>
          <w:sz w:val="28"/>
          <w:szCs w:val="28"/>
        </w:rPr>
        <w:t>сования, для</w:t>
      </w:r>
      <w:r w:rsidRPr="007812F7">
        <w:rPr>
          <w:spacing w:val="2"/>
          <w:sz w:val="28"/>
          <w:szCs w:val="28"/>
        </w:rPr>
        <w:t xml:space="preserve"> заявлений, внесении запросов, </w:t>
      </w:r>
      <w:r w:rsidRPr="007812F7">
        <w:rPr>
          <w:spacing w:val="1"/>
          <w:sz w:val="28"/>
          <w:szCs w:val="28"/>
        </w:rPr>
        <w:t>предложений, сообщений и справок до 3 минут.</w:t>
      </w:r>
      <w:r w:rsidRPr="007812F7">
        <w:rPr>
          <w:spacing w:val="3"/>
          <w:sz w:val="28"/>
          <w:szCs w:val="28"/>
        </w:rPr>
        <w:t xml:space="preserve"> </w:t>
      </w:r>
    </w:p>
    <w:p w:rsidR="00107A93" w:rsidRPr="007812F7" w:rsidRDefault="00107A93" w:rsidP="007812F7">
      <w:pPr>
        <w:ind w:firstLine="851"/>
        <w:jc w:val="both"/>
        <w:rPr>
          <w:spacing w:val="1"/>
          <w:sz w:val="28"/>
          <w:szCs w:val="28"/>
        </w:rPr>
      </w:pPr>
      <w:r w:rsidRPr="007812F7">
        <w:rPr>
          <w:spacing w:val="3"/>
          <w:sz w:val="28"/>
          <w:szCs w:val="28"/>
        </w:rPr>
        <w:t>3. По просьбе выступающих председательствующий может с согласия</w:t>
      </w:r>
      <w:r w:rsidR="00E40592" w:rsidRPr="007812F7">
        <w:rPr>
          <w:spacing w:val="3"/>
          <w:sz w:val="28"/>
          <w:szCs w:val="28"/>
        </w:rPr>
        <w:t xml:space="preserve"> </w:t>
      </w:r>
      <w:r w:rsidRPr="007812F7">
        <w:rPr>
          <w:spacing w:val="1"/>
          <w:sz w:val="28"/>
          <w:szCs w:val="28"/>
        </w:rPr>
        <w:t>депутатов продлить время для выступления.</w:t>
      </w:r>
    </w:p>
    <w:p w:rsidR="00107A93" w:rsidRPr="007812F7" w:rsidRDefault="00107A93" w:rsidP="007812F7">
      <w:pPr>
        <w:ind w:firstLine="851"/>
        <w:jc w:val="both"/>
        <w:rPr>
          <w:spacing w:val="2"/>
          <w:sz w:val="28"/>
          <w:szCs w:val="28"/>
        </w:rPr>
      </w:pPr>
      <w:r w:rsidRPr="007812F7">
        <w:rPr>
          <w:spacing w:val="2"/>
          <w:sz w:val="28"/>
          <w:szCs w:val="28"/>
        </w:rPr>
        <w:t>4. Общее время на рассмотрение вопроса повестки дня, как правило, не</w:t>
      </w:r>
      <w:r w:rsidR="00E40592" w:rsidRPr="007812F7">
        <w:rPr>
          <w:spacing w:val="2"/>
          <w:sz w:val="28"/>
          <w:szCs w:val="28"/>
        </w:rPr>
        <w:t xml:space="preserve"> </w:t>
      </w:r>
      <w:r w:rsidRPr="007812F7">
        <w:rPr>
          <w:spacing w:val="2"/>
          <w:sz w:val="28"/>
          <w:szCs w:val="28"/>
        </w:rPr>
        <w:t>должно превышать одного часа, если не будет иного решения Совета.</w:t>
      </w:r>
    </w:p>
    <w:p w:rsidR="00107A93" w:rsidRPr="007812F7" w:rsidRDefault="00107A93" w:rsidP="007812F7">
      <w:pPr>
        <w:ind w:firstLine="851"/>
        <w:jc w:val="both"/>
        <w:rPr>
          <w:spacing w:val="2"/>
          <w:sz w:val="28"/>
          <w:szCs w:val="28"/>
        </w:rPr>
      </w:pPr>
      <w:r w:rsidRPr="007812F7">
        <w:rPr>
          <w:spacing w:val="-20"/>
          <w:sz w:val="28"/>
          <w:szCs w:val="28"/>
        </w:rPr>
        <w:t>5.</w:t>
      </w:r>
      <w:r w:rsidR="00E40592" w:rsidRPr="007812F7">
        <w:rPr>
          <w:sz w:val="28"/>
          <w:szCs w:val="28"/>
        </w:rPr>
        <w:t xml:space="preserve"> </w:t>
      </w:r>
      <w:r w:rsidRPr="007812F7">
        <w:rPr>
          <w:spacing w:val="11"/>
          <w:sz w:val="28"/>
          <w:szCs w:val="28"/>
        </w:rPr>
        <w:t xml:space="preserve">В конце работы сессии отводится до 20 минут для выступлений </w:t>
      </w:r>
      <w:r w:rsidRPr="007812F7">
        <w:rPr>
          <w:spacing w:val="2"/>
          <w:sz w:val="28"/>
          <w:szCs w:val="28"/>
        </w:rPr>
        <w:t>депутатов с краткими, до 3 минут, заявлениями и сообщениями.</w:t>
      </w:r>
    </w:p>
    <w:p w:rsidR="00107A93" w:rsidRPr="007812F7" w:rsidRDefault="00107A93" w:rsidP="007812F7">
      <w:pPr>
        <w:ind w:firstLine="851"/>
        <w:jc w:val="both"/>
        <w:rPr>
          <w:sz w:val="28"/>
          <w:szCs w:val="28"/>
        </w:rPr>
      </w:pPr>
      <w:r w:rsidRPr="007812F7">
        <w:rPr>
          <w:sz w:val="28"/>
          <w:szCs w:val="28"/>
        </w:rPr>
        <w:t>Статья 51.</w:t>
      </w:r>
    </w:p>
    <w:p w:rsidR="00107A93" w:rsidRPr="007812F7" w:rsidRDefault="00107A93" w:rsidP="007812F7">
      <w:pPr>
        <w:ind w:firstLine="851"/>
        <w:jc w:val="both"/>
        <w:rPr>
          <w:spacing w:val="1"/>
          <w:sz w:val="28"/>
          <w:szCs w:val="28"/>
        </w:rPr>
      </w:pPr>
      <w:r w:rsidRPr="007812F7">
        <w:rPr>
          <w:spacing w:val="8"/>
          <w:sz w:val="28"/>
          <w:szCs w:val="28"/>
        </w:rPr>
        <w:lastRenderedPageBreak/>
        <w:t>1. Выступления депутатов в ходе сессии допускаются только после</w:t>
      </w:r>
      <w:r w:rsidR="00E40592" w:rsidRPr="007812F7">
        <w:rPr>
          <w:spacing w:val="8"/>
          <w:sz w:val="28"/>
          <w:szCs w:val="28"/>
        </w:rPr>
        <w:t xml:space="preserve"> </w:t>
      </w:r>
      <w:r w:rsidRPr="007812F7">
        <w:rPr>
          <w:spacing w:val="1"/>
          <w:sz w:val="28"/>
          <w:szCs w:val="28"/>
        </w:rPr>
        <w:t>предоставления им слова председательствующим.</w:t>
      </w:r>
    </w:p>
    <w:p w:rsidR="00107A93" w:rsidRPr="007812F7" w:rsidRDefault="00107A93" w:rsidP="007812F7">
      <w:pPr>
        <w:ind w:firstLine="851"/>
        <w:jc w:val="both"/>
        <w:rPr>
          <w:spacing w:val="1"/>
          <w:sz w:val="28"/>
          <w:szCs w:val="28"/>
        </w:rPr>
      </w:pPr>
      <w:r w:rsidRPr="007812F7">
        <w:rPr>
          <w:spacing w:val="10"/>
          <w:sz w:val="28"/>
          <w:szCs w:val="28"/>
        </w:rPr>
        <w:t>Просьбы о предоставлении слова для выступления в прениях по</w:t>
      </w:r>
      <w:r w:rsidR="00E40592" w:rsidRPr="007812F7">
        <w:rPr>
          <w:spacing w:val="10"/>
          <w:sz w:val="28"/>
          <w:szCs w:val="28"/>
        </w:rPr>
        <w:t xml:space="preserve"> </w:t>
      </w:r>
      <w:r w:rsidR="00E40592" w:rsidRPr="007812F7">
        <w:rPr>
          <w:sz w:val="28"/>
          <w:szCs w:val="28"/>
        </w:rPr>
        <w:t>рассматриваемому вопросу подаются председательствующему</w:t>
      </w:r>
      <w:r w:rsidRPr="007812F7">
        <w:rPr>
          <w:sz w:val="28"/>
          <w:szCs w:val="28"/>
        </w:rPr>
        <w:t xml:space="preserve"> через </w:t>
      </w:r>
      <w:r w:rsidRPr="007812F7">
        <w:rPr>
          <w:spacing w:val="1"/>
          <w:sz w:val="28"/>
          <w:szCs w:val="28"/>
        </w:rPr>
        <w:t xml:space="preserve">секретаря. </w:t>
      </w:r>
      <w:r w:rsidR="00E40592" w:rsidRPr="007812F7">
        <w:rPr>
          <w:spacing w:val="1"/>
          <w:sz w:val="28"/>
          <w:szCs w:val="28"/>
        </w:rPr>
        <w:t>Председательствующий</w:t>
      </w:r>
      <w:r w:rsidRPr="007812F7">
        <w:rPr>
          <w:spacing w:val="1"/>
          <w:sz w:val="28"/>
          <w:szCs w:val="28"/>
        </w:rPr>
        <w:t xml:space="preserve"> может</w:t>
      </w:r>
      <w:r w:rsidR="00E40592" w:rsidRPr="007812F7">
        <w:rPr>
          <w:spacing w:val="1"/>
          <w:sz w:val="28"/>
          <w:szCs w:val="28"/>
        </w:rPr>
        <w:t xml:space="preserve"> предоставить слово, как </w:t>
      </w:r>
      <w:r w:rsidRPr="007812F7">
        <w:rPr>
          <w:spacing w:val="1"/>
          <w:sz w:val="28"/>
          <w:szCs w:val="28"/>
        </w:rPr>
        <w:t xml:space="preserve">при </w:t>
      </w:r>
      <w:r w:rsidR="00E40592" w:rsidRPr="007812F7">
        <w:rPr>
          <w:spacing w:val="6"/>
          <w:sz w:val="28"/>
          <w:szCs w:val="28"/>
        </w:rPr>
        <w:t xml:space="preserve">письменном, так и при устном обращении депутата. Устное </w:t>
      </w:r>
      <w:r w:rsidRPr="007812F7">
        <w:rPr>
          <w:spacing w:val="6"/>
          <w:sz w:val="28"/>
          <w:szCs w:val="28"/>
        </w:rPr>
        <w:t xml:space="preserve">обращение </w:t>
      </w:r>
      <w:r w:rsidRPr="007812F7">
        <w:rPr>
          <w:spacing w:val="1"/>
          <w:sz w:val="28"/>
          <w:szCs w:val="28"/>
        </w:rPr>
        <w:t>депутата осуществляется поднятием руки.</w:t>
      </w:r>
    </w:p>
    <w:p w:rsidR="00107A93" w:rsidRPr="007812F7" w:rsidRDefault="00107A93" w:rsidP="007812F7">
      <w:pPr>
        <w:ind w:firstLine="851"/>
        <w:jc w:val="both"/>
        <w:rPr>
          <w:spacing w:val="-2"/>
          <w:sz w:val="28"/>
          <w:szCs w:val="28"/>
        </w:rPr>
      </w:pPr>
      <w:r w:rsidRPr="007812F7">
        <w:rPr>
          <w:spacing w:val="6"/>
          <w:sz w:val="28"/>
          <w:szCs w:val="28"/>
        </w:rPr>
        <w:t>Председательствующий предоставляет депутатам слово в порядке</w:t>
      </w:r>
      <w:r w:rsidR="00E40592" w:rsidRPr="007812F7">
        <w:rPr>
          <w:spacing w:val="6"/>
          <w:sz w:val="28"/>
          <w:szCs w:val="28"/>
        </w:rPr>
        <w:t xml:space="preserve"> </w:t>
      </w:r>
      <w:r w:rsidRPr="007812F7">
        <w:rPr>
          <w:spacing w:val="8"/>
          <w:sz w:val="28"/>
          <w:szCs w:val="28"/>
        </w:rPr>
        <w:t xml:space="preserve">поступления их просьб, но с согласия Совета может изменить очередность </w:t>
      </w:r>
      <w:r w:rsidRPr="007812F7">
        <w:rPr>
          <w:spacing w:val="-2"/>
          <w:sz w:val="28"/>
          <w:szCs w:val="28"/>
        </w:rPr>
        <w:t>выступлений.</w:t>
      </w:r>
    </w:p>
    <w:p w:rsidR="00107A93" w:rsidRPr="007812F7" w:rsidRDefault="00107A93" w:rsidP="007812F7">
      <w:pPr>
        <w:ind w:firstLine="851"/>
        <w:jc w:val="both"/>
        <w:rPr>
          <w:spacing w:val="1"/>
          <w:sz w:val="28"/>
          <w:szCs w:val="28"/>
        </w:rPr>
      </w:pPr>
      <w:r w:rsidRPr="007812F7">
        <w:rPr>
          <w:spacing w:val="3"/>
          <w:sz w:val="28"/>
          <w:szCs w:val="28"/>
        </w:rPr>
        <w:t>Председательствующий может предоставить слово для выступления</w:t>
      </w:r>
      <w:r w:rsidR="00E40592" w:rsidRPr="007812F7">
        <w:rPr>
          <w:spacing w:val="3"/>
          <w:sz w:val="28"/>
          <w:szCs w:val="28"/>
        </w:rPr>
        <w:t xml:space="preserve"> </w:t>
      </w:r>
      <w:r w:rsidRPr="007812F7">
        <w:rPr>
          <w:spacing w:val="9"/>
          <w:sz w:val="28"/>
          <w:szCs w:val="28"/>
        </w:rPr>
        <w:t>в прениях по рассматриваемому вопросу также лицам, приглашенным на</w:t>
      </w:r>
      <w:r w:rsidR="00E40592" w:rsidRPr="007812F7">
        <w:rPr>
          <w:spacing w:val="9"/>
          <w:sz w:val="28"/>
          <w:szCs w:val="28"/>
        </w:rPr>
        <w:t xml:space="preserve"> </w:t>
      </w:r>
      <w:r w:rsidRPr="007812F7">
        <w:rPr>
          <w:spacing w:val="6"/>
          <w:sz w:val="28"/>
          <w:szCs w:val="28"/>
        </w:rPr>
        <w:t>сессию и записавшимся для выступления. При этом депутаты имеют право</w:t>
      </w:r>
      <w:r w:rsidR="00E40592" w:rsidRPr="007812F7">
        <w:rPr>
          <w:spacing w:val="6"/>
          <w:sz w:val="28"/>
          <w:szCs w:val="28"/>
        </w:rPr>
        <w:t xml:space="preserve"> </w:t>
      </w:r>
      <w:r w:rsidRPr="007812F7">
        <w:rPr>
          <w:spacing w:val="1"/>
          <w:sz w:val="28"/>
          <w:szCs w:val="28"/>
        </w:rPr>
        <w:t>на первоочередное выступление.</w:t>
      </w:r>
    </w:p>
    <w:p w:rsidR="00107A93" w:rsidRPr="007812F7" w:rsidRDefault="00E40592" w:rsidP="007812F7">
      <w:pPr>
        <w:ind w:firstLine="851"/>
        <w:jc w:val="both"/>
        <w:rPr>
          <w:spacing w:val="1"/>
          <w:sz w:val="28"/>
          <w:szCs w:val="28"/>
        </w:rPr>
      </w:pPr>
      <w:r w:rsidRPr="007812F7">
        <w:rPr>
          <w:spacing w:val="-20"/>
          <w:sz w:val="28"/>
          <w:szCs w:val="28"/>
        </w:rPr>
        <w:t>2.</w:t>
      </w:r>
      <w:r w:rsidR="00107A93" w:rsidRPr="007812F7">
        <w:rPr>
          <w:spacing w:val="-20"/>
          <w:sz w:val="28"/>
          <w:szCs w:val="28"/>
        </w:rPr>
        <w:t xml:space="preserve"> </w:t>
      </w:r>
      <w:r w:rsidRPr="007812F7">
        <w:rPr>
          <w:sz w:val="28"/>
          <w:szCs w:val="28"/>
        </w:rPr>
        <w:t>Председатель Совета, глава</w:t>
      </w:r>
      <w:r w:rsidR="00107A93" w:rsidRPr="007812F7">
        <w:rPr>
          <w:sz w:val="28"/>
          <w:szCs w:val="28"/>
        </w:rPr>
        <w:t xml:space="preserve"> Кавказского района </w:t>
      </w:r>
      <w:r w:rsidR="00107A93" w:rsidRPr="007812F7">
        <w:rPr>
          <w:spacing w:val="1"/>
          <w:sz w:val="28"/>
          <w:szCs w:val="28"/>
        </w:rPr>
        <w:t>имеют право взять слово для выступления в любое время.</w:t>
      </w:r>
    </w:p>
    <w:p w:rsidR="00107A93" w:rsidRPr="007812F7" w:rsidRDefault="00107A93" w:rsidP="007812F7">
      <w:pPr>
        <w:ind w:firstLine="851"/>
        <w:jc w:val="both"/>
        <w:rPr>
          <w:spacing w:val="1"/>
          <w:sz w:val="28"/>
          <w:szCs w:val="28"/>
        </w:rPr>
      </w:pPr>
      <w:r w:rsidRPr="007812F7">
        <w:rPr>
          <w:spacing w:val="4"/>
          <w:sz w:val="28"/>
          <w:szCs w:val="28"/>
        </w:rPr>
        <w:t xml:space="preserve">Депутат может выступить по одному и тому же вопросу, как правило, </w:t>
      </w:r>
      <w:r w:rsidRPr="007812F7">
        <w:rPr>
          <w:spacing w:val="1"/>
          <w:sz w:val="28"/>
          <w:szCs w:val="28"/>
        </w:rPr>
        <w:t>не более двух раз. Слово по порядку ведения сессии, мотивам голосования и для справки предоставляется вне очереди.</w:t>
      </w:r>
    </w:p>
    <w:p w:rsidR="00107A93" w:rsidRPr="007812F7" w:rsidRDefault="00107A93" w:rsidP="007812F7">
      <w:pPr>
        <w:ind w:firstLine="851"/>
        <w:jc w:val="both"/>
        <w:rPr>
          <w:spacing w:val="1"/>
          <w:sz w:val="28"/>
          <w:szCs w:val="28"/>
        </w:rPr>
      </w:pPr>
      <w:r w:rsidRPr="007812F7">
        <w:rPr>
          <w:spacing w:val="-20"/>
          <w:sz w:val="28"/>
          <w:szCs w:val="28"/>
        </w:rPr>
        <w:t>3.</w:t>
      </w:r>
      <w:r w:rsidR="00E40592" w:rsidRPr="007812F7">
        <w:rPr>
          <w:sz w:val="28"/>
          <w:szCs w:val="28"/>
        </w:rPr>
        <w:t xml:space="preserve"> </w:t>
      </w:r>
      <w:r w:rsidRPr="007812F7">
        <w:rPr>
          <w:spacing w:val="1"/>
          <w:sz w:val="28"/>
          <w:szCs w:val="28"/>
        </w:rPr>
        <w:t>Слово для справки предоставляется:</w:t>
      </w:r>
    </w:p>
    <w:p w:rsidR="00107A93" w:rsidRPr="007812F7" w:rsidRDefault="00107A93" w:rsidP="007812F7">
      <w:pPr>
        <w:ind w:firstLine="851"/>
        <w:jc w:val="both"/>
        <w:rPr>
          <w:spacing w:val="2"/>
          <w:sz w:val="28"/>
          <w:szCs w:val="28"/>
        </w:rPr>
      </w:pPr>
      <w:r w:rsidRPr="007812F7">
        <w:rPr>
          <w:spacing w:val="3"/>
          <w:sz w:val="28"/>
          <w:szCs w:val="28"/>
        </w:rPr>
        <w:t>1) для напоминания точной формулировки правового акта, имеющего</w:t>
      </w:r>
      <w:r w:rsidR="00E40592" w:rsidRPr="007812F7">
        <w:rPr>
          <w:spacing w:val="3"/>
          <w:sz w:val="28"/>
          <w:szCs w:val="28"/>
        </w:rPr>
        <w:t xml:space="preserve"> </w:t>
      </w:r>
      <w:r w:rsidRPr="007812F7">
        <w:rPr>
          <w:spacing w:val="2"/>
          <w:sz w:val="28"/>
          <w:szCs w:val="28"/>
        </w:rPr>
        <w:t>непосредственное отношение к рассматриваемому вопросу;</w:t>
      </w:r>
    </w:p>
    <w:p w:rsidR="00107A93" w:rsidRPr="007812F7" w:rsidRDefault="00E40592" w:rsidP="007812F7">
      <w:pPr>
        <w:ind w:firstLine="851"/>
        <w:jc w:val="both"/>
        <w:rPr>
          <w:sz w:val="28"/>
          <w:szCs w:val="28"/>
        </w:rPr>
      </w:pPr>
      <w:r w:rsidRPr="007812F7">
        <w:rPr>
          <w:spacing w:val="1"/>
          <w:sz w:val="28"/>
          <w:szCs w:val="28"/>
        </w:rPr>
        <w:t>2) для приведения касающихся рассматриваемого</w:t>
      </w:r>
      <w:r w:rsidR="00107A93" w:rsidRPr="007812F7">
        <w:rPr>
          <w:spacing w:val="1"/>
          <w:sz w:val="28"/>
          <w:szCs w:val="28"/>
        </w:rPr>
        <w:t xml:space="preserve"> вопроса</w:t>
      </w:r>
      <w:r w:rsidRPr="007812F7">
        <w:rPr>
          <w:spacing w:val="1"/>
          <w:sz w:val="28"/>
          <w:szCs w:val="28"/>
        </w:rPr>
        <w:t xml:space="preserve"> </w:t>
      </w:r>
      <w:r w:rsidR="00107A93" w:rsidRPr="007812F7">
        <w:rPr>
          <w:spacing w:val="1"/>
          <w:sz w:val="28"/>
          <w:szCs w:val="28"/>
        </w:rPr>
        <w:t>статисти</w:t>
      </w:r>
      <w:r w:rsidR="00780A8A" w:rsidRPr="007812F7">
        <w:rPr>
          <w:spacing w:val="1"/>
          <w:sz w:val="28"/>
          <w:szCs w:val="28"/>
        </w:rPr>
        <w:t xml:space="preserve">ческих и иных данных (со ссылкой на </w:t>
      </w:r>
      <w:r w:rsidR="00107A93" w:rsidRPr="007812F7">
        <w:rPr>
          <w:spacing w:val="1"/>
          <w:sz w:val="28"/>
          <w:szCs w:val="28"/>
        </w:rPr>
        <w:t xml:space="preserve">источник </w:t>
      </w:r>
      <w:r w:rsidR="00107A93" w:rsidRPr="007812F7">
        <w:rPr>
          <w:sz w:val="28"/>
          <w:szCs w:val="28"/>
        </w:rPr>
        <w:t>информации).</w:t>
      </w:r>
    </w:p>
    <w:p w:rsidR="00107A93" w:rsidRPr="007812F7" w:rsidRDefault="00E40592" w:rsidP="007812F7">
      <w:pPr>
        <w:ind w:firstLine="851"/>
        <w:jc w:val="both"/>
        <w:rPr>
          <w:spacing w:val="-1"/>
          <w:sz w:val="28"/>
          <w:szCs w:val="28"/>
        </w:rPr>
      </w:pPr>
      <w:r w:rsidRPr="007812F7">
        <w:rPr>
          <w:spacing w:val="-1"/>
          <w:sz w:val="28"/>
          <w:szCs w:val="28"/>
        </w:rPr>
        <w:t>4. Вопросы докладчикам направляются в письменной форме</w:t>
      </w:r>
      <w:r w:rsidR="00107A93" w:rsidRPr="007812F7">
        <w:rPr>
          <w:spacing w:val="-1"/>
          <w:sz w:val="28"/>
          <w:szCs w:val="28"/>
        </w:rPr>
        <w:t xml:space="preserve"> или</w:t>
      </w:r>
      <w:r w:rsidRPr="007812F7">
        <w:rPr>
          <w:spacing w:val="-1"/>
          <w:sz w:val="28"/>
          <w:szCs w:val="28"/>
        </w:rPr>
        <w:t xml:space="preserve"> </w:t>
      </w:r>
      <w:r w:rsidR="00107A93" w:rsidRPr="007812F7">
        <w:rPr>
          <w:spacing w:val="-1"/>
          <w:sz w:val="28"/>
          <w:szCs w:val="28"/>
        </w:rPr>
        <w:t>задаются с места.</w:t>
      </w:r>
    </w:p>
    <w:p w:rsidR="00107A93" w:rsidRPr="007812F7" w:rsidRDefault="00107A93" w:rsidP="007812F7">
      <w:pPr>
        <w:ind w:firstLine="851"/>
        <w:jc w:val="both"/>
        <w:rPr>
          <w:spacing w:val="-1"/>
          <w:sz w:val="28"/>
          <w:szCs w:val="28"/>
        </w:rPr>
      </w:pPr>
      <w:r w:rsidRPr="007812F7">
        <w:rPr>
          <w:spacing w:val="-1"/>
          <w:sz w:val="28"/>
          <w:szCs w:val="28"/>
        </w:rPr>
        <w:t>5. В</w:t>
      </w:r>
      <w:r w:rsidR="00E40592" w:rsidRPr="007812F7">
        <w:rPr>
          <w:spacing w:val="-1"/>
          <w:sz w:val="28"/>
          <w:szCs w:val="28"/>
        </w:rPr>
        <w:t xml:space="preserve">ыступающий </w:t>
      </w:r>
      <w:r w:rsidRPr="007812F7">
        <w:rPr>
          <w:spacing w:val="-1"/>
          <w:sz w:val="28"/>
          <w:szCs w:val="28"/>
        </w:rPr>
        <w:t>пр</w:t>
      </w:r>
      <w:r w:rsidR="00E40592" w:rsidRPr="007812F7">
        <w:rPr>
          <w:spacing w:val="-1"/>
          <w:sz w:val="28"/>
          <w:szCs w:val="28"/>
        </w:rPr>
        <w:t>едставляется присутствующим, называя</w:t>
      </w:r>
      <w:r w:rsidRPr="007812F7">
        <w:rPr>
          <w:spacing w:val="-1"/>
          <w:sz w:val="28"/>
          <w:szCs w:val="28"/>
        </w:rPr>
        <w:t xml:space="preserve"> номер округа и фамилию.</w:t>
      </w:r>
    </w:p>
    <w:p w:rsidR="00107A93" w:rsidRPr="007812F7" w:rsidRDefault="00E40592" w:rsidP="007812F7">
      <w:pPr>
        <w:ind w:firstLine="851"/>
        <w:jc w:val="both"/>
        <w:rPr>
          <w:spacing w:val="1"/>
          <w:sz w:val="28"/>
          <w:szCs w:val="28"/>
        </w:rPr>
      </w:pPr>
      <w:r w:rsidRPr="007812F7">
        <w:rPr>
          <w:sz w:val="28"/>
          <w:szCs w:val="28"/>
        </w:rPr>
        <w:t xml:space="preserve">6. Выступающий не должен использовать в </w:t>
      </w:r>
      <w:r w:rsidR="00107A93" w:rsidRPr="007812F7">
        <w:rPr>
          <w:sz w:val="28"/>
          <w:szCs w:val="28"/>
        </w:rPr>
        <w:t>с</w:t>
      </w:r>
      <w:r w:rsidRPr="007812F7">
        <w:rPr>
          <w:sz w:val="28"/>
          <w:szCs w:val="28"/>
        </w:rPr>
        <w:t>воей</w:t>
      </w:r>
      <w:r w:rsidR="00107A93" w:rsidRPr="007812F7">
        <w:rPr>
          <w:sz w:val="28"/>
          <w:szCs w:val="28"/>
        </w:rPr>
        <w:t xml:space="preserve"> речи грубые,</w:t>
      </w:r>
      <w:r w:rsidRPr="007812F7">
        <w:rPr>
          <w:sz w:val="28"/>
          <w:szCs w:val="28"/>
        </w:rPr>
        <w:t xml:space="preserve"> </w:t>
      </w:r>
      <w:r w:rsidRPr="007812F7">
        <w:rPr>
          <w:spacing w:val="2"/>
          <w:sz w:val="28"/>
          <w:szCs w:val="28"/>
        </w:rPr>
        <w:t>некорректные выражения, призывать к</w:t>
      </w:r>
      <w:r w:rsidR="00107A93" w:rsidRPr="007812F7">
        <w:rPr>
          <w:spacing w:val="2"/>
          <w:sz w:val="28"/>
          <w:szCs w:val="28"/>
        </w:rPr>
        <w:t xml:space="preserve"> незаконным</w:t>
      </w:r>
      <w:r w:rsidRPr="007812F7">
        <w:rPr>
          <w:spacing w:val="2"/>
          <w:sz w:val="28"/>
          <w:szCs w:val="28"/>
        </w:rPr>
        <w:t xml:space="preserve"> действиям. В</w:t>
      </w:r>
      <w:r w:rsidR="00107A93" w:rsidRPr="007812F7">
        <w:rPr>
          <w:spacing w:val="2"/>
          <w:sz w:val="28"/>
          <w:szCs w:val="28"/>
        </w:rPr>
        <w:t xml:space="preserve"> случае</w:t>
      </w:r>
      <w:r w:rsidRPr="007812F7">
        <w:rPr>
          <w:spacing w:val="2"/>
          <w:sz w:val="28"/>
          <w:szCs w:val="28"/>
        </w:rPr>
        <w:t xml:space="preserve"> </w:t>
      </w:r>
      <w:r w:rsidRPr="007812F7">
        <w:rPr>
          <w:sz w:val="28"/>
          <w:szCs w:val="28"/>
        </w:rPr>
        <w:t>нарушения данных</w:t>
      </w:r>
      <w:r w:rsidR="00107A93" w:rsidRPr="007812F7">
        <w:rPr>
          <w:sz w:val="28"/>
          <w:szCs w:val="28"/>
        </w:rPr>
        <w:t xml:space="preserve"> требо</w:t>
      </w:r>
      <w:r w:rsidRPr="007812F7">
        <w:rPr>
          <w:sz w:val="28"/>
          <w:szCs w:val="28"/>
        </w:rPr>
        <w:t>ваний председательствующий вправе</w:t>
      </w:r>
      <w:r w:rsidR="00107A93" w:rsidRPr="007812F7">
        <w:rPr>
          <w:sz w:val="28"/>
          <w:szCs w:val="28"/>
        </w:rPr>
        <w:t xml:space="preserve"> лишить</w:t>
      </w:r>
      <w:r w:rsidRPr="007812F7">
        <w:rPr>
          <w:sz w:val="28"/>
          <w:szCs w:val="28"/>
        </w:rPr>
        <w:t xml:space="preserve"> </w:t>
      </w:r>
      <w:r w:rsidRPr="007812F7">
        <w:rPr>
          <w:spacing w:val="3"/>
          <w:sz w:val="28"/>
          <w:szCs w:val="28"/>
        </w:rPr>
        <w:t xml:space="preserve">выступающего слова без предупреждения. Указанным лицам слово </w:t>
      </w:r>
      <w:r w:rsidR="00107A93" w:rsidRPr="007812F7">
        <w:rPr>
          <w:spacing w:val="3"/>
          <w:sz w:val="28"/>
          <w:szCs w:val="28"/>
        </w:rPr>
        <w:t>для</w:t>
      </w:r>
      <w:r w:rsidRPr="007812F7">
        <w:rPr>
          <w:spacing w:val="3"/>
          <w:sz w:val="28"/>
          <w:szCs w:val="28"/>
        </w:rPr>
        <w:t xml:space="preserve"> </w:t>
      </w:r>
      <w:r w:rsidR="00107A93" w:rsidRPr="007812F7">
        <w:rPr>
          <w:spacing w:val="1"/>
          <w:sz w:val="28"/>
          <w:szCs w:val="28"/>
        </w:rPr>
        <w:t>повторного выступления по обсуждаемому вопросу не предоставляется.</w:t>
      </w:r>
    </w:p>
    <w:p w:rsidR="00107A93" w:rsidRPr="007812F7" w:rsidRDefault="00E40592" w:rsidP="007812F7">
      <w:pPr>
        <w:ind w:firstLine="851"/>
        <w:jc w:val="both"/>
        <w:rPr>
          <w:spacing w:val="-5"/>
          <w:sz w:val="28"/>
          <w:szCs w:val="28"/>
        </w:rPr>
      </w:pPr>
      <w:r w:rsidRPr="007812F7">
        <w:rPr>
          <w:sz w:val="28"/>
          <w:szCs w:val="28"/>
        </w:rPr>
        <w:t>Если выступающий отклоняется от обсуждаемой</w:t>
      </w:r>
      <w:r w:rsidR="00107A93" w:rsidRPr="007812F7">
        <w:rPr>
          <w:sz w:val="28"/>
          <w:szCs w:val="28"/>
        </w:rPr>
        <w:t xml:space="preserve"> темы, </w:t>
      </w:r>
      <w:r w:rsidRPr="007812F7">
        <w:rPr>
          <w:spacing w:val="2"/>
          <w:sz w:val="28"/>
          <w:szCs w:val="28"/>
        </w:rPr>
        <w:t xml:space="preserve">председательствующий призывает его придерживаться </w:t>
      </w:r>
      <w:r w:rsidR="00107A93" w:rsidRPr="007812F7">
        <w:rPr>
          <w:spacing w:val="2"/>
          <w:sz w:val="28"/>
          <w:szCs w:val="28"/>
        </w:rPr>
        <w:t xml:space="preserve">обсуждаемого </w:t>
      </w:r>
      <w:r w:rsidR="00107A93" w:rsidRPr="007812F7">
        <w:rPr>
          <w:spacing w:val="-5"/>
          <w:sz w:val="28"/>
          <w:szCs w:val="28"/>
        </w:rPr>
        <w:t>вопроса.</w:t>
      </w:r>
    </w:p>
    <w:p w:rsidR="00107A93" w:rsidRPr="007812F7" w:rsidRDefault="00E40592" w:rsidP="007812F7">
      <w:pPr>
        <w:ind w:firstLine="851"/>
        <w:jc w:val="both"/>
        <w:rPr>
          <w:spacing w:val="1"/>
          <w:sz w:val="28"/>
          <w:szCs w:val="28"/>
        </w:rPr>
      </w:pPr>
      <w:r w:rsidRPr="007812F7">
        <w:rPr>
          <w:sz w:val="28"/>
          <w:szCs w:val="28"/>
        </w:rPr>
        <w:t>Если выступающий превысил отведенное ему время</w:t>
      </w:r>
      <w:r w:rsidR="00107A93" w:rsidRPr="007812F7">
        <w:rPr>
          <w:sz w:val="28"/>
          <w:szCs w:val="28"/>
        </w:rPr>
        <w:t xml:space="preserve"> для</w:t>
      </w:r>
      <w:r w:rsidRPr="007812F7">
        <w:rPr>
          <w:sz w:val="28"/>
          <w:szCs w:val="28"/>
        </w:rPr>
        <w:t xml:space="preserve"> </w:t>
      </w:r>
      <w:r w:rsidR="00107A93" w:rsidRPr="007812F7">
        <w:rPr>
          <w:spacing w:val="1"/>
          <w:sz w:val="28"/>
          <w:szCs w:val="28"/>
        </w:rPr>
        <w:t>выступления</w:t>
      </w:r>
      <w:r w:rsidR="00780A8A" w:rsidRPr="007812F7">
        <w:rPr>
          <w:spacing w:val="1"/>
          <w:sz w:val="28"/>
          <w:szCs w:val="28"/>
        </w:rPr>
        <w:t xml:space="preserve"> </w:t>
      </w:r>
      <w:r w:rsidRPr="007812F7">
        <w:rPr>
          <w:spacing w:val="1"/>
          <w:sz w:val="28"/>
          <w:szCs w:val="28"/>
        </w:rPr>
        <w:t>или выступает</w:t>
      </w:r>
      <w:r w:rsidR="00107A93" w:rsidRPr="007812F7">
        <w:rPr>
          <w:spacing w:val="1"/>
          <w:sz w:val="28"/>
          <w:szCs w:val="28"/>
        </w:rPr>
        <w:t xml:space="preserve"> не по обсуждаемому вопросу,</w:t>
      </w:r>
      <w:r w:rsidRPr="007812F7">
        <w:rPr>
          <w:spacing w:val="1"/>
          <w:sz w:val="28"/>
          <w:szCs w:val="28"/>
        </w:rPr>
        <w:t xml:space="preserve"> </w:t>
      </w:r>
      <w:r w:rsidR="00107A93" w:rsidRPr="007812F7">
        <w:rPr>
          <w:spacing w:val="1"/>
          <w:sz w:val="28"/>
          <w:szCs w:val="28"/>
        </w:rPr>
        <w:t>председательствующий после одного предупреждения лишает его слова.</w:t>
      </w:r>
    </w:p>
    <w:p w:rsidR="00107A93" w:rsidRDefault="00107A93" w:rsidP="007812F7">
      <w:pPr>
        <w:ind w:firstLine="851"/>
        <w:jc w:val="both"/>
        <w:rPr>
          <w:sz w:val="28"/>
          <w:szCs w:val="28"/>
        </w:rPr>
      </w:pPr>
      <w:r w:rsidRPr="007812F7">
        <w:rPr>
          <w:spacing w:val="9"/>
          <w:sz w:val="28"/>
          <w:szCs w:val="28"/>
        </w:rPr>
        <w:t xml:space="preserve">В случае объявления не менее двух замечаний депутату за </w:t>
      </w:r>
      <w:r w:rsidRPr="007812F7">
        <w:rPr>
          <w:spacing w:val="-1"/>
          <w:sz w:val="28"/>
          <w:szCs w:val="28"/>
        </w:rPr>
        <w:t xml:space="preserve">нарушение им Регламента в течение одной сессии, он может быть решением </w:t>
      </w:r>
      <w:r w:rsidRPr="007812F7">
        <w:rPr>
          <w:sz w:val="28"/>
          <w:szCs w:val="28"/>
        </w:rPr>
        <w:t>Совета, принятым простым большинством голосов депутатов, лишен права на выступления до конца сессии.</w:t>
      </w:r>
    </w:p>
    <w:p w:rsidR="003E1E8D" w:rsidRDefault="003E1E8D" w:rsidP="007812F7">
      <w:pPr>
        <w:ind w:firstLine="851"/>
        <w:jc w:val="both"/>
        <w:rPr>
          <w:sz w:val="28"/>
          <w:szCs w:val="28"/>
        </w:rPr>
      </w:pPr>
    </w:p>
    <w:p w:rsidR="003E1E8D" w:rsidRDefault="003E1E8D" w:rsidP="007812F7">
      <w:pPr>
        <w:ind w:firstLine="851"/>
        <w:jc w:val="both"/>
        <w:rPr>
          <w:sz w:val="28"/>
          <w:szCs w:val="28"/>
        </w:rPr>
      </w:pPr>
    </w:p>
    <w:p w:rsidR="003E1E8D" w:rsidRDefault="003E1E8D" w:rsidP="007812F7">
      <w:pPr>
        <w:ind w:firstLine="851"/>
        <w:jc w:val="both"/>
        <w:rPr>
          <w:sz w:val="28"/>
          <w:szCs w:val="28"/>
        </w:rPr>
      </w:pPr>
    </w:p>
    <w:p w:rsidR="00107A93" w:rsidRPr="007812F7" w:rsidRDefault="00107A93" w:rsidP="007812F7">
      <w:pPr>
        <w:ind w:firstLine="851"/>
        <w:jc w:val="both"/>
        <w:rPr>
          <w:sz w:val="28"/>
          <w:szCs w:val="28"/>
        </w:rPr>
      </w:pPr>
      <w:r w:rsidRPr="007812F7">
        <w:rPr>
          <w:sz w:val="28"/>
          <w:szCs w:val="28"/>
        </w:rPr>
        <w:lastRenderedPageBreak/>
        <w:t>Статья 52.</w:t>
      </w:r>
    </w:p>
    <w:p w:rsidR="00107A93" w:rsidRPr="007812F7" w:rsidRDefault="00107A93" w:rsidP="007812F7">
      <w:pPr>
        <w:ind w:firstLine="851"/>
        <w:jc w:val="both"/>
        <w:rPr>
          <w:spacing w:val="1"/>
          <w:sz w:val="28"/>
          <w:szCs w:val="28"/>
        </w:rPr>
      </w:pPr>
      <w:r w:rsidRPr="007812F7">
        <w:rPr>
          <w:sz w:val="28"/>
          <w:szCs w:val="28"/>
        </w:rPr>
        <w:t>1. Прения по обсуждаемому вопросу могут быть прекращены досрочно</w:t>
      </w:r>
      <w:r w:rsidR="00E40592" w:rsidRPr="007812F7">
        <w:rPr>
          <w:sz w:val="28"/>
          <w:szCs w:val="28"/>
        </w:rPr>
        <w:t xml:space="preserve"> </w:t>
      </w:r>
      <w:r w:rsidRPr="007812F7">
        <w:rPr>
          <w:spacing w:val="1"/>
          <w:sz w:val="28"/>
          <w:szCs w:val="28"/>
        </w:rPr>
        <w:t xml:space="preserve">по решению Совета, принятому большинством голосов </w:t>
      </w:r>
      <w:r w:rsidR="00E40592" w:rsidRPr="007812F7">
        <w:rPr>
          <w:spacing w:val="3"/>
          <w:sz w:val="28"/>
          <w:szCs w:val="28"/>
        </w:rPr>
        <w:t xml:space="preserve">присутствующих </w:t>
      </w:r>
      <w:r w:rsidRPr="007812F7">
        <w:rPr>
          <w:spacing w:val="3"/>
          <w:sz w:val="28"/>
          <w:szCs w:val="28"/>
        </w:rPr>
        <w:t>на заседании</w:t>
      </w:r>
      <w:r w:rsidRPr="007812F7">
        <w:rPr>
          <w:spacing w:val="1"/>
          <w:sz w:val="28"/>
          <w:szCs w:val="28"/>
        </w:rPr>
        <w:t xml:space="preserve"> депутатов.</w:t>
      </w:r>
    </w:p>
    <w:p w:rsidR="00107A93" w:rsidRPr="007812F7" w:rsidRDefault="00107A93" w:rsidP="007812F7">
      <w:pPr>
        <w:ind w:firstLine="851"/>
        <w:jc w:val="both"/>
        <w:rPr>
          <w:spacing w:val="-5"/>
          <w:sz w:val="28"/>
          <w:szCs w:val="28"/>
        </w:rPr>
      </w:pPr>
      <w:r w:rsidRPr="007812F7">
        <w:rPr>
          <w:spacing w:val="2"/>
          <w:sz w:val="28"/>
          <w:szCs w:val="28"/>
        </w:rPr>
        <w:t>2. Предложения по прекращению прений вносятся только депутатами.</w:t>
      </w:r>
      <w:r w:rsidR="00780A8A" w:rsidRPr="007812F7">
        <w:rPr>
          <w:spacing w:val="2"/>
          <w:sz w:val="28"/>
          <w:szCs w:val="28"/>
        </w:rPr>
        <w:t xml:space="preserve"> </w:t>
      </w:r>
      <w:r w:rsidR="00E40592" w:rsidRPr="007812F7">
        <w:rPr>
          <w:sz w:val="28"/>
          <w:szCs w:val="28"/>
        </w:rPr>
        <w:t>При постановке вопроса о прекращении прений</w:t>
      </w:r>
      <w:r w:rsidRPr="007812F7">
        <w:rPr>
          <w:sz w:val="28"/>
          <w:szCs w:val="28"/>
        </w:rPr>
        <w:t xml:space="preserve"> председательствующий</w:t>
      </w:r>
      <w:r w:rsidR="00E40592" w:rsidRPr="007812F7">
        <w:rPr>
          <w:sz w:val="28"/>
          <w:szCs w:val="28"/>
        </w:rPr>
        <w:t xml:space="preserve"> </w:t>
      </w:r>
      <w:r w:rsidRPr="007812F7">
        <w:rPr>
          <w:spacing w:val="1"/>
          <w:sz w:val="28"/>
          <w:szCs w:val="28"/>
        </w:rPr>
        <w:t>информирует о числе записавшихся и выступивших депутатов, выясняет, кто</w:t>
      </w:r>
      <w:r w:rsidR="00E40592" w:rsidRPr="007812F7">
        <w:rPr>
          <w:spacing w:val="1"/>
          <w:sz w:val="28"/>
          <w:szCs w:val="28"/>
        </w:rPr>
        <w:t xml:space="preserve"> </w:t>
      </w:r>
      <w:r w:rsidRPr="007812F7">
        <w:rPr>
          <w:spacing w:val="10"/>
          <w:sz w:val="28"/>
          <w:szCs w:val="28"/>
        </w:rPr>
        <w:t>настаивает на выступлении и с согласия Совета предоставляет ему слово.</w:t>
      </w:r>
      <w:r w:rsidR="00E40592" w:rsidRPr="007812F7">
        <w:rPr>
          <w:spacing w:val="10"/>
          <w:sz w:val="28"/>
          <w:szCs w:val="28"/>
        </w:rPr>
        <w:t xml:space="preserve"> </w:t>
      </w:r>
      <w:r w:rsidR="00E40592" w:rsidRPr="007812F7">
        <w:rPr>
          <w:spacing w:val="-1"/>
          <w:sz w:val="28"/>
          <w:szCs w:val="28"/>
        </w:rPr>
        <w:t>Депутатам, выступающим от</w:t>
      </w:r>
      <w:r w:rsidRPr="007812F7">
        <w:rPr>
          <w:spacing w:val="-1"/>
          <w:sz w:val="28"/>
          <w:szCs w:val="28"/>
        </w:rPr>
        <w:t xml:space="preserve"> им</w:t>
      </w:r>
      <w:r w:rsidR="00E40592" w:rsidRPr="007812F7">
        <w:rPr>
          <w:spacing w:val="-1"/>
          <w:sz w:val="28"/>
          <w:szCs w:val="28"/>
        </w:rPr>
        <w:t>ени постоянных комиссий (по</w:t>
      </w:r>
      <w:r w:rsidRPr="007812F7">
        <w:rPr>
          <w:spacing w:val="-1"/>
          <w:sz w:val="28"/>
          <w:szCs w:val="28"/>
        </w:rPr>
        <w:t xml:space="preserve"> одному</w:t>
      </w:r>
      <w:r w:rsidR="00E40592" w:rsidRPr="007812F7">
        <w:rPr>
          <w:spacing w:val="-1"/>
          <w:sz w:val="28"/>
          <w:szCs w:val="28"/>
        </w:rPr>
        <w:t xml:space="preserve"> </w:t>
      </w:r>
      <w:r w:rsidRPr="007812F7">
        <w:rPr>
          <w:spacing w:val="3"/>
          <w:sz w:val="28"/>
          <w:szCs w:val="28"/>
        </w:rPr>
        <w:t>человеку), слово предоставляется в обязательном порядке. Если депутаты не</w:t>
      </w:r>
      <w:r w:rsidR="00E40592" w:rsidRPr="007812F7">
        <w:rPr>
          <w:spacing w:val="3"/>
          <w:sz w:val="28"/>
          <w:szCs w:val="28"/>
        </w:rPr>
        <w:t xml:space="preserve"> </w:t>
      </w:r>
      <w:r w:rsidRPr="007812F7">
        <w:rPr>
          <w:spacing w:val="1"/>
          <w:sz w:val="28"/>
          <w:szCs w:val="28"/>
        </w:rPr>
        <w:t>имели возможности выступить в связи с прекращением прений, то с согласия</w:t>
      </w:r>
      <w:r w:rsidR="00E40592" w:rsidRPr="007812F7">
        <w:rPr>
          <w:spacing w:val="1"/>
          <w:sz w:val="28"/>
          <w:szCs w:val="28"/>
        </w:rPr>
        <w:t xml:space="preserve"> </w:t>
      </w:r>
      <w:r w:rsidR="00E40592" w:rsidRPr="007812F7">
        <w:rPr>
          <w:spacing w:val="-2"/>
          <w:sz w:val="28"/>
          <w:szCs w:val="28"/>
        </w:rPr>
        <w:t>депутатов тексты их выступлений должны быть включены</w:t>
      </w:r>
      <w:r w:rsidRPr="007812F7">
        <w:rPr>
          <w:spacing w:val="-2"/>
          <w:sz w:val="28"/>
          <w:szCs w:val="28"/>
        </w:rPr>
        <w:t xml:space="preserve"> </w:t>
      </w:r>
      <w:r w:rsidR="00E40592" w:rsidRPr="007812F7">
        <w:rPr>
          <w:spacing w:val="-2"/>
          <w:sz w:val="28"/>
          <w:szCs w:val="28"/>
        </w:rPr>
        <w:t>в</w:t>
      </w:r>
      <w:r w:rsidRPr="007812F7">
        <w:rPr>
          <w:spacing w:val="-2"/>
          <w:sz w:val="28"/>
          <w:szCs w:val="28"/>
        </w:rPr>
        <w:t xml:space="preserve"> протокол</w:t>
      </w:r>
      <w:r w:rsidR="00E40592" w:rsidRPr="007812F7">
        <w:rPr>
          <w:spacing w:val="-2"/>
          <w:sz w:val="28"/>
          <w:szCs w:val="28"/>
        </w:rPr>
        <w:t xml:space="preserve"> </w:t>
      </w:r>
      <w:r w:rsidRPr="007812F7">
        <w:rPr>
          <w:spacing w:val="-5"/>
          <w:sz w:val="28"/>
          <w:szCs w:val="28"/>
        </w:rPr>
        <w:t>сессии.</w:t>
      </w:r>
    </w:p>
    <w:p w:rsidR="00107A93" w:rsidRPr="007812F7" w:rsidRDefault="00107A93" w:rsidP="007812F7">
      <w:pPr>
        <w:ind w:firstLine="851"/>
        <w:jc w:val="both"/>
        <w:rPr>
          <w:sz w:val="28"/>
          <w:szCs w:val="28"/>
        </w:rPr>
      </w:pPr>
      <w:r w:rsidRPr="007812F7">
        <w:rPr>
          <w:spacing w:val="4"/>
          <w:sz w:val="28"/>
          <w:szCs w:val="28"/>
        </w:rPr>
        <w:t>3. После прекращения прений докладчик и содокладчик имеют право</w:t>
      </w:r>
      <w:r w:rsidR="00E40592" w:rsidRPr="007812F7">
        <w:rPr>
          <w:spacing w:val="4"/>
          <w:sz w:val="28"/>
          <w:szCs w:val="28"/>
        </w:rPr>
        <w:t xml:space="preserve"> </w:t>
      </w:r>
      <w:r w:rsidRPr="007812F7">
        <w:rPr>
          <w:sz w:val="28"/>
          <w:szCs w:val="28"/>
        </w:rPr>
        <w:t>выступить с заключительным словом.</w:t>
      </w:r>
    </w:p>
    <w:p w:rsidR="00107A93" w:rsidRPr="007812F7" w:rsidRDefault="00107A93" w:rsidP="007812F7">
      <w:pPr>
        <w:jc w:val="both"/>
        <w:rPr>
          <w:spacing w:val="-15"/>
          <w:sz w:val="28"/>
          <w:szCs w:val="28"/>
        </w:rPr>
      </w:pPr>
    </w:p>
    <w:p w:rsidR="00107A93" w:rsidRPr="007812F7" w:rsidRDefault="00107A93" w:rsidP="007812F7">
      <w:pPr>
        <w:jc w:val="center"/>
        <w:rPr>
          <w:b/>
          <w:spacing w:val="-1"/>
          <w:sz w:val="28"/>
          <w:szCs w:val="28"/>
        </w:rPr>
      </w:pPr>
      <w:r w:rsidRPr="007812F7">
        <w:rPr>
          <w:b/>
          <w:spacing w:val="1"/>
          <w:sz w:val="28"/>
          <w:szCs w:val="28"/>
        </w:rPr>
        <w:t xml:space="preserve">Глава 12. Порядок голосования </w:t>
      </w:r>
      <w:r w:rsidRPr="007812F7">
        <w:rPr>
          <w:b/>
          <w:spacing w:val="-1"/>
          <w:sz w:val="28"/>
          <w:szCs w:val="28"/>
        </w:rPr>
        <w:t>на сессии Совета</w:t>
      </w:r>
    </w:p>
    <w:p w:rsidR="00107A93" w:rsidRPr="007812F7" w:rsidRDefault="00107A93" w:rsidP="007812F7">
      <w:pPr>
        <w:jc w:val="both"/>
        <w:rPr>
          <w:sz w:val="28"/>
          <w:szCs w:val="28"/>
        </w:rPr>
      </w:pPr>
    </w:p>
    <w:p w:rsidR="00107A93" w:rsidRPr="007812F7" w:rsidRDefault="00107A93" w:rsidP="007812F7">
      <w:pPr>
        <w:ind w:firstLine="851"/>
        <w:jc w:val="both"/>
        <w:rPr>
          <w:spacing w:val="-4"/>
          <w:sz w:val="28"/>
          <w:szCs w:val="28"/>
        </w:rPr>
      </w:pPr>
      <w:r w:rsidRPr="007812F7">
        <w:rPr>
          <w:spacing w:val="-4"/>
          <w:sz w:val="28"/>
          <w:szCs w:val="28"/>
        </w:rPr>
        <w:t>Статья 53.</w:t>
      </w:r>
    </w:p>
    <w:p w:rsidR="00107A93" w:rsidRPr="007812F7" w:rsidRDefault="00107A93" w:rsidP="007812F7">
      <w:pPr>
        <w:ind w:firstLine="851"/>
        <w:jc w:val="both"/>
        <w:rPr>
          <w:spacing w:val="1"/>
          <w:sz w:val="28"/>
          <w:szCs w:val="28"/>
        </w:rPr>
      </w:pPr>
      <w:r w:rsidRPr="007812F7">
        <w:rPr>
          <w:spacing w:val="12"/>
          <w:sz w:val="28"/>
          <w:szCs w:val="28"/>
        </w:rPr>
        <w:t xml:space="preserve">Решения Совета принимаются на ее сессиях открытым или тайным </w:t>
      </w:r>
      <w:r w:rsidRPr="007812F7">
        <w:rPr>
          <w:spacing w:val="1"/>
          <w:sz w:val="28"/>
          <w:szCs w:val="28"/>
        </w:rPr>
        <w:t>голосованием. Открытое голосование может быть поименным.</w:t>
      </w:r>
    </w:p>
    <w:p w:rsidR="00107A93" w:rsidRPr="007812F7" w:rsidRDefault="00107A93" w:rsidP="007812F7">
      <w:pPr>
        <w:ind w:firstLine="851"/>
        <w:jc w:val="both"/>
        <w:rPr>
          <w:spacing w:val="-3"/>
          <w:sz w:val="28"/>
          <w:szCs w:val="28"/>
        </w:rPr>
      </w:pPr>
      <w:r w:rsidRPr="007812F7">
        <w:rPr>
          <w:spacing w:val="-3"/>
          <w:sz w:val="28"/>
          <w:szCs w:val="28"/>
        </w:rPr>
        <w:t>Статья 54.</w:t>
      </w:r>
    </w:p>
    <w:p w:rsidR="00107A93" w:rsidRPr="007812F7" w:rsidRDefault="00107A93" w:rsidP="007812F7">
      <w:pPr>
        <w:ind w:firstLine="851"/>
        <w:jc w:val="both"/>
        <w:rPr>
          <w:sz w:val="28"/>
          <w:szCs w:val="28"/>
        </w:rPr>
      </w:pPr>
      <w:r w:rsidRPr="007812F7">
        <w:rPr>
          <w:spacing w:val="-34"/>
          <w:sz w:val="28"/>
          <w:szCs w:val="28"/>
        </w:rPr>
        <w:t>1.</w:t>
      </w:r>
      <w:r w:rsidR="007812F7">
        <w:rPr>
          <w:sz w:val="28"/>
          <w:szCs w:val="28"/>
        </w:rPr>
        <w:t xml:space="preserve"> </w:t>
      </w:r>
      <w:r w:rsidRPr="007812F7">
        <w:rPr>
          <w:sz w:val="28"/>
          <w:szCs w:val="28"/>
        </w:rPr>
        <w:t>При проведении открытого голосования подсчет голосов поручается секретарю сессии.</w:t>
      </w:r>
    </w:p>
    <w:p w:rsidR="00107A93" w:rsidRPr="007812F7" w:rsidRDefault="00107A93" w:rsidP="007812F7">
      <w:pPr>
        <w:ind w:firstLine="851"/>
        <w:jc w:val="both"/>
        <w:rPr>
          <w:spacing w:val="-3"/>
          <w:sz w:val="28"/>
          <w:szCs w:val="28"/>
        </w:rPr>
      </w:pPr>
      <w:r w:rsidRPr="007812F7">
        <w:rPr>
          <w:spacing w:val="-12"/>
          <w:sz w:val="28"/>
          <w:szCs w:val="28"/>
        </w:rPr>
        <w:t>2.</w:t>
      </w:r>
      <w:r w:rsidR="007812F7">
        <w:rPr>
          <w:sz w:val="28"/>
          <w:szCs w:val="28"/>
        </w:rPr>
        <w:t xml:space="preserve"> </w:t>
      </w:r>
      <w:r w:rsidR="007812F7">
        <w:rPr>
          <w:spacing w:val="1"/>
          <w:sz w:val="28"/>
          <w:szCs w:val="28"/>
        </w:rPr>
        <w:t>Перед началом открытого голосования</w:t>
      </w:r>
      <w:r w:rsidRPr="007812F7">
        <w:rPr>
          <w:spacing w:val="1"/>
          <w:sz w:val="28"/>
          <w:szCs w:val="28"/>
        </w:rPr>
        <w:t xml:space="preserve"> председательствующий</w:t>
      </w:r>
      <w:r w:rsidR="007812F7">
        <w:rPr>
          <w:spacing w:val="1"/>
          <w:sz w:val="28"/>
          <w:szCs w:val="28"/>
        </w:rPr>
        <w:t xml:space="preserve"> </w:t>
      </w:r>
      <w:r w:rsidRPr="007812F7">
        <w:rPr>
          <w:spacing w:val="5"/>
          <w:sz w:val="28"/>
          <w:szCs w:val="28"/>
        </w:rPr>
        <w:t xml:space="preserve">сообщает о количестве предложений, ставящихся на голосование, уточняет </w:t>
      </w:r>
      <w:r w:rsidR="007812F7">
        <w:rPr>
          <w:spacing w:val="3"/>
          <w:sz w:val="28"/>
          <w:szCs w:val="28"/>
        </w:rPr>
        <w:t>их формулировки и</w:t>
      </w:r>
      <w:r w:rsidRPr="007812F7">
        <w:rPr>
          <w:spacing w:val="3"/>
          <w:sz w:val="28"/>
          <w:szCs w:val="28"/>
        </w:rPr>
        <w:t xml:space="preserve"> последовательность, </w:t>
      </w:r>
      <w:r w:rsidR="007812F7">
        <w:rPr>
          <w:spacing w:val="3"/>
          <w:sz w:val="28"/>
          <w:szCs w:val="28"/>
        </w:rPr>
        <w:t>в которой они ставятся</w:t>
      </w:r>
      <w:r w:rsidRPr="007812F7">
        <w:rPr>
          <w:spacing w:val="3"/>
          <w:sz w:val="28"/>
          <w:szCs w:val="28"/>
        </w:rPr>
        <w:t xml:space="preserve"> на </w:t>
      </w:r>
      <w:r w:rsidRPr="007812F7">
        <w:rPr>
          <w:spacing w:val="7"/>
          <w:sz w:val="28"/>
          <w:szCs w:val="28"/>
        </w:rPr>
        <w:t xml:space="preserve">голосование, </w:t>
      </w:r>
      <w:proofErr w:type="gramStart"/>
      <w:r w:rsidRPr="007812F7">
        <w:rPr>
          <w:spacing w:val="7"/>
          <w:sz w:val="28"/>
          <w:szCs w:val="28"/>
        </w:rPr>
        <w:t>напоминает каким количеством голосов может</w:t>
      </w:r>
      <w:proofErr w:type="gramEnd"/>
      <w:r w:rsidRPr="007812F7">
        <w:rPr>
          <w:spacing w:val="7"/>
          <w:sz w:val="28"/>
          <w:szCs w:val="28"/>
        </w:rPr>
        <w:t xml:space="preserve"> быть принято </w:t>
      </w:r>
      <w:r w:rsidRPr="007812F7">
        <w:rPr>
          <w:spacing w:val="-3"/>
          <w:sz w:val="28"/>
          <w:szCs w:val="28"/>
        </w:rPr>
        <w:t>решение.</w:t>
      </w:r>
    </w:p>
    <w:p w:rsidR="00107A93" w:rsidRPr="007812F7" w:rsidRDefault="007812F7" w:rsidP="007812F7">
      <w:pPr>
        <w:ind w:firstLine="851"/>
        <w:jc w:val="both"/>
        <w:rPr>
          <w:spacing w:val="1"/>
          <w:sz w:val="28"/>
          <w:szCs w:val="28"/>
        </w:rPr>
      </w:pPr>
      <w:r>
        <w:rPr>
          <w:spacing w:val="4"/>
          <w:sz w:val="28"/>
          <w:szCs w:val="28"/>
        </w:rPr>
        <w:t>3. После объявления председательствующим о начале</w:t>
      </w:r>
      <w:r w:rsidR="00107A93" w:rsidRPr="007812F7">
        <w:rPr>
          <w:spacing w:val="4"/>
          <w:sz w:val="28"/>
          <w:szCs w:val="28"/>
        </w:rPr>
        <w:t xml:space="preserve"> голосования </w:t>
      </w:r>
      <w:r w:rsidR="00107A93" w:rsidRPr="007812F7">
        <w:rPr>
          <w:spacing w:val="1"/>
          <w:sz w:val="28"/>
          <w:szCs w:val="28"/>
        </w:rPr>
        <w:t>никто не вправе прервать голосование.</w:t>
      </w:r>
    </w:p>
    <w:p w:rsidR="00107A93" w:rsidRPr="007812F7" w:rsidRDefault="00107A93" w:rsidP="007812F7">
      <w:pPr>
        <w:ind w:firstLine="851"/>
        <w:jc w:val="both"/>
        <w:rPr>
          <w:spacing w:val="1"/>
          <w:sz w:val="28"/>
          <w:szCs w:val="28"/>
        </w:rPr>
      </w:pPr>
      <w:r w:rsidRPr="007812F7">
        <w:rPr>
          <w:spacing w:val="-16"/>
          <w:sz w:val="28"/>
          <w:szCs w:val="28"/>
        </w:rPr>
        <w:t>4.</w:t>
      </w:r>
      <w:r w:rsidR="007812F7">
        <w:rPr>
          <w:sz w:val="28"/>
          <w:szCs w:val="28"/>
        </w:rPr>
        <w:t xml:space="preserve"> </w:t>
      </w:r>
      <w:r w:rsidRPr="007812F7">
        <w:rPr>
          <w:spacing w:val="3"/>
          <w:sz w:val="28"/>
          <w:szCs w:val="28"/>
        </w:rPr>
        <w:t xml:space="preserve">По окончании подсчета голосов председательствующий объявляет </w:t>
      </w:r>
      <w:r w:rsidRPr="007812F7">
        <w:rPr>
          <w:spacing w:val="1"/>
          <w:sz w:val="28"/>
          <w:szCs w:val="28"/>
        </w:rPr>
        <w:t>результаты голосования.</w:t>
      </w:r>
    </w:p>
    <w:p w:rsidR="00107A93" w:rsidRPr="007812F7" w:rsidRDefault="00107A93" w:rsidP="007812F7">
      <w:pPr>
        <w:ind w:firstLine="851"/>
        <w:jc w:val="both"/>
        <w:rPr>
          <w:spacing w:val="-3"/>
          <w:sz w:val="28"/>
          <w:szCs w:val="28"/>
        </w:rPr>
      </w:pPr>
      <w:r w:rsidRPr="007812F7">
        <w:rPr>
          <w:spacing w:val="-3"/>
          <w:sz w:val="28"/>
          <w:szCs w:val="28"/>
        </w:rPr>
        <w:t>Статья 55.</w:t>
      </w:r>
    </w:p>
    <w:p w:rsidR="00107A93" w:rsidRPr="007812F7" w:rsidRDefault="00107A93" w:rsidP="007812F7">
      <w:pPr>
        <w:ind w:firstLine="851"/>
        <w:jc w:val="both"/>
        <w:rPr>
          <w:spacing w:val="3"/>
          <w:sz w:val="28"/>
          <w:szCs w:val="28"/>
        </w:rPr>
      </w:pPr>
      <w:r w:rsidRPr="007812F7">
        <w:rPr>
          <w:spacing w:val="5"/>
          <w:sz w:val="28"/>
          <w:szCs w:val="28"/>
        </w:rPr>
        <w:t xml:space="preserve">1. Решение о проведении тайного голосования принимается </w:t>
      </w:r>
      <w:r w:rsidRPr="007812F7">
        <w:rPr>
          <w:spacing w:val="1"/>
          <w:sz w:val="28"/>
          <w:szCs w:val="28"/>
        </w:rPr>
        <w:t>большинством голосов депутатов,</w:t>
      </w:r>
      <w:r w:rsidR="00780A8A" w:rsidRPr="007812F7">
        <w:rPr>
          <w:spacing w:val="3"/>
          <w:sz w:val="28"/>
          <w:szCs w:val="28"/>
        </w:rPr>
        <w:t xml:space="preserve"> присутствующих </w:t>
      </w:r>
      <w:r w:rsidRPr="007812F7">
        <w:rPr>
          <w:spacing w:val="3"/>
          <w:sz w:val="28"/>
          <w:szCs w:val="28"/>
        </w:rPr>
        <w:t>на заседании.</w:t>
      </w:r>
    </w:p>
    <w:p w:rsidR="00107A93" w:rsidRPr="007812F7" w:rsidRDefault="00107A93" w:rsidP="007812F7">
      <w:pPr>
        <w:ind w:firstLine="851"/>
        <w:jc w:val="both"/>
        <w:rPr>
          <w:spacing w:val="-20"/>
          <w:sz w:val="28"/>
          <w:szCs w:val="28"/>
        </w:rPr>
      </w:pPr>
      <w:r w:rsidRPr="007812F7">
        <w:rPr>
          <w:spacing w:val="-16"/>
          <w:sz w:val="28"/>
          <w:szCs w:val="28"/>
        </w:rPr>
        <w:t>2.</w:t>
      </w:r>
      <w:r w:rsidR="00780A8A" w:rsidRPr="007812F7">
        <w:rPr>
          <w:sz w:val="28"/>
          <w:szCs w:val="28"/>
        </w:rPr>
        <w:t xml:space="preserve"> </w:t>
      </w:r>
      <w:r w:rsidRPr="007812F7">
        <w:rPr>
          <w:spacing w:val="1"/>
          <w:sz w:val="28"/>
          <w:szCs w:val="28"/>
        </w:rPr>
        <w:t xml:space="preserve">Для проведения тайного голосования и определения его результатов депутатами, </w:t>
      </w:r>
      <w:r w:rsidRPr="007812F7">
        <w:rPr>
          <w:spacing w:val="3"/>
          <w:sz w:val="28"/>
          <w:szCs w:val="28"/>
        </w:rPr>
        <w:t>присутствующих на заседании,</w:t>
      </w:r>
      <w:r w:rsidRPr="007812F7">
        <w:rPr>
          <w:spacing w:val="2"/>
          <w:sz w:val="28"/>
          <w:szCs w:val="28"/>
        </w:rPr>
        <w:t xml:space="preserve"> открытым голосованием большинством голосов</w:t>
      </w:r>
      <w:r w:rsidR="00780A8A" w:rsidRPr="007812F7">
        <w:rPr>
          <w:spacing w:val="3"/>
          <w:sz w:val="28"/>
          <w:szCs w:val="28"/>
        </w:rPr>
        <w:t xml:space="preserve"> присутствующих </w:t>
      </w:r>
      <w:r w:rsidRPr="007812F7">
        <w:rPr>
          <w:spacing w:val="3"/>
          <w:sz w:val="28"/>
          <w:szCs w:val="28"/>
        </w:rPr>
        <w:t>на заседании</w:t>
      </w:r>
      <w:r w:rsidRPr="007812F7">
        <w:rPr>
          <w:spacing w:val="2"/>
          <w:sz w:val="28"/>
          <w:szCs w:val="28"/>
        </w:rPr>
        <w:t xml:space="preserve"> избирается счетная </w:t>
      </w:r>
      <w:r w:rsidR="00780A8A" w:rsidRPr="007812F7">
        <w:rPr>
          <w:spacing w:val="-1"/>
          <w:sz w:val="28"/>
          <w:szCs w:val="28"/>
        </w:rPr>
        <w:t xml:space="preserve">комиссия, количественный и персональный </w:t>
      </w:r>
      <w:r w:rsidRPr="007812F7">
        <w:rPr>
          <w:spacing w:val="-1"/>
          <w:sz w:val="28"/>
          <w:szCs w:val="28"/>
        </w:rPr>
        <w:t>состав кот</w:t>
      </w:r>
      <w:r w:rsidR="00780A8A" w:rsidRPr="007812F7">
        <w:rPr>
          <w:spacing w:val="-1"/>
          <w:sz w:val="28"/>
          <w:szCs w:val="28"/>
        </w:rPr>
        <w:t xml:space="preserve">орой определяется Советом. В </w:t>
      </w:r>
      <w:r w:rsidRPr="007812F7">
        <w:rPr>
          <w:spacing w:val="-1"/>
          <w:sz w:val="28"/>
          <w:szCs w:val="28"/>
        </w:rPr>
        <w:t xml:space="preserve">счетную </w:t>
      </w:r>
      <w:r w:rsidR="00780A8A" w:rsidRPr="007812F7">
        <w:rPr>
          <w:spacing w:val="-1"/>
          <w:sz w:val="28"/>
          <w:szCs w:val="28"/>
        </w:rPr>
        <w:t xml:space="preserve">комиссию не могут </w:t>
      </w:r>
      <w:r w:rsidRPr="007812F7">
        <w:rPr>
          <w:spacing w:val="-1"/>
          <w:sz w:val="28"/>
          <w:szCs w:val="28"/>
        </w:rPr>
        <w:t xml:space="preserve">входить </w:t>
      </w:r>
      <w:r w:rsidRPr="007812F7">
        <w:rPr>
          <w:spacing w:val="1"/>
          <w:sz w:val="28"/>
          <w:szCs w:val="28"/>
        </w:rPr>
        <w:t>депутаты, чьи кандидатуры внесены в бюллетень для тайного голосования.</w:t>
      </w:r>
      <w:r w:rsidRPr="007812F7">
        <w:rPr>
          <w:spacing w:val="-20"/>
          <w:sz w:val="28"/>
          <w:szCs w:val="28"/>
        </w:rPr>
        <w:t xml:space="preserve"> </w:t>
      </w:r>
    </w:p>
    <w:p w:rsidR="00107A93" w:rsidRPr="007812F7" w:rsidRDefault="00107A93" w:rsidP="007812F7">
      <w:pPr>
        <w:ind w:firstLine="851"/>
        <w:jc w:val="both"/>
        <w:rPr>
          <w:sz w:val="28"/>
          <w:szCs w:val="28"/>
        </w:rPr>
      </w:pPr>
      <w:r w:rsidRPr="007812F7">
        <w:rPr>
          <w:spacing w:val="-20"/>
          <w:sz w:val="28"/>
          <w:szCs w:val="28"/>
        </w:rPr>
        <w:t>3.</w:t>
      </w:r>
      <w:r w:rsidR="00780A8A" w:rsidRPr="007812F7">
        <w:rPr>
          <w:sz w:val="28"/>
          <w:szCs w:val="28"/>
        </w:rPr>
        <w:t xml:space="preserve"> </w:t>
      </w:r>
      <w:r w:rsidRPr="007812F7">
        <w:rPr>
          <w:spacing w:val="-1"/>
          <w:sz w:val="28"/>
          <w:szCs w:val="28"/>
        </w:rPr>
        <w:t>Счет</w:t>
      </w:r>
      <w:r w:rsidR="00780A8A" w:rsidRPr="007812F7">
        <w:rPr>
          <w:spacing w:val="-1"/>
          <w:sz w:val="28"/>
          <w:szCs w:val="28"/>
        </w:rPr>
        <w:t>ная комиссия избирает из</w:t>
      </w:r>
      <w:r w:rsidRPr="007812F7">
        <w:rPr>
          <w:spacing w:val="-1"/>
          <w:sz w:val="28"/>
          <w:szCs w:val="28"/>
        </w:rPr>
        <w:t xml:space="preserve"> с</w:t>
      </w:r>
      <w:r w:rsidR="00780A8A" w:rsidRPr="007812F7">
        <w:rPr>
          <w:spacing w:val="-1"/>
          <w:sz w:val="28"/>
          <w:szCs w:val="28"/>
        </w:rPr>
        <w:t>воего состава председателя</w:t>
      </w:r>
      <w:r w:rsidRPr="007812F7">
        <w:rPr>
          <w:spacing w:val="-1"/>
          <w:sz w:val="28"/>
          <w:szCs w:val="28"/>
        </w:rPr>
        <w:t xml:space="preserve"> и </w:t>
      </w:r>
      <w:r w:rsidRPr="007812F7">
        <w:rPr>
          <w:spacing w:val="7"/>
          <w:sz w:val="28"/>
          <w:szCs w:val="28"/>
        </w:rPr>
        <w:t xml:space="preserve">секретаря комиссии, оформляет об этом протокол </w:t>
      </w:r>
      <w:r w:rsidRPr="007812F7">
        <w:rPr>
          <w:iCs/>
          <w:spacing w:val="7"/>
          <w:sz w:val="28"/>
          <w:szCs w:val="28"/>
        </w:rPr>
        <w:t>№</w:t>
      </w:r>
      <w:r w:rsidRPr="007812F7">
        <w:rPr>
          <w:i/>
          <w:iCs/>
          <w:spacing w:val="7"/>
          <w:sz w:val="28"/>
          <w:szCs w:val="28"/>
        </w:rPr>
        <w:t xml:space="preserve"> </w:t>
      </w:r>
      <w:r w:rsidRPr="007812F7">
        <w:rPr>
          <w:spacing w:val="7"/>
          <w:sz w:val="28"/>
          <w:szCs w:val="28"/>
        </w:rPr>
        <w:t>1 счетной комиссии,</w:t>
      </w:r>
      <w:r w:rsidR="00780A8A" w:rsidRPr="007812F7">
        <w:rPr>
          <w:spacing w:val="7"/>
          <w:sz w:val="28"/>
          <w:szCs w:val="28"/>
        </w:rPr>
        <w:t xml:space="preserve"> </w:t>
      </w:r>
      <w:r w:rsidR="00780A8A" w:rsidRPr="007812F7">
        <w:rPr>
          <w:sz w:val="28"/>
          <w:szCs w:val="28"/>
        </w:rPr>
        <w:t>который принимается Советом к сведению. Решение счетной</w:t>
      </w:r>
      <w:r w:rsidRPr="007812F7">
        <w:rPr>
          <w:sz w:val="28"/>
          <w:szCs w:val="28"/>
        </w:rPr>
        <w:t xml:space="preserve"> комиссии</w:t>
      </w:r>
      <w:r w:rsidR="00780A8A" w:rsidRPr="007812F7">
        <w:rPr>
          <w:sz w:val="28"/>
          <w:szCs w:val="28"/>
        </w:rPr>
        <w:t xml:space="preserve"> </w:t>
      </w:r>
      <w:r w:rsidRPr="007812F7">
        <w:rPr>
          <w:sz w:val="28"/>
          <w:szCs w:val="28"/>
        </w:rPr>
        <w:t>принима</w:t>
      </w:r>
      <w:r w:rsidR="00780A8A" w:rsidRPr="007812F7">
        <w:rPr>
          <w:sz w:val="28"/>
          <w:szCs w:val="28"/>
        </w:rPr>
        <w:t xml:space="preserve">ется большинством голосов от общего числа членов </w:t>
      </w:r>
      <w:r w:rsidRPr="007812F7">
        <w:rPr>
          <w:sz w:val="28"/>
          <w:szCs w:val="28"/>
        </w:rPr>
        <w:t>комиссии.</w:t>
      </w:r>
    </w:p>
    <w:p w:rsidR="00107A93" w:rsidRPr="007812F7" w:rsidRDefault="00107A93" w:rsidP="007812F7">
      <w:pPr>
        <w:ind w:firstLine="851"/>
        <w:jc w:val="both"/>
        <w:rPr>
          <w:spacing w:val="2"/>
          <w:sz w:val="28"/>
          <w:szCs w:val="28"/>
        </w:rPr>
      </w:pPr>
      <w:r w:rsidRPr="007812F7">
        <w:rPr>
          <w:spacing w:val="-16"/>
          <w:sz w:val="28"/>
          <w:szCs w:val="28"/>
        </w:rPr>
        <w:lastRenderedPageBreak/>
        <w:t>4.</w:t>
      </w:r>
      <w:r w:rsidR="00780A8A" w:rsidRPr="007812F7">
        <w:rPr>
          <w:sz w:val="28"/>
          <w:szCs w:val="28"/>
        </w:rPr>
        <w:t xml:space="preserve"> </w:t>
      </w:r>
      <w:r w:rsidRPr="007812F7">
        <w:rPr>
          <w:spacing w:val="1"/>
          <w:sz w:val="28"/>
          <w:szCs w:val="28"/>
        </w:rPr>
        <w:t xml:space="preserve">Бюллетени для тайного голосования изготавливаются под контролем </w:t>
      </w:r>
      <w:r w:rsidRPr="007812F7">
        <w:rPr>
          <w:spacing w:val="2"/>
          <w:sz w:val="28"/>
          <w:szCs w:val="28"/>
        </w:rPr>
        <w:t>счетной комиссии по установленной ею форме и в необходимом количестве.</w:t>
      </w:r>
    </w:p>
    <w:p w:rsidR="00107A93" w:rsidRPr="007812F7" w:rsidRDefault="00107A93" w:rsidP="007812F7">
      <w:pPr>
        <w:ind w:firstLine="851"/>
        <w:jc w:val="both"/>
        <w:rPr>
          <w:spacing w:val="1"/>
          <w:sz w:val="28"/>
          <w:szCs w:val="28"/>
        </w:rPr>
      </w:pPr>
      <w:r w:rsidRPr="007812F7">
        <w:rPr>
          <w:spacing w:val="1"/>
          <w:sz w:val="28"/>
          <w:szCs w:val="28"/>
        </w:rPr>
        <w:t>Бюллетени содержат необходимую для голосования информацию:</w:t>
      </w:r>
    </w:p>
    <w:p w:rsidR="00107A93" w:rsidRPr="007812F7" w:rsidRDefault="00107A93" w:rsidP="007812F7">
      <w:pPr>
        <w:ind w:firstLine="851"/>
        <w:jc w:val="both"/>
        <w:rPr>
          <w:spacing w:val="1"/>
          <w:sz w:val="28"/>
          <w:szCs w:val="28"/>
        </w:rPr>
      </w:pPr>
      <w:r w:rsidRPr="007812F7">
        <w:rPr>
          <w:spacing w:val="-16"/>
          <w:sz w:val="28"/>
          <w:szCs w:val="28"/>
        </w:rPr>
        <w:t>1)</w:t>
      </w:r>
      <w:r w:rsidR="00780A8A" w:rsidRPr="007812F7">
        <w:rPr>
          <w:sz w:val="28"/>
          <w:szCs w:val="28"/>
        </w:rPr>
        <w:t xml:space="preserve"> </w:t>
      </w:r>
      <w:r w:rsidRPr="007812F7">
        <w:rPr>
          <w:spacing w:val="1"/>
          <w:sz w:val="28"/>
          <w:szCs w:val="28"/>
        </w:rPr>
        <w:t>текст голосуемых предложений;</w:t>
      </w:r>
    </w:p>
    <w:p w:rsidR="00107A93" w:rsidRPr="007812F7" w:rsidRDefault="00107A93" w:rsidP="007812F7">
      <w:pPr>
        <w:ind w:firstLine="851"/>
        <w:jc w:val="both"/>
        <w:rPr>
          <w:sz w:val="28"/>
          <w:szCs w:val="28"/>
        </w:rPr>
      </w:pPr>
      <w:r w:rsidRPr="007812F7">
        <w:rPr>
          <w:spacing w:val="-15"/>
          <w:sz w:val="28"/>
          <w:szCs w:val="28"/>
        </w:rPr>
        <w:t>2)</w:t>
      </w:r>
      <w:r w:rsidR="00780A8A" w:rsidRPr="007812F7">
        <w:rPr>
          <w:sz w:val="28"/>
          <w:szCs w:val="28"/>
        </w:rPr>
        <w:t xml:space="preserve"> </w:t>
      </w:r>
      <w:r w:rsidRPr="007812F7">
        <w:rPr>
          <w:spacing w:val="2"/>
          <w:sz w:val="28"/>
          <w:szCs w:val="28"/>
        </w:rPr>
        <w:t xml:space="preserve">фамилию, имя, отчество кандидатов, а для депутатов также и номер </w:t>
      </w:r>
      <w:r w:rsidRPr="007812F7">
        <w:rPr>
          <w:sz w:val="28"/>
          <w:szCs w:val="28"/>
        </w:rPr>
        <w:t>округа, который они представляют.</w:t>
      </w:r>
    </w:p>
    <w:p w:rsidR="00107A93" w:rsidRPr="007812F7" w:rsidRDefault="00107A93" w:rsidP="007812F7">
      <w:pPr>
        <w:ind w:firstLine="851"/>
        <w:jc w:val="both"/>
        <w:rPr>
          <w:spacing w:val="-1"/>
          <w:sz w:val="28"/>
          <w:szCs w:val="28"/>
        </w:rPr>
      </w:pPr>
      <w:r w:rsidRPr="007812F7">
        <w:rPr>
          <w:spacing w:val="4"/>
          <w:sz w:val="28"/>
          <w:szCs w:val="28"/>
        </w:rPr>
        <w:t>Бю</w:t>
      </w:r>
      <w:r w:rsidR="00780A8A" w:rsidRPr="007812F7">
        <w:rPr>
          <w:spacing w:val="4"/>
          <w:sz w:val="28"/>
          <w:szCs w:val="28"/>
        </w:rPr>
        <w:t>ллетени должны быть заверены председателем и</w:t>
      </w:r>
      <w:r w:rsidRPr="007812F7">
        <w:rPr>
          <w:spacing w:val="4"/>
          <w:sz w:val="28"/>
          <w:szCs w:val="28"/>
        </w:rPr>
        <w:t xml:space="preserve"> секретарем </w:t>
      </w:r>
      <w:r w:rsidRPr="007812F7">
        <w:rPr>
          <w:spacing w:val="-1"/>
          <w:sz w:val="28"/>
          <w:szCs w:val="28"/>
        </w:rPr>
        <w:t>счетной комиссии.</w:t>
      </w:r>
    </w:p>
    <w:p w:rsidR="00107A93" w:rsidRPr="007812F7" w:rsidRDefault="00780A8A" w:rsidP="007812F7">
      <w:pPr>
        <w:ind w:firstLine="851"/>
        <w:jc w:val="both"/>
        <w:rPr>
          <w:spacing w:val="-6"/>
          <w:sz w:val="28"/>
          <w:szCs w:val="28"/>
        </w:rPr>
      </w:pPr>
      <w:r w:rsidRPr="007812F7">
        <w:rPr>
          <w:sz w:val="28"/>
          <w:szCs w:val="28"/>
        </w:rPr>
        <w:t>Фамилии кандидатов указываются в бюллетене в</w:t>
      </w:r>
      <w:r w:rsidR="00107A93" w:rsidRPr="007812F7">
        <w:rPr>
          <w:sz w:val="28"/>
          <w:szCs w:val="28"/>
        </w:rPr>
        <w:t xml:space="preserve"> алфавитном </w:t>
      </w:r>
      <w:r w:rsidR="00107A93" w:rsidRPr="007812F7">
        <w:rPr>
          <w:spacing w:val="-6"/>
          <w:sz w:val="28"/>
          <w:szCs w:val="28"/>
        </w:rPr>
        <w:t>порядке.</w:t>
      </w:r>
    </w:p>
    <w:p w:rsidR="00107A93" w:rsidRPr="007812F7" w:rsidRDefault="00107A93" w:rsidP="007812F7">
      <w:pPr>
        <w:ind w:firstLine="851"/>
        <w:jc w:val="both"/>
        <w:rPr>
          <w:spacing w:val="-4"/>
          <w:sz w:val="28"/>
          <w:szCs w:val="28"/>
        </w:rPr>
      </w:pPr>
      <w:r w:rsidRPr="007812F7">
        <w:rPr>
          <w:spacing w:val="-4"/>
          <w:sz w:val="28"/>
          <w:szCs w:val="28"/>
        </w:rPr>
        <w:t>Статья 56.</w:t>
      </w:r>
    </w:p>
    <w:p w:rsidR="00107A93" w:rsidRPr="007812F7" w:rsidRDefault="00107A93" w:rsidP="007812F7">
      <w:pPr>
        <w:ind w:firstLine="851"/>
        <w:jc w:val="both"/>
        <w:rPr>
          <w:sz w:val="28"/>
          <w:szCs w:val="28"/>
        </w:rPr>
      </w:pPr>
      <w:r w:rsidRPr="007812F7">
        <w:rPr>
          <w:spacing w:val="-34"/>
          <w:sz w:val="28"/>
          <w:szCs w:val="28"/>
        </w:rPr>
        <w:t>1.</w:t>
      </w:r>
      <w:r w:rsidR="00780A8A" w:rsidRPr="007812F7">
        <w:rPr>
          <w:sz w:val="28"/>
          <w:szCs w:val="28"/>
        </w:rPr>
        <w:t xml:space="preserve"> </w:t>
      </w:r>
      <w:r w:rsidRPr="007812F7">
        <w:rPr>
          <w:spacing w:val="-1"/>
          <w:sz w:val="28"/>
          <w:szCs w:val="28"/>
        </w:rPr>
        <w:t xml:space="preserve">Время </w:t>
      </w:r>
      <w:r w:rsidR="00780A8A" w:rsidRPr="007812F7">
        <w:rPr>
          <w:spacing w:val="-1"/>
          <w:sz w:val="28"/>
          <w:szCs w:val="28"/>
        </w:rPr>
        <w:t xml:space="preserve">и место тайного голосования, порядок его </w:t>
      </w:r>
      <w:r w:rsidRPr="007812F7">
        <w:rPr>
          <w:spacing w:val="-1"/>
          <w:sz w:val="28"/>
          <w:szCs w:val="28"/>
        </w:rPr>
        <w:t xml:space="preserve">проведения </w:t>
      </w:r>
      <w:r w:rsidRPr="007812F7">
        <w:rPr>
          <w:spacing w:val="7"/>
          <w:sz w:val="28"/>
          <w:szCs w:val="28"/>
        </w:rPr>
        <w:t xml:space="preserve">устанавливаются счетной комиссией на основе Регламента и объявляются </w:t>
      </w:r>
      <w:r w:rsidRPr="007812F7">
        <w:rPr>
          <w:sz w:val="28"/>
          <w:szCs w:val="28"/>
        </w:rPr>
        <w:t>председателем счетной комиссии.</w:t>
      </w:r>
    </w:p>
    <w:p w:rsidR="00107A93" w:rsidRPr="007812F7" w:rsidRDefault="00107A93" w:rsidP="007812F7">
      <w:pPr>
        <w:ind w:firstLine="851"/>
        <w:jc w:val="both"/>
        <w:rPr>
          <w:spacing w:val="1"/>
          <w:sz w:val="28"/>
          <w:szCs w:val="28"/>
        </w:rPr>
      </w:pPr>
      <w:r w:rsidRPr="007812F7">
        <w:rPr>
          <w:spacing w:val="-20"/>
          <w:sz w:val="28"/>
          <w:szCs w:val="28"/>
        </w:rPr>
        <w:t>2.</w:t>
      </w:r>
      <w:r w:rsidR="00780A8A" w:rsidRPr="007812F7">
        <w:rPr>
          <w:sz w:val="28"/>
          <w:szCs w:val="28"/>
        </w:rPr>
        <w:t xml:space="preserve"> </w:t>
      </w:r>
      <w:r w:rsidRPr="007812F7">
        <w:rPr>
          <w:spacing w:val="1"/>
          <w:sz w:val="28"/>
          <w:szCs w:val="28"/>
        </w:rPr>
        <w:t>Каждому депутату выдается один бюллетень.</w:t>
      </w:r>
    </w:p>
    <w:p w:rsidR="00107A93" w:rsidRPr="007812F7" w:rsidRDefault="00107A93" w:rsidP="007812F7">
      <w:pPr>
        <w:ind w:firstLine="851"/>
        <w:jc w:val="both"/>
        <w:rPr>
          <w:sz w:val="28"/>
          <w:szCs w:val="28"/>
        </w:rPr>
      </w:pPr>
      <w:r w:rsidRPr="007812F7">
        <w:rPr>
          <w:spacing w:val="5"/>
          <w:sz w:val="28"/>
          <w:szCs w:val="28"/>
        </w:rPr>
        <w:t xml:space="preserve">Бюллетени для тайного голосования выдаются депутатам членами счетной комиссии в соответствии со списком депутатов по предъявлению </w:t>
      </w:r>
      <w:r w:rsidRPr="007812F7">
        <w:rPr>
          <w:sz w:val="28"/>
          <w:szCs w:val="28"/>
        </w:rPr>
        <w:t>ими удостоверения депутата.</w:t>
      </w:r>
    </w:p>
    <w:p w:rsidR="00107A93" w:rsidRPr="007812F7" w:rsidRDefault="00107A93" w:rsidP="007812F7">
      <w:pPr>
        <w:ind w:firstLine="851"/>
        <w:jc w:val="both"/>
        <w:rPr>
          <w:spacing w:val="-6"/>
          <w:sz w:val="28"/>
          <w:szCs w:val="28"/>
        </w:rPr>
      </w:pPr>
      <w:r w:rsidRPr="007812F7">
        <w:rPr>
          <w:spacing w:val="-19"/>
          <w:sz w:val="28"/>
          <w:szCs w:val="28"/>
        </w:rPr>
        <w:t>3.</w:t>
      </w:r>
      <w:r w:rsidR="00780A8A" w:rsidRPr="007812F7">
        <w:rPr>
          <w:sz w:val="28"/>
          <w:szCs w:val="28"/>
        </w:rPr>
        <w:t xml:space="preserve"> </w:t>
      </w:r>
      <w:r w:rsidRPr="007812F7">
        <w:rPr>
          <w:spacing w:val="7"/>
          <w:sz w:val="28"/>
          <w:szCs w:val="28"/>
        </w:rPr>
        <w:t xml:space="preserve">Оставшиеся у счетной комиссии бюллетени после завершения их </w:t>
      </w:r>
      <w:r w:rsidR="00780A8A" w:rsidRPr="007812F7">
        <w:rPr>
          <w:spacing w:val="2"/>
          <w:sz w:val="28"/>
          <w:szCs w:val="28"/>
        </w:rPr>
        <w:t xml:space="preserve">выдачи  погашаются председателем </w:t>
      </w:r>
      <w:r w:rsidRPr="007812F7">
        <w:rPr>
          <w:spacing w:val="2"/>
          <w:sz w:val="28"/>
          <w:szCs w:val="28"/>
        </w:rPr>
        <w:t xml:space="preserve">счетной комиссии в присутствии ее </w:t>
      </w:r>
      <w:r w:rsidRPr="007812F7">
        <w:rPr>
          <w:spacing w:val="-6"/>
          <w:sz w:val="28"/>
          <w:szCs w:val="28"/>
        </w:rPr>
        <w:t>членов.</w:t>
      </w:r>
    </w:p>
    <w:p w:rsidR="00107A93" w:rsidRPr="007812F7" w:rsidRDefault="00107A93" w:rsidP="007812F7">
      <w:pPr>
        <w:ind w:firstLine="851"/>
        <w:jc w:val="both"/>
        <w:rPr>
          <w:spacing w:val="-3"/>
          <w:sz w:val="28"/>
          <w:szCs w:val="28"/>
        </w:rPr>
      </w:pPr>
      <w:r w:rsidRPr="007812F7">
        <w:rPr>
          <w:spacing w:val="-20"/>
          <w:sz w:val="28"/>
          <w:szCs w:val="28"/>
        </w:rPr>
        <w:t>4.</w:t>
      </w:r>
      <w:r w:rsidR="00780A8A" w:rsidRPr="007812F7">
        <w:rPr>
          <w:sz w:val="28"/>
          <w:szCs w:val="28"/>
        </w:rPr>
        <w:t xml:space="preserve"> </w:t>
      </w:r>
      <w:r w:rsidR="00780A8A" w:rsidRPr="007812F7">
        <w:rPr>
          <w:spacing w:val="-1"/>
          <w:sz w:val="28"/>
          <w:szCs w:val="28"/>
        </w:rPr>
        <w:t>Заполнение бюллетеня производится в кабине</w:t>
      </w:r>
      <w:r w:rsidRPr="007812F7">
        <w:rPr>
          <w:spacing w:val="-1"/>
          <w:sz w:val="28"/>
          <w:szCs w:val="28"/>
        </w:rPr>
        <w:t xml:space="preserve"> и</w:t>
      </w:r>
      <w:r w:rsidR="00780A8A" w:rsidRPr="007812F7">
        <w:rPr>
          <w:spacing w:val="-1"/>
          <w:sz w:val="28"/>
          <w:szCs w:val="28"/>
        </w:rPr>
        <w:t>ли</w:t>
      </w:r>
      <w:r w:rsidRPr="007812F7">
        <w:rPr>
          <w:spacing w:val="-1"/>
          <w:sz w:val="28"/>
          <w:szCs w:val="28"/>
        </w:rPr>
        <w:t xml:space="preserve"> специально </w:t>
      </w:r>
      <w:r w:rsidRPr="007812F7">
        <w:rPr>
          <w:spacing w:val="1"/>
          <w:sz w:val="28"/>
          <w:szCs w:val="28"/>
        </w:rPr>
        <w:t xml:space="preserve">отведенном помещении, обеспечивающем тайну волеизъявления депутата. В </w:t>
      </w:r>
      <w:r w:rsidR="00780A8A" w:rsidRPr="007812F7">
        <w:rPr>
          <w:spacing w:val="4"/>
          <w:sz w:val="28"/>
          <w:szCs w:val="28"/>
        </w:rPr>
        <w:t xml:space="preserve">помещении </w:t>
      </w:r>
      <w:r w:rsidRPr="007812F7">
        <w:rPr>
          <w:spacing w:val="4"/>
          <w:sz w:val="28"/>
          <w:szCs w:val="28"/>
        </w:rPr>
        <w:t>уста</w:t>
      </w:r>
      <w:r w:rsidR="00780A8A" w:rsidRPr="007812F7">
        <w:rPr>
          <w:spacing w:val="4"/>
          <w:sz w:val="28"/>
          <w:szCs w:val="28"/>
        </w:rPr>
        <w:t>навливается урна для тайного голосования,</w:t>
      </w:r>
      <w:r w:rsidRPr="007812F7">
        <w:rPr>
          <w:spacing w:val="4"/>
          <w:sz w:val="28"/>
          <w:szCs w:val="28"/>
        </w:rPr>
        <w:t xml:space="preserve"> опечатанная </w:t>
      </w:r>
      <w:r w:rsidRPr="007812F7">
        <w:rPr>
          <w:spacing w:val="-3"/>
          <w:sz w:val="28"/>
          <w:szCs w:val="28"/>
        </w:rPr>
        <w:t>печатью Совета.</w:t>
      </w:r>
    </w:p>
    <w:p w:rsidR="00107A93" w:rsidRPr="007812F7" w:rsidRDefault="00107A93" w:rsidP="007812F7">
      <w:pPr>
        <w:ind w:firstLine="851"/>
        <w:jc w:val="both"/>
        <w:rPr>
          <w:spacing w:val="-2"/>
          <w:sz w:val="28"/>
          <w:szCs w:val="28"/>
        </w:rPr>
      </w:pPr>
      <w:r w:rsidRPr="007812F7">
        <w:rPr>
          <w:spacing w:val="-23"/>
          <w:sz w:val="28"/>
          <w:szCs w:val="28"/>
        </w:rPr>
        <w:t>5.</w:t>
      </w:r>
      <w:r w:rsidR="00780A8A" w:rsidRPr="007812F7">
        <w:rPr>
          <w:sz w:val="28"/>
          <w:szCs w:val="28"/>
        </w:rPr>
        <w:t xml:space="preserve"> </w:t>
      </w:r>
      <w:r w:rsidRPr="007812F7">
        <w:rPr>
          <w:sz w:val="28"/>
          <w:szCs w:val="28"/>
        </w:rPr>
        <w:t xml:space="preserve">Голосование производится путем вычеркивания в бюллетене тайного </w:t>
      </w:r>
      <w:r w:rsidR="00780A8A" w:rsidRPr="007812F7">
        <w:rPr>
          <w:spacing w:val="2"/>
          <w:sz w:val="28"/>
          <w:szCs w:val="28"/>
        </w:rPr>
        <w:t xml:space="preserve">голосования фамилии кандидатов или предложений, против </w:t>
      </w:r>
      <w:r w:rsidRPr="007812F7">
        <w:rPr>
          <w:spacing w:val="2"/>
          <w:sz w:val="28"/>
          <w:szCs w:val="28"/>
        </w:rPr>
        <w:t xml:space="preserve">которых </w:t>
      </w:r>
      <w:r w:rsidRPr="007812F7">
        <w:rPr>
          <w:spacing w:val="-2"/>
          <w:sz w:val="28"/>
          <w:szCs w:val="28"/>
        </w:rPr>
        <w:t>голосует депутат.</w:t>
      </w:r>
    </w:p>
    <w:p w:rsidR="00107A93" w:rsidRPr="007812F7" w:rsidRDefault="00107A93" w:rsidP="007812F7">
      <w:pPr>
        <w:ind w:firstLine="851"/>
        <w:jc w:val="both"/>
        <w:rPr>
          <w:sz w:val="28"/>
          <w:szCs w:val="28"/>
        </w:rPr>
      </w:pPr>
      <w:r w:rsidRPr="007812F7">
        <w:rPr>
          <w:spacing w:val="-20"/>
          <w:sz w:val="28"/>
          <w:szCs w:val="28"/>
        </w:rPr>
        <w:t>6.</w:t>
      </w:r>
      <w:r w:rsidR="00780A8A" w:rsidRPr="007812F7">
        <w:rPr>
          <w:sz w:val="28"/>
          <w:szCs w:val="28"/>
        </w:rPr>
        <w:t xml:space="preserve"> </w:t>
      </w:r>
      <w:r w:rsidR="00780A8A" w:rsidRPr="007812F7">
        <w:rPr>
          <w:spacing w:val="1"/>
          <w:sz w:val="28"/>
          <w:szCs w:val="28"/>
        </w:rPr>
        <w:t xml:space="preserve">Недействительными </w:t>
      </w:r>
      <w:r w:rsidRPr="007812F7">
        <w:rPr>
          <w:spacing w:val="1"/>
          <w:sz w:val="28"/>
          <w:szCs w:val="28"/>
        </w:rPr>
        <w:t>считаются бюллетени неустановленного</w:t>
      </w:r>
      <w:r w:rsidR="00780A8A" w:rsidRPr="007812F7">
        <w:rPr>
          <w:spacing w:val="1"/>
          <w:sz w:val="28"/>
          <w:szCs w:val="28"/>
        </w:rPr>
        <w:t xml:space="preserve"> </w:t>
      </w:r>
      <w:r w:rsidRPr="007812F7">
        <w:rPr>
          <w:spacing w:val="4"/>
          <w:sz w:val="28"/>
          <w:szCs w:val="28"/>
        </w:rPr>
        <w:t>образца, незаполненные бюллетени, бюллетени, в которых оставлено более</w:t>
      </w:r>
      <w:r w:rsidR="00780A8A" w:rsidRPr="007812F7">
        <w:rPr>
          <w:spacing w:val="4"/>
          <w:sz w:val="28"/>
          <w:szCs w:val="28"/>
        </w:rPr>
        <w:t xml:space="preserve"> </w:t>
      </w:r>
      <w:r w:rsidR="00780A8A" w:rsidRPr="007812F7">
        <w:rPr>
          <w:spacing w:val="2"/>
          <w:sz w:val="28"/>
          <w:szCs w:val="28"/>
        </w:rPr>
        <w:t xml:space="preserve">одного поставленного на </w:t>
      </w:r>
      <w:r w:rsidRPr="007812F7">
        <w:rPr>
          <w:spacing w:val="2"/>
          <w:sz w:val="28"/>
          <w:szCs w:val="28"/>
        </w:rPr>
        <w:t>голосова</w:t>
      </w:r>
      <w:r w:rsidR="00780A8A" w:rsidRPr="007812F7">
        <w:rPr>
          <w:spacing w:val="2"/>
          <w:sz w:val="28"/>
          <w:szCs w:val="28"/>
        </w:rPr>
        <w:t>ние предложения или более</w:t>
      </w:r>
      <w:r w:rsidRPr="007812F7">
        <w:rPr>
          <w:spacing w:val="2"/>
          <w:sz w:val="28"/>
          <w:szCs w:val="28"/>
        </w:rPr>
        <w:t xml:space="preserve"> одной</w:t>
      </w:r>
      <w:r w:rsidR="00780A8A" w:rsidRPr="007812F7">
        <w:rPr>
          <w:spacing w:val="2"/>
          <w:sz w:val="28"/>
          <w:szCs w:val="28"/>
        </w:rPr>
        <w:t xml:space="preserve"> </w:t>
      </w:r>
      <w:r w:rsidRPr="007812F7">
        <w:rPr>
          <w:sz w:val="28"/>
          <w:szCs w:val="28"/>
        </w:rPr>
        <w:t>кандидатуры на одну должность.</w:t>
      </w:r>
    </w:p>
    <w:p w:rsidR="00107A93" w:rsidRPr="007812F7" w:rsidRDefault="00107A93" w:rsidP="007812F7">
      <w:pPr>
        <w:ind w:firstLine="851"/>
        <w:jc w:val="both"/>
        <w:rPr>
          <w:spacing w:val="-1"/>
          <w:sz w:val="28"/>
          <w:szCs w:val="28"/>
        </w:rPr>
      </w:pPr>
      <w:r w:rsidRPr="007812F7">
        <w:rPr>
          <w:spacing w:val="8"/>
          <w:sz w:val="28"/>
          <w:szCs w:val="28"/>
        </w:rPr>
        <w:t xml:space="preserve">Дополнения, внесенные в бюллетень, при подсчете голосов не </w:t>
      </w:r>
      <w:r w:rsidRPr="007812F7">
        <w:rPr>
          <w:spacing w:val="-1"/>
          <w:sz w:val="28"/>
          <w:szCs w:val="28"/>
        </w:rPr>
        <w:t>учитываются.</w:t>
      </w:r>
    </w:p>
    <w:p w:rsidR="00107A93" w:rsidRPr="007812F7" w:rsidRDefault="00107A93" w:rsidP="007812F7">
      <w:pPr>
        <w:ind w:firstLine="851"/>
        <w:jc w:val="both"/>
        <w:rPr>
          <w:spacing w:val="2"/>
          <w:sz w:val="28"/>
          <w:szCs w:val="28"/>
        </w:rPr>
      </w:pPr>
      <w:r w:rsidRPr="007812F7">
        <w:rPr>
          <w:spacing w:val="2"/>
          <w:sz w:val="28"/>
          <w:szCs w:val="28"/>
        </w:rPr>
        <w:t xml:space="preserve">7. О результатах тайного голосования счетная комиссия составляет </w:t>
      </w:r>
      <w:r w:rsidRPr="007812F7">
        <w:rPr>
          <w:spacing w:val="1"/>
          <w:sz w:val="28"/>
          <w:szCs w:val="28"/>
        </w:rPr>
        <w:t xml:space="preserve">протокол, который подписывается всеми ее членами. По докладу счетной </w:t>
      </w:r>
      <w:r w:rsidRPr="007812F7">
        <w:rPr>
          <w:spacing w:val="9"/>
          <w:sz w:val="28"/>
          <w:szCs w:val="28"/>
        </w:rPr>
        <w:t xml:space="preserve">комиссии Совет, большинством голосов присутствующих на заседании депутатов, принимает </w:t>
      </w:r>
      <w:r w:rsidRPr="007812F7">
        <w:rPr>
          <w:spacing w:val="2"/>
          <w:sz w:val="28"/>
          <w:szCs w:val="28"/>
        </w:rPr>
        <w:t>решение об утверждении результатов тайного голосования.</w:t>
      </w:r>
    </w:p>
    <w:p w:rsidR="00107A93" w:rsidRPr="007812F7" w:rsidRDefault="00107A93" w:rsidP="007812F7">
      <w:pPr>
        <w:ind w:firstLine="851"/>
        <w:jc w:val="both"/>
        <w:rPr>
          <w:spacing w:val="-5"/>
          <w:sz w:val="28"/>
          <w:szCs w:val="28"/>
        </w:rPr>
      </w:pPr>
      <w:r w:rsidRPr="007812F7">
        <w:rPr>
          <w:spacing w:val="-5"/>
          <w:sz w:val="28"/>
          <w:szCs w:val="28"/>
        </w:rPr>
        <w:t>Статья 57.</w:t>
      </w:r>
    </w:p>
    <w:p w:rsidR="00107A93" w:rsidRPr="007812F7" w:rsidRDefault="00107A93" w:rsidP="007812F7">
      <w:pPr>
        <w:ind w:firstLine="851"/>
        <w:jc w:val="both"/>
        <w:rPr>
          <w:spacing w:val="1"/>
          <w:sz w:val="28"/>
          <w:szCs w:val="28"/>
        </w:rPr>
      </w:pPr>
      <w:r w:rsidRPr="007812F7">
        <w:rPr>
          <w:spacing w:val="4"/>
          <w:sz w:val="28"/>
          <w:szCs w:val="28"/>
        </w:rPr>
        <w:t>1. Поименное голосование проводится по решению Совета, принятому</w:t>
      </w:r>
      <w:r w:rsidR="00780A8A" w:rsidRPr="007812F7">
        <w:rPr>
          <w:spacing w:val="4"/>
          <w:sz w:val="28"/>
          <w:szCs w:val="28"/>
        </w:rPr>
        <w:t xml:space="preserve"> </w:t>
      </w:r>
      <w:r w:rsidRPr="007812F7">
        <w:rPr>
          <w:spacing w:val="7"/>
          <w:sz w:val="28"/>
          <w:szCs w:val="28"/>
        </w:rPr>
        <w:t>большинством голосов депутатов</w:t>
      </w:r>
      <w:r w:rsidRPr="007812F7">
        <w:rPr>
          <w:spacing w:val="3"/>
          <w:sz w:val="28"/>
          <w:szCs w:val="28"/>
        </w:rPr>
        <w:t xml:space="preserve"> присутствующих на заседании,</w:t>
      </w:r>
      <w:r w:rsidRPr="007812F7">
        <w:rPr>
          <w:spacing w:val="7"/>
          <w:sz w:val="28"/>
          <w:szCs w:val="28"/>
        </w:rPr>
        <w:t xml:space="preserve"> по требованию не менее одной </w:t>
      </w:r>
      <w:r w:rsidRPr="007812F7">
        <w:rPr>
          <w:spacing w:val="1"/>
          <w:sz w:val="28"/>
          <w:szCs w:val="28"/>
        </w:rPr>
        <w:t>трети от общего числа избранных депутатов.</w:t>
      </w:r>
    </w:p>
    <w:p w:rsidR="00107A93" w:rsidRPr="007812F7" w:rsidRDefault="00107A93" w:rsidP="007812F7">
      <w:pPr>
        <w:ind w:firstLine="851"/>
        <w:jc w:val="both"/>
        <w:rPr>
          <w:spacing w:val="1"/>
          <w:sz w:val="28"/>
          <w:szCs w:val="28"/>
        </w:rPr>
      </w:pPr>
      <w:r w:rsidRPr="007812F7">
        <w:rPr>
          <w:spacing w:val="3"/>
          <w:sz w:val="28"/>
          <w:szCs w:val="28"/>
        </w:rPr>
        <w:t>2. Поименное голосование проводится путем оформления  опросного</w:t>
      </w:r>
      <w:r w:rsidR="00780A8A" w:rsidRPr="007812F7">
        <w:rPr>
          <w:spacing w:val="3"/>
          <w:sz w:val="28"/>
          <w:szCs w:val="28"/>
        </w:rPr>
        <w:t xml:space="preserve"> </w:t>
      </w:r>
      <w:r w:rsidRPr="007812F7">
        <w:rPr>
          <w:spacing w:val="3"/>
          <w:sz w:val="28"/>
          <w:szCs w:val="28"/>
        </w:rPr>
        <w:t>листа поименного голосования, которые выдаются счетной комиссией перед</w:t>
      </w:r>
      <w:r w:rsidR="00780A8A" w:rsidRPr="007812F7">
        <w:rPr>
          <w:spacing w:val="3"/>
          <w:sz w:val="28"/>
          <w:szCs w:val="28"/>
        </w:rPr>
        <w:t xml:space="preserve"> </w:t>
      </w:r>
      <w:r w:rsidRPr="007812F7">
        <w:rPr>
          <w:spacing w:val="5"/>
          <w:sz w:val="28"/>
          <w:szCs w:val="28"/>
        </w:rPr>
        <w:t>голосованием по предъявлению удостоверения депутата. В опросном листе</w:t>
      </w:r>
      <w:r w:rsidR="00780A8A" w:rsidRPr="007812F7">
        <w:rPr>
          <w:spacing w:val="5"/>
          <w:sz w:val="28"/>
          <w:szCs w:val="28"/>
        </w:rPr>
        <w:t xml:space="preserve"> </w:t>
      </w:r>
      <w:r w:rsidRPr="007812F7">
        <w:rPr>
          <w:spacing w:val="2"/>
          <w:sz w:val="28"/>
          <w:szCs w:val="28"/>
        </w:rPr>
        <w:lastRenderedPageBreak/>
        <w:t>указывается фамилия, имя, отчество депутата, номер избирательного округа,</w:t>
      </w:r>
      <w:r w:rsidR="00780A8A" w:rsidRPr="007812F7">
        <w:rPr>
          <w:spacing w:val="2"/>
          <w:sz w:val="28"/>
          <w:szCs w:val="28"/>
        </w:rPr>
        <w:t xml:space="preserve"> </w:t>
      </w:r>
      <w:r w:rsidRPr="007812F7">
        <w:rPr>
          <w:spacing w:val="4"/>
          <w:sz w:val="28"/>
          <w:szCs w:val="28"/>
        </w:rPr>
        <w:t>вопрос, поставленный на поименное голосование, а также позиция каждого</w:t>
      </w:r>
      <w:r w:rsidR="00780A8A" w:rsidRPr="007812F7">
        <w:rPr>
          <w:spacing w:val="4"/>
          <w:sz w:val="28"/>
          <w:szCs w:val="28"/>
        </w:rPr>
        <w:t xml:space="preserve"> </w:t>
      </w:r>
      <w:r w:rsidRPr="007812F7">
        <w:rPr>
          <w:spacing w:val="1"/>
          <w:sz w:val="28"/>
          <w:szCs w:val="28"/>
        </w:rPr>
        <w:t>депутата - «за», «против» или воздержался.</w:t>
      </w:r>
    </w:p>
    <w:p w:rsidR="00107A93" w:rsidRPr="007812F7" w:rsidRDefault="00107A93" w:rsidP="007812F7">
      <w:pPr>
        <w:ind w:firstLine="851"/>
        <w:jc w:val="both"/>
        <w:rPr>
          <w:spacing w:val="1"/>
          <w:sz w:val="28"/>
          <w:szCs w:val="28"/>
        </w:rPr>
      </w:pPr>
      <w:r w:rsidRPr="007812F7">
        <w:rPr>
          <w:spacing w:val="-16"/>
          <w:sz w:val="28"/>
          <w:szCs w:val="28"/>
        </w:rPr>
        <w:t>3. Заполненный бланк подписывается депутатом</w:t>
      </w:r>
      <w:r w:rsidRPr="007812F7">
        <w:rPr>
          <w:sz w:val="28"/>
          <w:szCs w:val="28"/>
        </w:rPr>
        <w:t xml:space="preserve">. Неподписанные, </w:t>
      </w:r>
      <w:r w:rsidRPr="007812F7">
        <w:rPr>
          <w:spacing w:val="10"/>
          <w:sz w:val="28"/>
          <w:szCs w:val="28"/>
        </w:rPr>
        <w:t xml:space="preserve">незаполненные бланки, а также бланки, содержащие не поставленные на </w:t>
      </w:r>
      <w:r w:rsidRPr="007812F7">
        <w:rPr>
          <w:spacing w:val="8"/>
          <w:sz w:val="28"/>
          <w:szCs w:val="28"/>
        </w:rPr>
        <w:t xml:space="preserve">голосование варианты решения или содержащие два или более вариантов </w:t>
      </w:r>
      <w:r w:rsidRPr="007812F7">
        <w:rPr>
          <w:spacing w:val="1"/>
          <w:sz w:val="28"/>
          <w:szCs w:val="28"/>
        </w:rPr>
        <w:t>решений, считаются недействительными.</w:t>
      </w:r>
    </w:p>
    <w:p w:rsidR="00107A93" w:rsidRPr="007812F7" w:rsidRDefault="00107A93" w:rsidP="007812F7">
      <w:pPr>
        <w:ind w:firstLine="851"/>
        <w:jc w:val="both"/>
        <w:rPr>
          <w:spacing w:val="-12"/>
          <w:sz w:val="28"/>
          <w:szCs w:val="28"/>
        </w:rPr>
      </w:pPr>
      <w:r w:rsidRPr="007812F7">
        <w:rPr>
          <w:spacing w:val="-12"/>
          <w:sz w:val="28"/>
          <w:szCs w:val="28"/>
        </w:rPr>
        <w:t>4. Результаты поименного голосования оглашает председательствующий, они заносятся в протокол сессии Совета и могут быть опубликованы в средствах массовой информации.</w:t>
      </w:r>
    </w:p>
    <w:p w:rsidR="00107A93" w:rsidRPr="007812F7" w:rsidRDefault="00107A93" w:rsidP="007812F7">
      <w:pPr>
        <w:ind w:firstLine="851"/>
        <w:jc w:val="both"/>
        <w:rPr>
          <w:spacing w:val="-2"/>
          <w:sz w:val="28"/>
          <w:szCs w:val="28"/>
        </w:rPr>
      </w:pPr>
      <w:r w:rsidRPr="007812F7">
        <w:rPr>
          <w:spacing w:val="-2"/>
          <w:sz w:val="28"/>
          <w:szCs w:val="28"/>
        </w:rPr>
        <w:t>Статья 58.</w:t>
      </w:r>
    </w:p>
    <w:p w:rsidR="00107A93" w:rsidRPr="007812F7" w:rsidRDefault="00780A8A" w:rsidP="007812F7">
      <w:pPr>
        <w:ind w:firstLine="851"/>
        <w:jc w:val="both"/>
        <w:rPr>
          <w:spacing w:val="1"/>
          <w:sz w:val="28"/>
          <w:szCs w:val="28"/>
        </w:rPr>
      </w:pPr>
      <w:r w:rsidRPr="007812F7">
        <w:rPr>
          <w:spacing w:val="4"/>
          <w:sz w:val="28"/>
          <w:szCs w:val="28"/>
        </w:rPr>
        <w:t>1. При выявлении ошибок в</w:t>
      </w:r>
      <w:r w:rsidR="00107A93" w:rsidRPr="007812F7">
        <w:rPr>
          <w:spacing w:val="4"/>
          <w:sz w:val="28"/>
          <w:szCs w:val="28"/>
        </w:rPr>
        <w:t xml:space="preserve"> порядке проведенного голосования по</w:t>
      </w:r>
      <w:r w:rsidR="00107A93" w:rsidRPr="007812F7">
        <w:rPr>
          <w:sz w:val="28"/>
          <w:szCs w:val="28"/>
        </w:rPr>
        <w:t xml:space="preserve"> </w:t>
      </w:r>
      <w:r w:rsidR="00107A93" w:rsidRPr="007812F7">
        <w:rPr>
          <w:spacing w:val="1"/>
          <w:sz w:val="28"/>
          <w:szCs w:val="28"/>
        </w:rPr>
        <w:t>решению Совета проводится повторное голосование.</w:t>
      </w:r>
    </w:p>
    <w:p w:rsidR="00107A93" w:rsidRPr="007812F7" w:rsidRDefault="00107A93" w:rsidP="007812F7">
      <w:pPr>
        <w:ind w:firstLine="851"/>
        <w:jc w:val="both"/>
        <w:rPr>
          <w:spacing w:val="1"/>
          <w:sz w:val="28"/>
          <w:szCs w:val="28"/>
        </w:rPr>
      </w:pPr>
      <w:r w:rsidRPr="007812F7">
        <w:rPr>
          <w:spacing w:val="12"/>
          <w:sz w:val="28"/>
          <w:szCs w:val="28"/>
        </w:rPr>
        <w:t xml:space="preserve">2.Решение о проведении повторного голосования принимается </w:t>
      </w:r>
      <w:r w:rsidRPr="007812F7">
        <w:rPr>
          <w:spacing w:val="1"/>
          <w:sz w:val="28"/>
          <w:szCs w:val="28"/>
        </w:rPr>
        <w:t>большинством голосов от числа присутствующих депутатов.</w:t>
      </w:r>
    </w:p>
    <w:p w:rsidR="00107A93" w:rsidRPr="007812F7" w:rsidRDefault="00107A93" w:rsidP="007812F7">
      <w:pPr>
        <w:ind w:firstLine="851"/>
        <w:jc w:val="both"/>
        <w:rPr>
          <w:spacing w:val="-4"/>
          <w:sz w:val="28"/>
          <w:szCs w:val="28"/>
        </w:rPr>
      </w:pPr>
      <w:r w:rsidRPr="007812F7">
        <w:rPr>
          <w:spacing w:val="-4"/>
          <w:sz w:val="28"/>
          <w:szCs w:val="28"/>
        </w:rPr>
        <w:t>Статья 59.</w:t>
      </w:r>
    </w:p>
    <w:p w:rsidR="00107A93" w:rsidRPr="007812F7" w:rsidRDefault="00107A93" w:rsidP="007812F7">
      <w:pPr>
        <w:ind w:firstLine="851"/>
        <w:jc w:val="both"/>
        <w:rPr>
          <w:spacing w:val="1"/>
          <w:sz w:val="28"/>
          <w:szCs w:val="28"/>
        </w:rPr>
      </w:pPr>
      <w:r w:rsidRPr="007812F7">
        <w:rPr>
          <w:spacing w:val="7"/>
          <w:sz w:val="28"/>
          <w:szCs w:val="28"/>
        </w:rPr>
        <w:t>Депутат пользуется правом решающего голоса по всем вопросам,</w:t>
      </w:r>
      <w:r w:rsidR="00780A8A" w:rsidRPr="007812F7">
        <w:rPr>
          <w:spacing w:val="7"/>
          <w:sz w:val="28"/>
          <w:szCs w:val="28"/>
        </w:rPr>
        <w:t xml:space="preserve"> рассматриваемым на сессии. Свое право </w:t>
      </w:r>
      <w:r w:rsidRPr="007812F7">
        <w:rPr>
          <w:spacing w:val="7"/>
          <w:sz w:val="28"/>
          <w:szCs w:val="28"/>
        </w:rPr>
        <w:t>на голосование депутат обязан</w:t>
      </w:r>
      <w:r w:rsidR="00780A8A" w:rsidRPr="007812F7">
        <w:rPr>
          <w:spacing w:val="7"/>
          <w:sz w:val="28"/>
          <w:szCs w:val="28"/>
        </w:rPr>
        <w:t xml:space="preserve"> </w:t>
      </w:r>
      <w:r w:rsidRPr="007812F7">
        <w:rPr>
          <w:spacing w:val="1"/>
          <w:sz w:val="28"/>
          <w:szCs w:val="28"/>
        </w:rPr>
        <w:t>осуществлять лично, и не может передоверять это право другим лицам.</w:t>
      </w:r>
    </w:p>
    <w:p w:rsidR="00107A93" w:rsidRPr="007812F7" w:rsidRDefault="00107A93" w:rsidP="007812F7">
      <w:pPr>
        <w:ind w:firstLine="851"/>
        <w:jc w:val="both"/>
        <w:rPr>
          <w:spacing w:val="1"/>
          <w:sz w:val="28"/>
          <w:szCs w:val="28"/>
        </w:rPr>
      </w:pPr>
      <w:r w:rsidRPr="007812F7">
        <w:rPr>
          <w:spacing w:val="7"/>
          <w:sz w:val="28"/>
          <w:szCs w:val="28"/>
        </w:rPr>
        <w:t>Депутат, отсутствующий во время голосования, не вправе подать</w:t>
      </w:r>
      <w:r w:rsidR="00780A8A" w:rsidRPr="007812F7">
        <w:rPr>
          <w:spacing w:val="7"/>
          <w:sz w:val="28"/>
          <w:szCs w:val="28"/>
        </w:rPr>
        <w:t xml:space="preserve"> </w:t>
      </w:r>
      <w:r w:rsidRPr="007812F7">
        <w:rPr>
          <w:spacing w:val="1"/>
          <w:sz w:val="28"/>
          <w:szCs w:val="28"/>
        </w:rPr>
        <w:t>голос по истечении времени, отведенного для голосования.</w:t>
      </w:r>
    </w:p>
    <w:p w:rsidR="00107A93" w:rsidRPr="007812F7" w:rsidRDefault="00107A93" w:rsidP="007812F7">
      <w:pPr>
        <w:ind w:firstLine="851"/>
        <w:jc w:val="both"/>
        <w:rPr>
          <w:spacing w:val="1"/>
          <w:sz w:val="28"/>
          <w:szCs w:val="28"/>
        </w:rPr>
      </w:pPr>
      <w:r w:rsidRPr="007812F7">
        <w:rPr>
          <w:spacing w:val="2"/>
          <w:sz w:val="28"/>
          <w:szCs w:val="28"/>
        </w:rPr>
        <w:t>Депутат обязан принимать участие в голосовании по всем вопросам,</w:t>
      </w:r>
      <w:r w:rsidR="00780A8A" w:rsidRPr="007812F7">
        <w:rPr>
          <w:spacing w:val="2"/>
          <w:sz w:val="28"/>
          <w:szCs w:val="28"/>
        </w:rPr>
        <w:t xml:space="preserve"> </w:t>
      </w:r>
      <w:r w:rsidR="00780A8A" w:rsidRPr="007812F7">
        <w:rPr>
          <w:spacing w:val="8"/>
          <w:sz w:val="28"/>
          <w:szCs w:val="28"/>
        </w:rPr>
        <w:t xml:space="preserve">обсуждаемым на сессии. </w:t>
      </w:r>
      <w:r w:rsidRPr="007812F7">
        <w:rPr>
          <w:spacing w:val="8"/>
          <w:sz w:val="28"/>
          <w:szCs w:val="28"/>
        </w:rPr>
        <w:t>Ук</w:t>
      </w:r>
      <w:r w:rsidR="00780A8A" w:rsidRPr="007812F7">
        <w:rPr>
          <w:spacing w:val="8"/>
          <w:sz w:val="28"/>
          <w:szCs w:val="28"/>
        </w:rPr>
        <w:t xml:space="preserve">лонение депутата от участия в </w:t>
      </w:r>
      <w:r w:rsidRPr="007812F7">
        <w:rPr>
          <w:spacing w:val="8"/>
          <w:sz w:val="28"/>
          <w:szCs w:val="28"/>
        </w:rPr>
        <w:t>голосовании</w:t>
      </w:r>
      <w:r w:rsidR="00780A8A" w:rsidRPr="007812F7">
        <w:rPr>
          <w:spacing w:val="8"/>
          <w:sz w:val="28"/>
          <w:szCs w:val="28"/>
        </w:rPr>
        <w:t xml:space="preserve"> </w:t>
      </w:r>
      <w:r w:rsidRPr="007812F7">
        <w:rPr>
          <w:spacing w:val="1"/>
          <w:sz w:val="28"/>
          <w:szCs w:val="28"/>
        </w:rPr>
        <w:t>расценивается как нарушение им правил депутатской этики.</w:t>
      </w:r>
    </w:p>
    <w:p w:rsidR="00107A93" w:rsidRPr="007812F7" w:rsidRDefault="00107A93" w:rsidP="007812F7">
      <w:pPr>
        <w:tabs>
          <w:tab w:val="left" w:pos="709"/>
        </w:tabs>
        <w:ind w:firstLine="851"/>
        <w:jc w:val="both"/>
        <w:rPr>
          <w:sz w:val="28"/>
          <w:szCs w:val="28"/>
        </w:rPr>
      </w:pPr>
      <w:r w:rsidRPr="007812F7">
        <w:rPr>
          <w:sz w:val="28"/>
          <w:szCs w:val="28"/>
        </w:rPr>
        <w:t>Статья 60</w:t>
      </w:r>
    </w:p>
    <w:p w:rsidR="00104835" w:rsidRPr="007812F7" w:rsidRDefault="00104835" w:rsidP="007812F7">
      <w:pPr>
        <w:tabs>
          <w:tab w:val="left" w:pos="709"/>
        </w:tabs>
        <w:ind w:firstLine="851"/>
        <w:jc w:val="both"/>
        <w:rPr>
          <w:sz w:val="28"/>
          <w:szCs w:val="28"/>
        </w:rPr>
      </w:pPr>
      <w:r w:rsidRPr="007812F7">
        <w:rPr>
          <w:sz w:val="28"/>
          <w:szCs w:val="28"/>
        </w:rPr>
        <w:t xml:space="preserve">Решение об избрании главы муниципального образования  принимается Советом муниципального образования не позднее 60 календарных дней со дня поступления в Совет муниципального образования решения конкурсной комиссии о кандидатах на должность главы муниципального образования. </w:t>
      </w:r>
    </w:p>
    <w:p w:rsidR="00104835" w:rsidRPr="007812F7" w:rsidRDefault="00104835" w:rsidP="007812F7">
      <w:pPr>
        <w:tabs>
          <w:tab w:val="left" w:pos="709"/>
        </w:tabs>
        <w:ind w:firstLine="851"/>
        <w:jc w:val="both"/>
        <w:rPr>
          <w:sz w:val="28"/>
          <w:szCs w:val="28"/>
        </w:rPr>
      </w:pPr>
      <w:r w:rsidRPr="007812F7">
        <w:rPr>
          <w:sz w:val="28"/>
          <w:szCs w:val="28"/>
        </w:rPr>
        <w:t>Каждого из кандидатов на должность главы муниципального образования представляет на сессии Совета муниципального образования председатель (заместитель председателя) конкурсной комиссии, который оглашает биографические данные кандидата, а также количество баллов, набранных каждым из участников конкурса.</w:t>
      </w:r>
    </w:p>
    <w:p w:rsidR="00104835" w:rsidRPr="007812F7" w:rsidRDefault="00104835" w:rsidP="007812F7">
      <w:pPr>
        <w:tabs>
          <w:tab w:val="left" w:pos="709"/>
        </w:tabs>
        <w:ind w:firstLine="851"/>
        <w:jc w:val="both"/>
        <w:rPr>
          <w:sz w:val="28"/>
          <w:szCs w:val="28"/>
        </w:rPr>
      </w:pPr>
      <w:r w:rsidRPr="007812F7">
        <w:rPr>
          <w:sz w:val="28"/>
          <w:szCs w:val="28"/>
        </w:rPr>
        <w:t>После представления кандидатам предоставляется возможность для выступления. Длительность выступления регулируется председательствующим на сессии. Кандидат вправе отказаться от выступления.</w:t>
      </w:r>
    </w:p>
    <w:p w:rsidR="00104835" w:rsidRPr="007812F7" w:rsidRDefault="00104835" w:rsidP="007812F7">
      <w:pPr>
        <w:tabs>
          <w:tab w:val="left" w:pos="709"/>
        </w:tabs>
        <w:ind w:firstLine="851"/>
        <w:jc w:val="both"/>
        <w:rPr>
          <w:sz w:val="28"/>
          <w:szCs w:val="28"/>
        </w:rPr>
      </w:pPr>
      <w:r w:rsidRPr="007812F7">
        <w:rPr>
          <w:sz w:val="28"/>
          <w:szCs w:val="28"/>
        </w:rPr>
        <w:t>Кандидаты, представленные конкурсной комиссией, выступают перед депутатами поочередно в зависимости от количества набранных баллов. При этом первым выступает кандидат, набравший наибольшее количество баллов. В случае равенства набранных баллов указанные кандидаты выступают в алфавитном порядке.</w:t>
      </w:r>
    </w:p>
    <w:p w:rsidR="00104835" w:rsidRPr="007812F7" w:rsidRDefault="00104835" w:rsidP="007812F7">
      <w:pPr>
        <w:tabs>
          <w:tab w:val="left" w:pos="709"/>
        </w:tabs>
        <w:ind w:firstLine="851"/>
        <w:jc w:val="both"/>
        <w:rPr>
          <w:sz w:val="28"/>
          <w:szCs w:val="28"/>
        </w:rPr>
      </w:pPr>
      <w:r w:rsidRPr="007812F7">
        <w:rPr>
          <w:sz w:val="28"/>
          <w:szCs w:val="28"/>
        </w:rPr>
        <w:t>Кандидат может отказаться от избрания на должность и снять свою кандидатуру до начала процедуры голосования.</w:t>
      </w:r>
    </w:p>
    <w:p w:rsidR="00104835" w:rsidRPr="007812F7" w:rsidRDefault="00104835" w:rsidP="007812F7">
      <w:pPr>
        <w:tabs>
          <w:tab w:val="left" w:pos="709"/>
        </w:tabs>
        <w:ind w:firstLine="851"/>
        <w:jc w:val="both"/>
        <w:rPr>
          <w:sz w:val="28"/>
          <w:szCs w:val="28"/>
        </w:rPr>
      </w:pPr>
      <w:r w:rsidRPr="007812F7">
        <w:rPr>
          <w:sz w:val="28"/>
          <w:szCs w:val="28"/>
        </w:rPr>
        <w:lastRenderedPageBreak/>
        <w:t>Депутаты вправе задавать вопросы каждому из кандидатов на должность главы муниципального образования. Количество вопросов и время для ответа на вопросы определяется председательствующим на сессии.</w:t>
      </w:r>
    </w:p>
    <w:p w:rsidR="00104835" w:rsidRPr="007812F7" w:rsidRDefault="00104835" w:rsidP="007812F7">
      <w:pPr>
        <w:tabs>
          <w:tab w:val="left" w:pos="709"/>
        </w:tabs>
        <w:ind w:firstLine="851"/>
        <w:jc w:val="both"/>
        <w:rPr>
          <w:sz w:val="28"/>
          <w:szCs w:val="28"/>
        </w:rPr>
      </w:pPr>
      <w:r w:rsidRPr="007812F7">
        <w:rPr>
          <w:sz w:val="28"/>
          <w:szCs w:val="28"/>
        </w:rPr>
        <w:t>Депутаты Совета муниципального образования, а также иные лица присутствующие на сессии, вправе выступать в поддержку или против выдвинутых кандидатов.</w:t>
      </w:r>
    </w:p>
    <w:p w:rsidR="00104835" w:rsidRPr="007812F7" w:rsidRDefault="00104835" w:rsidP="007812F7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812F7">
        <w:rPr>
          <w:rFonts w:ascii="Times New Roman" w:hAnsi="Times New Roman" w:cs="Times New Roman"/>
          <w:sz w:val="28"/>
          <w:szCs w:val="28"/>
        </w:rPr>
        <w:t>После объявления председательствующим о начале голосования никто не вправе прервать голосование.</w:t>
      </w:r>
    </w:p>
    <w:p w:rsidR="00104835" w:rsidRPr="007812F7" w:rsidRDefault="00104835" w:rsidP="007812F7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7812F7">
        <w:rPr>
          <w:sz w:val="28"/>
          <w:szCs w:val="28"/>
        </w:rPr>
        <w:t>Избрание главы муниципального образования проводится открытым голосованием отдельно по каждому кандидату.</w:t>
      </w:r>
    </w:p>
    <w:p w:rsidR="00104835" w:rsidRPr="007812F7" w:rsidRDefault="00104835" w:rsidP="007812F7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7812F7">
        <w:rPr>
          <w:sz w:val="28"/>
          <w:szCs w:val="28"/>
        </w:rPr>
        <w:t>Кандидаты, представленные конкурсной комиссией, выносятся на голосование поочередно в зависимости от количества набранных баллов. При этом первым на голосование представляется кандидат, набравший наибольшее количество баллов. В случае равенства набранных баллов за указанных кандидатов голосуют в алфавитном порядке.</w:t>
      </w:r>
    </w:p>
    <w:p w:rsidR="00104835" w:rsidRPr="007812F7" w:rsidRDefault="00104835" w:rsidP="007812F7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7812F7">
        <w:rPr>
          <w:sz w:val="28"/>
          <w:szCs w:val="28"/>
        </w:rPr>
        <w:t>Депутат Совета муниципального образования вправе голосовать только за одного из кандидатов. Голосование "против" и "воздержался" не проводится.</w:t>
      </w:r>
    </w:p>
    <w:p w:rsidR="00104835" w:rsidRPr="007812F7" w:rsidRDefault="00104835" w:rsidP="007812F7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7812F7">
        <w:rPr>
          <w:sz w:val="28"/>
          <w:szCs w:val="28"/>
        </w:rPr>
        <w:t xml:space="preserve">Избранным главой муниципального образования считается кандидат, набравший наибольшее по отношению к остальным кандидатам число голосов, поданных "за", но не менее половины голосов депутатов Совета муниципального образования от числа избранных депутатов Совета. </w:t>
      </w:r>
    </w:p>
    <w:p w:rsidR="00104835" w:rsidRPr="007812F7" w:rsidRDefault="00104835" w:rsidP="007812F7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7812F7">
        <w:rPr>
          <w:sz w:val="28"/>
          <w:szCs w:val="28"/>
        </w:rPr>
        <w:t>Избрание главы муниципального образования оформляется решением Совета муниципального образования, которое подлежит обязательному опубликованию и размещению на сайте администрации муниципального образования.</w:t>
      </w:r>
    </w:p>
    <w:p w:rsidR="00104835" w:rsidRPr="007812F7" w:rsidRDefault="00104835" w:rsidP="007812F7">
      <w:pPr>
        <w:jc w:val="center"/>
        <w:rPr>
          <w:b/>
          <w:spacing w:val="2"/>
          <w:sz w:val="28"/>
          <w:szCs w:val="28"/>
        </w:rPr>
      </w:pPr>
    </w:p>
    <w:p w:rsidR="00107A93" w:rsidRPr="007812F7" w:rsidRDefault="00107A93" w:rsidP="007812F7">
      <w:pPr>
        <w:jc w:val="center"/>
        <w:rPr>
          <w:sz w:val="28"/>
          <w:szCs w:val="28"/>
        </w:rPr>
      </w:pPr>
      <w:r w:rsidRPr="007812F7">
        <w:rPr>
          <w:b/>
          <w:spacing w:val="2"/>
          <w:sz w:val="28"/>
          <w:szCs w:val="28"/>
        </w:rPr>
        <w:t>Глава 13. Решения, принимаемые Советом</w:t>
      </w:r>
      <w:r w:rsidRPr="007812F7">
        <w:rPr>
          <w:sz w:val="28"/>
          <w:szCs w:val="28"/>
        </w:rPr>
        <w:tab/>
      </w:r>
    </w:p>
    <w:p w:rsidR="00780A8A" w:rsidRPr="007812F7" w:rsidRDefault="00780A8A" w:rsidP="007812F7">
      <w:pPr>
        <w:jc w:val="center"/>
        <w:rPr>
          <w:sz w:val="28"/>
          <w:szCs w:val="28"/>
        </w:rPr>
      </w:pPr>
    </w:p>
    <w:p w:rsidR="00107A93" w:rsidRPr="007812F7" w:rsidRDefault="00107A93" w:rsidP="007812F7">
      <w:pPr>
        <w:ind w:firstLine="851"/>
        <w:jc w:val="both"/>
        <w:rPr>
          <w:spacing w:val="-3"/>
          <w:sz w:val="28"/>
          <w:szCs w:val="28"/>
        </w:rPr>
      </w:pPr>
      <w:r w:rsidRPr="007812F7">
        <w:rPr>
          <w:spacing w:val="-3"/>
          <w:sz w:val="28"/>
          <w:szCs w:val="28"/>
        </w:rPr>
        <w:t>Статья 61.</w:t>
      </w:r>
    </w:p>
    <w:p w:rsidR="00107A93" w:rsidRPr="007812F7" w:rsidRDefault="00107A93" w:rsidP="007812F7">
      <w:pPr>
        <w:ind w:firstLine="851"/>
        <w:jc w:val="both"/>
        <w:rPr>
          <w:spacing w:val="1"/>
          <w:sz w:val="28"/>
          <w:szCs w:val="28"/>
        </w:rPr>
      </w:pPr>
      <w:r w:rsidRPr="007812F7">
        <w:rPr>
          <w:spacing w:val="-30"/>
          <w:sz w:val="28"/>
          <w:szCs w:val="28"/>
        </w:rPr>
        <w:t>1.</w:t>
      </w:r>
      <w:r w:rsidR="00780A8A" w:rsidRPr="007812F7">
        <w:rPr>
          <w:sz w:val="28"/>
          <w:szCs w:val="28"/>
        </w:rPr>
        <w:t xml:space="preserve"> </w:t>
      </w:r>
      <w:r w:rsidRPr="007812F7">
        <w:rPr>
          <w:spacing w:val="4"/>
          <w:sz w:val="28"/>
          <w:szCs w:val="28"/>
        </w:rPr>
        <w:t>Совет  правомочен</w:t>
      </w:r>
      <w:r w:rsidR="00780A8A" w:rsidRPr="007812F7">
        <w:rPr>
          <w:spacing w:val="4"/>
          <w:sz w:val="28"/>
          <w:szCs w:val="28"/>
        </w:rPr>
        <w:t xml:space="preserve"> рассматривать и решать на заседании </w:t>
      </w:r>
      <w:r w:rsidRPr="007812F7">
        <w:rPr>
          <w:spacing w:val="4"/>
          <w:sz w:val="28"/>
          <w:szCs w:val="28"/>
        </w:rPr>
        <w:t xml:space="preserve">любые </w:t>
      </w:r>
      <w:r w:rsidR="00780A8A" w:rsidRPr="007812F7">
        <w:rPr>
          <w:spacing w:val="-1"/>
          <w:sz w:val="28"/>
          <w:szCs w:val="28"/>
        </w:rPr>
        <w:t xml:space="preserve">вопросы, отнесенные к его ведению федеральными законами, </w:t>
      </w:r>
      <w:r w:rsidRPr="007812F7">
        <w:rPr>
          <w:spacing w:val="-1"/>
          <w:sz w:val="28"/>
          <w:szCs w:val="28"/>
        </w:rPr>
        <w:t xml:space="preserve">законами </w:t>
      </w:r>
      <w:r w:rsidRPr="007812F7">
        <w:rPr>
          <w:spacing w:val="1"/>
          <w:sz w:val="28"/>
          <w:szCs w:val="28"/>
        </w:rPr>
        <w:t>Краснодарского края и уставом Кавказского района.</w:t>
      </w:r>
    </w:p>
    <w:p w:rsidR="00107A93" w:rsidRPr="007812F7" w:rsidRDefault="00780A8A" w:rsidP="007812F7">
      <w:pPr>
        <w:ind w:firstLine="851"/>
        <w:jc w:val="both"/>
        <w:rPr>
          <w:spacing w:val="1"/>
          <w:sz w:val="28"/>
          <w:szCs w:val="28"/>
        </w:rPr>
      </w:pPr>
      <w:r w:rsidRPr="007812F7">
        <w:rPr>
          <w:spacing w:val="-16"/>
          <w:sz w:val="28"/>
          <w:szCs w:val="28"/>
        </w:rPr>
        <w:t xml:space="preserve">2. </w:t>
      </w:r>
      <w:r w:rsidR="00107A93" w:rsidRPr="007812F7">
        <w:rPr>
          <w:sz w:val="28"/>
          <w:szCs w:val="28"/>
        </w:rPr>
        <w:t>П</w:t>
      </w:r>
      <w:r w:rsidR="00107A93" w:rsidRPr="007812F7">
        <w:rPr>
          <w:spacing w:val="1"/>
          <w:sz w:val="28"/>
          <w:szCs w:val="28"/>
        </w:rPr>
        <w:t xml:space="preserve">равовыми актами Совета являются решения. </w:t>
      </w:r>
    </w:p>
    <w:p w:rsidR="00107A93" w:rsidRPr="007812F7" w:rsidRDefault="00107A93" w:rsidP="007812F7">
      <w:pPr>
        <w:ind w:firstLine="851"/>
        <w:jc w:val="both"/>
        <w:rPr>
          <w:sz w:val="28"/>
          <w:szCs w:val="28"/>
        </w:rPr>
      </w:pPr>
      <w:r w:rsidRPr="007812F7">
        <w:rPr>
          <w:spacing w:val="9"/>
          <w:sz w:val="28"/>
          <w:szCs w:val="28"/>
        </w:rPr>
        <w:t>3</w:t>
      </w:r>
      <w:r w:rsidRPr="007812F7">
        <w:rPr>
          <w:sz w:val="28"/>
          <w:szCs w:val="28"/>
        </w:rPr>
        <w:t xml:space="preserve"> Решения Совета, устанавливающие правила, обязательные для исполнения на территории муниципального образования</w:t>
      </w:r>
      <w:r w:rsidRPr="007812F7">
        <w:rPr>
          <w:kern w:val="2"/>
          <w:sz w:val="28"/>
          <w:szCs w:val="28"/>
        </w:rPr>
        <w:t xml:space="preserve"> Кавказский район</w:t>
      </w:r>
      <w:r w:rsidRPr="007812F7">
        <w:rPr>
          <w:sz w:val="28"/>
          <w:szCs w:val="28"/>
        </w:rPr>
        <w:t>, принимаются большинством голосов от установленной численности депутатов Совета, если иное не установлено Федеральным законом от 06 октября 2003 года № 131-ФЗ "Об общих принципах организации местного самоуправления в Российской Федерации".</w:t>
      </w:r>
    </w:p>
    <w:p w:rsidR="00107A93" w:rsidRPr="007812F7" w:rsidRDefault="00780A8A" w:rsidP="007812F7">
      <w:pPr>
        <w:pStyle w:val="ConsNormal"/>
        <w:widowControl/>
        <w:tabs>
          <w:tab w:val="left" w:pos="-2160"/>
        </w:tabs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812F7">
        <w:rPr>
          <w:rFonts w:ascii="Times New Roman" w:hAnsi="Times New Roman" w:cs="Times New Roman"/>
          <w:spacing w:val="9"/>
          <w:sz w:val="28"/>
          <w:szCs w:val="28"/>
        </w:rPr>
        <w:t xml:space="preserve">Иные </w:t>
      </w:r>
      <w:r w:rsidR="00107A93" w:rsidRPr="007812F7">
        <w:rPr>
          <w:rFonts w:ascii="Times New Roman" w:hAnsi="Times New Roman" w:cs="Times New Roman"/>
          <w:sz w:val="28"/>
          <w:szCs w:val="28"/>
        </w:rPr>
        <w:t>правовые акты Совета считаются принятым, если за них проголосовало более половины от присутствующего на сессии</w:t>
      </w:r>
      <w:r w:rsidRPr="007812F7">
        <w:rPr>
          <w:rFonts w:ascii="Times New Roman" w:hAnsi="Times New Roman" w:cs="Times New Roman"/>
          <w:sz w:val="28"/>
          <w:szCs w:val="28"/>
        </w:rPr>
        <w:t xml:space="preserve"> числа депутатов, если уставом </w:t>
      </w:r>
      <w:r w:rsidR="00107A93" w:rsidRPr="007812F7">
        <w:rPr>
          <w:rFonts w:ascii="Times New Roman" w:hAnsi="Times New Roman" w:cs="Times New Roman"/>
          <w:sz w:val="28"/>
          <w:szCs w:val="28"/>
        </w:rPr>
        <w:t>Кавказского района или регламентом Совета не предусмотрено иное.</w:t>
      </w:r>
    </w:p>
    <w:p w:rsidR="00107A93" w:rsidRPr="007812F7" w:rsidRDefault="00107A93" w:rsidP="007812F7">
      <w:pPr>
        <w:ind w:firstLine="851"/>
        <w:jc w:val="both"/>
        <w:rPr>
          <w:spacing w:val="3"/>
          <w:sz w:val="28"/>
          <w:szCs w:val="28"/>
        </w:rPr>
      </w:pPr>
      <w:r w:rsidRPr="007812F7">
        <w:rPr>
          <w:spacing w:val="3"/>
          <w:sz w:val="28"/>
          <w:szCs w:val="28"/>
        </w:rPr>
        <w:t>4. Решения Совета принимаются большинством не менее двух третей от установленного числа депутатов Совета по вопросам:</w:t>
      </w:r>
    </w:p>
    <w:p w:rsidR="00107A93" w:rsidRPr="007812F7" w:rsidRDefault="00780A8A" w:rsidP="007812F7">
      <w:pPr>
        <w:ind w:firstLine="851"/>
        <w:jc w:val="both"/>
        <w:rPr>
          <w:spacing w:val="3"/>
          <w:sz w:val="28"/>
          <w:szCs w:val="28"/>
        </w:rPr>
      </w:pPr>
      <w:r w:rsidRPr="007812F7">
        <w:rPr>
          <w:spacing w:val="3"/>
          <w:sz w:val="28"/>
          <w:szCs w:val="28"/>
        </w:rPr>
        <w:lastRenderedPageBreak/>
        <w:t>1) принятие устава</w:t>
      </w:r>
      <w:r w:rsidR="00107A93" w:rsidRPr="007812F7">
        <w:rPr>
          <w:spacing w:val="3"/>
          <w:sz w:val="28"/>
          <w:szCs w:val="28"/>
        </w:rPr>
        <w:t xml:space="preserve"> муниципального образования, внесения в него изменений и дополнений;</w:t>
      </w:r>
    </w:p>
    <w:p w:rsidR="00107A93" w:rsidRPr="007812F7" w:rsidRDefault="00107A93" w:rsidP="007812F7">
      <w:pPr>
        <w:ind w:firstLine="851"/>
        <w:jc w:val="both"/>
        <w:rPr>
          <w:spacing w:val="3"/>
          <w:sz w:val="28"/>
          <w:szCs w:val="28"/>
        </w:rPr>
      </w:pPr>
      <w:r w:rsidRPr="007812F7">
        <w:rPr>
          <w:spacing w:val="3"/>
          <w:sz w:val="28"/>
          <w:szCs w:val="28"/>
        </w:rPr>
        <w:t>2) досрочного прекращения полномочий председателя Совета;</w:t>
      </w:r>
    </w:p>
    <w:p w:rsidR="00107A93" w:rsidRPr="007812F7" w:rsidRDefault="00107A93" w:rsidP="007812F7">
      <w:pPr>
        <w:ind w:firstLine="851"/>
        <w:jc w:val="both"/>
        <w:rPr>
          <w:spacing w:val="3"/>
          <w:sz w:val="28"/>
          <w:szCs w:val="28"/>
        </w:rPr>
      </w:pPr>
      <w:r w:rsidRPr="007812F7">
        <w:rPr>
          <w:spacing w:val="3"/>
          <w:sz w:val="28"/>
          <w:szCs w:val="28"/>
        </w:rPr>
        <w:t>3) одобрения решения Совета, отклоненного главой муниципального образования, в ранее принятой редакции;</w:t>
      </w:r>
    </w:p>
    <w:p w:rsidR="00107A93" w:rsidRPr="007812F7" w:rsidRDefault="00107A93" w:rsidP="007812F7">
      <w:pPr>
        <w:ind w:firstLine="851"/>
        <w:jc w:val="both"/>
        <w:rPr>
          <w:spacing w:val="3"/>
          <w:sz w:val="28"/>
          <w:szCs w:val="28"/>
        </w:rPr>
      </w:pPr>
      <w:r w:rsidRPr="007812F7">
        <w:rPr>
          <w:spacing w:val="3"/>
          <w:sz w:val="28"/>
          <w:szCs w:val="28"/>
        </w:rPr>
        <w:t>4) самороспуска Совета;</w:t>
      </w:r>
    </w:p>
    <w:p w:rsidR="00107A93" w:rsidRPr="007812F7" w:rsidRDefault="00107A93" w:rsidP="007812F7">
      <w:pPr>
        <w:ind w:firstLine="851"/>
        <w:jc w:val="both"/>
        <w:rPr>
          <w:spacing w:val="3"/>
          <w:sz w:val="28"/>
          <w:szCs w:val="28"/>
        </w:rPr>
      </w:pPr>
      <w:r w:rsidRPr="007812F7">
        <w:rPr>
          <w:spacing w:val="3"/>
          <w:sz w:val="28"/>
          <w:szCs w:val="28"/>
        </w:rPr>
        <w:t>5) избрания главы муниципального образования Кавказский район;</w:t>
      </w:r>
    </w:p>
    <w:p w:rsidR="00107A93" w:rsidRPr="007812F7" w:rsidRDefault="00107A93" w:rsidP="007812F7">
      <w:pPr>
        <w:ind w:firstLine="851"/>
        <w:jc w:val="both"/>
        <w:rPr>
          <w:spacing w:val="3"/>
          <w:sz w:val="28"/>
          <w:szCs w:val="28"/>
        </w:rPr>
      </w:pPr>
      <w:r w:rsidRPr="007812F7">
        <w:rPr>
          <w:spacing w:val="3"/>
          <w:sz w:val="28"/>
          <w:szCs w:val="28"/>
        </w:rPr>
        <w:t>6) удаления главы муниципального образования в отставку.</w:t>
      </w:r>
    </w:p>
    <w:p w:rsidR="00107A93" w:rsidRPr="007812F7" w:rsidRDefault="00107A93" w:rsidP="007812F7">
      <w:pPr>
        <w:ind w:firstLine="851"/>
        <w:jc w:val="both"/>
        <w:rPr>
          <w:spacing w:val="-1"/>
          <w:sz w:val="28"/>
          <w:szCs w:val="28"/>
        </w:rPr>
      </w:pPr>
      <w:r w:rsidRPr="007812F7">
        <w:rPr>
          <w:spacing w:val="-16"/>
          <w:sz w:val="28"/>
          <w:szCs w:val="28"/>
        </w:rPr>
        <w:t>5.</w:t>
      </w:r>
      <w:r w:rsidR="00780A8A" w:rsidRPr="007812F7">
        <w:rPr>
          <w:sz w:val="28"/>
          <w:szCs w:val="28"/>
        </w:rPr>
        <w:t xml:space="preserve"> </w:t>
      </w:r>
      <w:r w:rsidRPr="007812F7">
        <w:rPr>
          <w:spacing w:val="8"/>
          <w:sz w:val="28"/>
          <w:szCs w:val="28"/>
        </w:rPr>
        <w:t xml:space="preserve">Заявления и обращения Совета считаются принятыми, если за них </w:t>
      </w:r>
      <w:r w:rsidRPr="007812F7">
        <w:rPr>
          <w:spacing w:val="1"/>
          <w:sz w:val="28"/>
          <w:szCs w:val="28"/>
        </w:rPr>
        <w:t xml:space="preserve">проголосовало большинство </w:t>
      </w:r>
      <w:r w:rsidR="00780A8A" w:rsidRPr="007812F7">
        <w:rPr>
          <w:spacing w:val="1"/>
          <w:sz w:val="28"/>
          <w:szCs w:val="28"/>
        </w:rPr>
        <w:t>депутатов, присутствующих</w:t>
      </w:r>
      <w:r w:rsidRPr="007812F7">
        <w:rPr>
          <w:spacing w:val="1"/>
          <w:sz w:val="28"/>
          <w:szCs w:val="28"/>
        </w:rPr>
        <w:t xml:space="preserve"> на </w:t>
      </w:r>
      <w:r w:rsidRPr="007812F7">
        <w:rPr>
          <w:spacing w:val="-1"/>
          <w:sz w:val="28"/>
          <w:szCs w:val="28"/>
        </w:rPr>
        <w:t>заседании Совета.</w:t>
      </w:r>
    </w:p>
    <w:p w:rsidR="00107A93" w:rsidRPr="007812F7" w:rsidRDefault="00107A93" w:rsidP="007812F7">
      <w:pPr>
        <w:ind w:firstLine="851"/>
        <w:jc w:val="both"/>
        <w:rPr>
          <w:spacing w:val="-2"/>
          <w:sz w:val="28"/>
          <w:szCs w:val="28"/>
        </w:rPr>
      </w:pPr>
      <w:r w:rsidRPr="007812F7">
        <w:rPr>
          <w:spacing w:val="-16"/>
          <w:sz w:val="28"/>
          <w:szCs w:val="28"/>
        </w:rPr>
        <w:t>6.</w:t>
      </w:r>
      <w:r w:rsidR="00780A8A" w:rsidRPr="007812F7">
        <w:rPr>
          <w:sz w:val="28"/>
          <w:szCs w:val="28"/>
        </w:rPr>
        <w:t xml:space="preserve"> </w:t>
      </w:r>
      <w:r w:rsidRPr="007812F7">
        <w:rPr>
          <w:spacing w:val="6"/>
          <w:sz w:val="28"/>
          <w:szCs w:val="28"/>
        </w:rPr>
        <w:t xml:space="preserve">При голосовании по каждому вопросу депутат имеет один голос и подает его за предложение, против него, либо воздерживается от принятия </w:t>
      </w:r>
      <w:r w:rsidRPr="007812F7">
        <w:rPr>
          <w:spacing w:val="-2"/>
          <w:sz w:val="28"/>
          <w:szCs w:val="28"/>
        </w:rPr>
        <w:t>решения.</w:t>
      </w:r>
    </w:p>
    <w:p w:rsidR="00107A93" w:rsidRPr="007812F7" w:rsidRDefault="00107A93" w:rsidP="007812F7">
      <w:pPr>
        <w:pStyle w:val="ConsNormal"/>
        <w:widowControl/>
        <w:tabs>
          <w:tab w:val="left" w:pos="-2160"/>
        </w:tabs>
        <w:ind w:firstLine="851"/>
        <w:jc w:val="both"/>
        <w:rPr>
          <w:rFonts w:ascii="Times New Roman" w:hAnsi="Times New Roman" w:cs="Times New Roman"/>
          <w:spacing w:val="-3"/>
          <w:sz w:val="28"/>
          <w:szCs w:val="28"/>
        </w:rPr>
      </w:pPr>
      <w:r w:rsidRPr="007812F7">
        <w:rPr>
          <w:rFonts w:ascii="Times New Roman" w:hAnsi="Times New Roman" w:cs="Times New Roman"/>
          <w:spacing w:val="-3"/>
          <w:sz w:val="28"/>
          <w:szCs w:val="28"/>
        </w:rPr>
        <w:t>Статья 62.</w:t>
      </w:r>
    </w:p>
    <w:p w:rsidR="00107A93" w:rsidRPr="007812F7" w:rsidRDefault="00107A93" w:rsidP="007812F7">
      <w:pPr>
        <w:ind w:firstLine="851"/>
        <w:jc w:val="both"/>
        <w:rPr>
          <w:spacing w:val="-2"/>
          <w:sz w:val="28"/>
          <w:szCs w:val="28"/>
        </w:rPr>
      </w:pPr>
      <w:r w:rsidRPr="007812F7">
        <w:rPr>
          <w:sz w:val="28"/>
          <w:szCs w:val="28"/>
        </w:rPr>
        <w:t>1. Нормативный правовой акт, принятый Советом, направляется главе муниципального образования Кавказский район для подписания и обнародования в течение 10 дней. Глава муниципального образования имеет право отклонить нормативный правовой акт, принятый Советом. В этом случае указанный нормативный правовой акт в течение 10 дней возвращается в Совет с мотивированным обоснованием его отклонения либо с предложениями о внесении в него изменений и дополнений. Если глава муниципального образования Кавказский район  отклонит нормативный правовой акт, он вновь рассматривается Советом. Если при повторном рассмотрении указанный нормативный правовой акт будет одобрен в ранее принятой редакции большинством не менее двух третей от установленной численности депутатов Совета, он подлежит подписанию главой муниципального образования Кавказский район в течение семи дней и обнародованию.</w:t>
      </w:r>
      <w:r w:rsidRPr="007812F7">
        <w:rPr>
          <w:spacing w:val="-2"/>
          <w:sz w:val="28"/>
          <w:szCs w:val="28"/>
        </w:rPr>
        <w:t xml:space="preserve"> </w:t>
      </w:r>
    </w:p>
    <w:p w:rsidR="00107A93" w:rsidRPr="007812F7" w:rsidRDefault="00107A93" w:rsidP="007812F7">
      <w:pPr>
        <w:ind w:firstLine="851"/>
        <w:jc w:val="both"/>
        <w:rPr>
          <w:spacing w:val="-3"/>
          <w:sz w:val="28"/>
          <w:szCs w:val="28"/>
        </w:rPr>
      </w:pPr>
      <w:r w:rsidRPr="007812F7">
        <w:rPr>
          <w:spacing w:val="-3"/>
          <w:sz w:val="28"/>
          <w:szCs w:val="28"/>
        </w:rPr>
        <w:t>Статья 63.</w:t>
      </w:r>
    </w:p>
    <w:p w:rsidR="00107A93" w:rsidRPr="007812F7" w:rsidRDefault="00107A93" w:rsidP="007812F7">
      <w:pPr>
        <w:ind w:firstLine="851"/>
        <w:jc w:val="both"/>
        <w:rPr>
          <w:spacing w:val="1"/>
          <w:sz w:val="28"/>
          <w:szCs w:val="28"/>
        </w:rPr>
      </w:pPr>
      <w:r w:rsidRPr="007812F7">
        <w:rPr>
          <w:spacing w:val="2"/>
          <w:sz w:val="28"/>
          <w:szCs w:val="28"/>
        </w:rPr>
        <w:t xml:space="preserve">Решения Совета, затрагивающие права, свободы и обязанности человека </w:t>
      </w:r>
      <w:r w:rsidRPr="007812F7">
        <w:rPr>
          <w:spacing w:val="1"/>
          <w:sz w:val="28"/>
          <w:szCs w:val="28"/>
        </w:rPr>
        <w:t>и гражданина, вступают в силу после их официального опубликования.</w:t>
      </w:r>
    </w:p>
    <w:p w:rsidR="00107A93" w:rsidRPr="007812F7" w:rsidRDefault="00107A93" w:rsidP="007812F7">
      <w:pPr>
        <w:ind w:firstLine="851"/>
        <w:jc w:val="both"/>
        <w:rPr>
          <w:spacing w:val="-3"/>
          <w:sz w:val="28"/>
          <w:szCs w:val="28"/>
        </w:rPr>
      </w:pPr>
      <w:r w:rsidRPr="007812F7">
        <w:rPr>
          <w:spacing w:val="-3"/>
          <w:sz w:val="28"/>
          <w:szCs w:val="28"/>
        </w:rPr>
        <w:t>Статья 64.</w:t>
      </w:r>
    </w:p>
    <w:p w:rsidR="00107A93" w:rsidRPr="007812F7" w:rsidRDefault="00107A93" w:rsidP="007812F7">
      <w:pPr>
        <w:ind w:firstLine="851"/>
        <w:jc w:val="both"/>
        <w:rPr>
          <w:sz w:val="28"/>
          <w:szCs w:val="28"/>
        </w:rPr>
      </w:pPr>
      <w:r w:rsidRPr="007812F7">
        <w:rPr>
          <w:sz w:val="28"/>
          <w:szCs w:val="28"/>
        </w:rPr>
        <w:t>Решение Совета должно содержать указание на финансовые, материально-технические и иные ресурсы, необходимые для его реализации.</w:t>
      </w:r>
    </w:p>
    <w:p w:rsidR="00107A93" w:rsidRPr="007812F7" w:rsidRDefault="00107A93" w:rsidP="007812F7">
      <w:pPr>
        <w:ind w:firstLine="851"/>
        <w:jc w:val="both"/>
        <w:rPr>
          <w:spacing w:val="-3"/>
          <w:sz w:val="28"/>
          <w:szCs w:val="28"/>
        </w:rPr>
      </w:pPr>
      <w:r w:rsidRPr="007812F7">
        <w:rPr>
          <w:spacing w:val="-3"/>
          <w:sz w:val="28"/>
          <w:szCs w:val="28"/>
        </w:rPr>
        <w:t>Статья 65.</w:t>
      </w:r>
    </w:p>
    <w:p w:rsidR="00107A93" w:rsidRPr="007812F7" w:rsidRDefault="00107A93" w:rsidP="007812F7">
      <w:pPr>
        <w:ind w:firstLine="851"/>
        <w:jc w:val="both"/>
        <w:rPr>
          <w:sz w:val="28"/>
          <w:szCs w:val="28"/>
        </w:rPr>
      </w:pPr>
      <w:r w:rsidRPr="007812F7">
        <w:rPr>
          <w:spacing w:val="8"/>
          <w:sz w:val="28"/>
          <w:szCs w:val="28"/>
        </w:rPr>
        <w:t xml:space="preserve">Решения Совета об установлении, изменении или отмене местных </w:t>
      </w:r>
      <w:r w:rsidRPr="007812F7">
        <w:rPr>
          <w:sz w:val="28"/>
          <w:szCs w:val="28"/>
        </w:rPr>
        <w:t xml:space="preserve">налогов и сборов, о внесении изменений в порядок их уплаты подлежат </w:t>
      </w:r>
      <w:r w:rsidRPr="007812F7">
        <w:rPr>
          <w:spacing w:val="13"/>
          <w:sz w:val="28"/>
          <w:szCs w:val="28"/>
        </w:rPr>
        <w:t xml:space="preserve">официальному опубликованию и вступают в силу в соответствии с </w:t>
      </w:r>
      <w:r w:rsidRPr="007812F7">
        <w:rPr>
          <w:sz w:val="28"/>
          <w:szCs w:val="28"/>
        </w:rPr>
        <w:t>налоговым законодательством.</w:t>
      </w:r>
    </w:p>
    <w:p w:rsidR="00107A93" w:rsidRPr="007812F7" w:rsidRDefault="00107A93" w:rsidP="007812F7">
      <w:pPr>
        <w:ind w:firstLine="708"/>
        <w:jc w:val="both"/>
        <w:rPr>
          <w:sz w:val="28"/>
          <w:szCs w:val="28"/>
        </w:rPr>
      </w:pPr>
    </w:p>
    <w:p w:rsidR="00107A93" w:rsidRPr="007812F7" w:rsidRDefault="00107A93" w:rsidP="007812F7">
      <w:pPr>
        <w:jc w:val="center"/>
        <w:rPr>
          <w:b/>
          <w:spacing w:val="2"/>
          <w:sz w:val="28"/>
          <w:szCs w:val="28"/>
        </w:rPr>
      </w:pPr>
      <w:r w:rsidRPr="007812F7">
        <w:rPr>
          <w:b/>
          <w:spacing w:val="2"/>
          <w:sz w:val="28"/>
          <w:szCs w:val="28"/>
        </w:rPr>
        <w:t>Глава 14. Протоколы сессий</w:t>
      </w:r>
    </w:p>
    <w:p w:rsidR="00107A93" w:rsidRPr="007812F7" w:rsidRDefault="00107A93" w:rsidP="007812F7">
      <w:pPr>
        <w:jc w:val="both"/>
        <w:rPr>
          <w:b/>
          <w:sz w:val="28"/>
          <w:szCs w:val="28"/>
        </w:rPr>
      </w:pPr>
    </w:p>
    <w:p w:rsidR="00107A93" w:rsidRPr="007812F7" w:rsidRDefault="00107A93" w:rsidP="007812F7">
      <w:pPr>
        <w:ind w:firstLine="851"/>
        <w:jc w:val="both"/>
        <w:rPr>
          <w:spacing w:val="-3"/>
          <w:sz w:val="28"/>
          <w:szCs w:val="28"/>
        </w:rPr>
      </w:pPr>
      <w:r w:rsidRPr="007812F7">
        <w:rPr>
          <w:spacing w:val="-3"/>
          <w:sz w:val="28"/>
          <w:szCs w:val="28"/>
        </w:rPr>
        <w:t>Статья 66.</w:t>
      </w:r>
    </w:p>
    <w:p w:rsidR="00107A93" w:rsidRPr="007812F7" w:rsidRDefault="00107A93" w:rsidP="007812F7">
      <w:pPr>
        <w:ind w:firstLine="851"/>
        <w:jc w:val="both"/>
        <w:rPr>
          <w:spacing w:val="1"/>
          <w:sz w:val="28"/>
          <w:szCs w:val="28"/>
        </w:rPr>
      </w:pPr>
      <w:r w:rsidRPr="007812F7">
        <w:rPr>
          <w:spacing w:val="1"/>
          <w:sz w:val="28"/>
          <w:szCs w:val="28"/>
        </w:rPr>
        <w:t>На каждой сессии ведется протокол.</w:t>
      </w:r>
    </w:p>
    <w:p w:rsidR="00107A93" w:rsidRPr="007812F7" w:rsidRDefault="00107A93" w:rsidP="007812F7">
      <w:pPr>
        <w:ind w:firstLine="851"/>
        <w:jc w:val="both"/>
        <w:rPr>
          <w:spacing w:val="1"/>
          <w:sz w:val="28"/>
          <w:szCs w:val="28"/>
        </w:rPr>
      </w:pPr>
      <w:r w:rsidRPr="007812F7">
        <w:rPr>
          <w:spacing w:val="1"/>
          <w:sz w:val="28"/>
          <w:szCs w:val="28"/>
        </w:rPr>
        <w:t>В протоколе сессии указывается:</w:t>
      </w:r>
    </w:p>
    <w:p w:rsidR="00107A93" w:rsidRPr="007812F7" w:rsidRDefault="00107A93" w:rsidP="007812F7">
      <w:pPr>
        <w:ind w:firstLine="851"/>
        <w:jc w:val="both"/>
        <w:rPr>
          <w:spacing w:val="1"/>
          <w:sz w:val="28"/>
          <w:szCs w:val="28"/>
        </w:rPr>
      </w:pPr>
      <w:r w:rsidRPr="007812F7">
        <w:rPr>
          <w:sz w:val="28"/>
          <w:szCs w:val="28"/>
        </w:rPr>
        <w:lastRenderedPageBreak/>
        <w:t xml:space="preserve">1) </w:t>
      </w:r>
      <w:r w:rsidR="00F35B53" w:rsidRPr="007812F7">
        <w:rPr>
          <w:spacing w:val="2"/>
          <w:sz w:val="28"/>
          <w:szCs w:val="28"/>
        </w:rPr>
        <w:t xml:space="preserve">полное наименование Совета, порядковый номер заседания </w:t>
      </w:r>
      <w:r w:rsidRPr="007812F7">
        <w:rPr>
          <w:spacing w:val="2"/>
          <w:sz w:val="28"/>
          <w:szCs w:val="28"/>
        </w:rPr>
        <w:t>(в</w:t>
      </w:r>
      <w:r w:rsidRPr="007812F7">
        <w:rPr>
          <w:sz w:val="28"/>
          <w:szCs w:val="28"/>
        </w:rPr>
        <w:t xml:space="preserve"> </w:t>
      </w:r>
      <w:r w:rsidRPr="007812F7">
        <w:rPr>
          <w:spacing w:val="1"/>
          <w:sz w:val="28"/>
          <w:szCs w:val="28"/>
        </w:rPr>
        <w:t>пределах созыва), дата и место проведения заседания;</w:t>
      </w:r>
    </w:p>
    <w:p w:rsidR="00107A93" w:rsidRPr="007812F7" w:rsidRDefault="00F35B53" w:rsidP="007812F7">
      <w:pPr>
        <w:ind w:firstLine="851"/>
        <w:jc w:val="both"/>
        <w:rPr>
          <w:spacing w:val="2"/>
          <w:sz w:val="28"/>
          <w:szCs w:val="28"/>
        </w:rPr>
      </w:pPr>
      <w:r w:rsidRPr="007812F7">
        <w:rPr>
          <w:spacing w:val="2"/>
          <w:sz w:val="28"/>
          <w:szCs w:val="28"/>
        </w:rPr>
        <w:t>2) общее число избранных депутатов Совета и</w:t>
      </w:r>
      <w:r w:rsidR="00107A93" w:rsidRPr="007812F7">
        <w:rPr>
          <w:spacing w:val="2"/>
          <w:sz w:val="28"/>
          <w:szCs w:val="28"/>
        </w:rPr>
        <w:t xml:space="preserve"> депутатов, </w:t>
      </w:r>
      <w:r w:rsidR="00107A93" w:rsidRPr="007812F7">
        <w:rPr>
          <w:sz w:val="28"/>
          <w:szCs w:val="28"/>
        </w:rPr>
        <w:t xml:space="preserve">зарегистрированных на заседании, число присутствующих на сессии </w:t>
      </w:r>
      <w:r w:rsidR="00107A93" w:rsidRPr="007812F7">
        <w:rPr>
          <w:spacing w:val="2"/>
          <w:sz w:val="28"/>
          <w:szCs w:val="28"/>
        </w:rPr>
        <w:t>должностных лиц, не являющихся депутатами Совета;</w:t>
      </w:r>
    </w:p>
    <w:p w:rsidR="00107A93" w:rsidRPr="007812F7" w:rsidRDefault="00107A93" w:rsidP="007812F7">
      <w:pPr>
        <w:ind w:firstLine="851"/>
        <w:jc w:val="both"/>
        <w:rPr>
          <w:sz w:val="28"/>
          <w:szCs w:val="28"/>
        </w:rPr>
      </w:pPr>
      <w:r w:rsidRPr="007812F7">
        <w:rPr>
          <w:spacing w:val="4"/>
          <w:sz w:val="28"/>
          <w:szCs w:val="28"/>
        </w:rPr>
        <w:t xml:space="preserve">3) фамилия, инициалы, должность лица, открывшего сессию, а также </w:t>
      </w:r>
      <w:r w:rsidRPr="007812F7">
        <w:rPr>
          <w:sz w:val="28"/>
          <w:szCs w:val="28"/>
        </w:rPr>
        <w:t>председательствующего;</w:t>
      </w:r>
    </w:p>
    <w:p w:rsidR="00107A93" w:rsidRPr="007812F7" w:rsidRDefault="00107A93" w:rsidP="007812F7">
      <w:pPr>
        <w:ind w:firstLine="851"/>
        <w:jc w:val="both"/>
        <w:rPr>
          <w:spacing w:val="4"/>
          <w:sz w:val="28"/>
          <w:szCs w:val="28"/>
        </w:rPr>
      </w:pPr>
      <w:r w:rsidRPr="007812F7">
        <w:rPr>
          <w:spacing w:val="4"/>
          <w:sz w:val="28"/>
          <w:szCs w:val="28"/>
        </w:rPr>
        <w:t xml:space="preserve">4) утвержденная повестка дня, </w:t>
      </w:r>
    </w:p>
    <w:p w:rsidR="00107A93" w:rsidRPr="007812F7" w:rsidRDefault="00107A93" w:rsidP="007812F7">
      <w:pPr>
        <w:ind w:firstLine="851"/>
        <w:jc w:val="both"/>
        <w:rPr>
          <w:spacing w:val="2"/>
          <w:sz w:val="28"/>
          <w:szCs w:val="28"/>
        </w:rPr>
      </w:pPr>
      <w:r w:rsidRPr="007812F7">
        <w:rPr>
          <w:spacing w:val="2"/>
          <w:sz w:val="28"/>
          <w:szCs w:val="28"/>
        </w:rPr>
        <w:t>5)</w:t>
      </w:r>
      <w:r w:rsidR="00F35B53" w:rsidRPr="007812F7">
        <w:rPr>
          <w:spacing w:val="2"/>
          <w:sz w:val="28"/>
          <w:szCs w:val="28"/>
        </w:rPr>
        <w:t xml:space="preserve"> обсуждение вопросов, включенных в повестку </w:t>
      </w:r>
      <w:r w:rsidRPr="007812F7">
        <w:rPr>
          <w:spacing w:val="2"/>
          <w:sz w:val="28"/>
          <w:szCs w:val="28"/>
        </w:rPr>
        <w:t xml:space="preserve">сессии </w:t>
      </w:r>
      <w:r w:rsidRPr="007812F7">
        <w:rPr>
          <w:spacing w:val="5"/>
          <w:sz w:val="28"/>
          <w:szCs w:val="28"/>
        </w:rPr>
        <w:t xml:space="preserve">(наименование каждого вопроса, фамилия, инициалы и должность </w:t>
      </w:r>
      <w:r w:rsidRPr="007812F7">
        <w:rPr>
          <w:spacing w:val="2"/>
          <w:sz w:val="28"/>
          <w:szCs w:val="28"/>
        </w:rPr>
        <w:t>докладчиков и содокладчиков);</w:t>
      </w:r>
    </w:p>
    <w:p w:rsidR="00107A93" w:rsidRPr="007812F7" w:rsidRDefault="00107A93" w:rsidP="007812F7">
      <w:pPr>
        <w:ind w:firstLine="851"/>
        <w:jc w:val="both"/>
        <w:rPr>
          <w:spacing w:val="2"/>
          <w:sz w:val="28"/>
          <w:szCs w:val="28"/>
        </w:rPr>
      </w:pPr>
      <w:r w:rsidRPr="007812F7">
        <w:rPr>
          <w:spacing w:val="11"/>
          <w:sz w:val="28"/>
          <w:szCs w:val="28"/>
        </w:rPr>
        <w:t xml:space="preserve">6) выступление в прениях по вопросам повестки сессии (фамилия, </w:t>
      </w:r>
      <w:r w:rsidR="00F35B53" w:rsidRPr="007812F7">
        <w:rPr>
          <w:spacing w:val="1"/>
          <w:sz w:val="28"/>
          <w:szCs w:val="28"/>
        </w:rPr>
        <w:t>инициалы</w:t>
      </w:r>
      <w:r w:rsidRPr="007812F7">
        <w:rPr>
          <w:spacing w:val="1"/>
          <w:sz w:val="28"/>
          <w:szCs w:val="28"/>
        </w:rPr>
        <w:t xml:space="preserve"> депутата, </w:t>
      </w:r>
      <w:r w:rsidR="00F35B53" w:rsidRPr="007812F7">
        <w:rPr>
          <w:spacing w:val="1"/>
          <w:sz w:val="28"/>
          <w:szCs w:val="28"/>
        </w:rPr>
        <w:t>номер его избирательного округа, а также</w:t>
      </w:r>
      <w:r w:rsidRPr="007812F7">
        <w:rPr>
          <w:spacing w:val="1"/>
          <w:sz w:val="28"/>
          <w:szCs w:val="28"/>
        </w:rPr>
        <w:t xml:space="preserve"> </w:t>
      </w:r>
      <w:r w:rsidRPr="007812F7">
        <w:rPr>
          <w:spacing w:val="3"/>
          <w:sz w:val="28"/>
          <w:szCs w:val="28"/>
        </w:rPr>
        <w:t xml:space="preserve">фамилия, инициалы и должность выступающего в прениях лица, не </w:t>
      </w:r>
      <w:r w:rsidRPr="007812F7">
        <w:rPr>
          <w:spacing w:val="2"/>
          <w:sz w:val="28"/>
          <w:szCs w:val="28"/>
        </w:rPr>
        <w:t>являющегося депутатом Совета);</w:t>
      </w:r>
    </w:p>
    <w:p w:rsidR="00107A93" w:rsidRPr="007812F7" w:rsidRDefault="00107A93" w:rsidP="007812F7">
      <w:pPr>
        <w:ind w:firstLine="851"/>
        <w:jc w:val="both"/>
        <w:rPr>
          <w:spacing w:val="1"/>
          <w:sz w:val="28"/>
          <w:szCs w:val="28"/>
        </w:rPr>
      </w:pPr>
      <w:r w:rsidRPr="007812F7">
        <w:rPr>
          <w:spacing w:val="4"/>
          <w:sz w:val="28"/>
          <w:szCs w:val="28"/>
        </w:rPr>
        <w:t>7) поступившие в ходе сессии запросы, обращения, вопросы, справки</w:t>
      </w:r>
      <w:r w:rsidR="00F35B53" w:rsidRPr="007812F7">
        <w:rPr>
          <w:spacing w:val="4"/>
          <w:sz w:val="28"/>
          <w:szCs w:val="28"/>
        </w:rPr>
        <w:t xml:space="preserve"> </w:t>
      </w:r>
      <w:r w:rsidRPr="007812F7">
        <w:rPr>
          <w:spacing w:val="1"/>
          <w:sz w:val="28"/>
          <w:szCs w:val="28"/>
        </w:rPr>
        <w:t>депутатов;</w:t>
      </w:r>
    </w:p>
    <w:p w:rsidR="00107A93" w:rsidRPr="007812F7" w:rsidRDefault="00107A93" w:rsidP="007812F7">
      <w:pPr>
        <w:ind w:firstLine="851"/>
        <w:jc w:val="both"/>
        <w:rPr>
          <w:spacing w:val="2"/>
          <w:sz w:val="28"/>
          <w:szCs w:val="28"/>
        </w:rPr>
      </w:pPr>
      <w:r w:rsidRPr="007812F7">
        <w:rPr>
          <w:spacing w:val="2"/>
          <w:sz w:val="28"/>
          <w:szCs w:val="28"/>
        </w:rPr>
        <w:t>8) принятые Советом решения и результаты голосования;</w:t>
      </w:r>
    </w:p>
    <w:p w:rsidR="00107A93" w:rsidRPr="007812F7" w:rsidRDefault="00F35B53" w:rsidP="007812F7">
      <w:pPr>
        <w:ind w:firstLine="851"/>
        <w:jc w:val="both"/>
        <w:rPr>
          <w:spacing w:val="1"/>
          <w:sz w:val="28"/>
          <w:szCs w:val="28"/>
        </w:rPr>
      </w:pPr>
      <w:r w:rsidRPr="007812F7">
        <w:rPr>
          <w:spacing w:val="2"/>
          <w:sz w:val="28"/>
          <w:szCs w:val="28"/>
        </w:rPr>
        <w:t>9) решения Совет по</w:t>
      </w:r>
      <w:r w:rsidR="00107A93" w:rsidRPr="007812F7">
        <w:rPr>
          <w:spacing w:val="2"/>
          <w:sz w:val="28"/>
          <w:szCs w:val="28"/>
        </w:rPr>
        <w:t xml:space="preserve"> п</w:t>
      </w:r>
      <w:r w:rsidRPr="007812F7">
        <w:rPr>
          <w:spacing w:val="2"/>
          <w:sz w:val="28"/>
          <w:szCs w:val="28"/>
        </w:rPr>
        <w:t xml:space="preserve">роцедурным вопросам (об </w:t>
      </w:r>
      <w:r w:rsidR="00107A93" w:rsidRPr="007812F7">
        <w:rPr>
          <w:spacing w:val="2"/>
          <w:sz w:val="28"/>
          <w:szCs w:val="28"/>
        </w:rPr>
        <w:t>утверждении</w:t>
      </w:r>
      <w:r w:rsidRPr="007812F7">
        <w:rPr>
          <w:spacing w:val="2"/>
          <w:sz w:val="28"/>
          <w:szCs w:val="28"/>
        </w:rPr>
        <w:t xml:space="preserve"> </w:t>
      </w:r>
      <w:r w:rsidR="00107A93" w:rsidRPr="007812F7">
        <w:rPr>
          <w:spacing w:val="10"/>
          <w:sz w:val="28"/>
          <w:szCs w:val="28"/>
        </w:rPr>
        <w:t>повестки сессии, о прекращении прений и принятии к сведению</w:t>
      </w:r>
      <w:r w:rsidRPr="007812F7">
        <w:rPr>
          <w:spacing w:val="10"/>
          <w:sz w:val="28"/>
          <w:szCs w:val="28"/>
        </w:rPr>
        <w:t xml:space="preserve"> </w:t>
      </w:r>
      <w:r w:rsidR="00107A93" w:rsidRPr="007812F7">
        <w:rPr>
          <w:spacing w:val="5"/>
          <w:sz w:val="28"/>
          <w:szCs w:val="28"/>
        </w:rPr>
        <w:t>справок, даваемых участниками сессии и т.п.) также отражаются в</w:t>
      </w:r>
      <w:r w:rsidRPr="007812F7">
        <w:rPr>
          <w:spacing w:val="5"/>
          <w:sz w:val="28"/>
          <w:szCs w:val="28"/>
        </w:rPr>
        <w:t xml:space="preserve"> </w:t>
      </w:r>
      <w:r w:rsidR="00107A93" w:rsidRPr="007812F7">
        <w:rPr>
          <w:spacing w:val="1"/>
          <w:sz w:val="28"/>
          <w:szCs w:val="28"/>
        </w:rPr>
        <w:t>протоколе сессии.</w:t>
      </w:r>
    </w:p>
    <w:p w:rsidR="00107A93" w:rsidRPr="007812F7" w:rsidRDefault="00F35B53" w:rsidP="007812F7">
      <w:pPr>
        <w:ind w:firstLine="851"/>
        <w:jc w:val="both"/>
        <w:rPr>
          <w:spacing w:val="1"/>
          <w:sz w:val="28"/>
          <w:szCs w:val="28"/>
        </w:rPr>
      </w:pPr>
      <w:r w:rsidRPr="007812F7">
        <w:rPr>
          <w:spacing w:val="4"/>
          <w:sz w:val="28"/>
          <w:szCs w:val="28"/>
        </w:rPr>
        <w:t>К протоколу сессии прилагаются: тексты докладов,</w:t>
      </w:r>
      <w:r w:rsidR="00107A93" w:rsidRPr="007812F7">
        <w:rPr>
          <w:spacing w:val="4"/>
          <w:sz w:val="28"/>
          <w:szCs w:val="28"/>
        </w:rPr>
        <w:t xml:space="preserve"> содокладов;</w:t>
      </w:r>
      <w:r w:rsidRPr="007812F7">
        <w:rPr>
          <w:spacing w:val="4"/>
          <w:sz w:val="28"/>
          <w:szCs w:val="28"/>
        </w:rPr>
        <w:t xml:space="preserve"> </w:t>
      </w:r>
      <w:r w:rsidR="00107A93" w:rsidRPr="007812F7">
        <w:rPr>
          <w:spacing w:val="1"/>
          <w:sz w:val="28"/>
          <w:szCs w:val="28"/>
        </w:rPr>
        <w:t>решения, принятые Советом; письменные предложения и замечания депутатов,</w:t>
      </w:r>
      <w:r w:rsidRPr="007812F7">
        <w:rPr>
          <w:spacing w:val="1"/>
          <w:sz w:val="28"/>
          <w:szCs w:val="28"/>
        </w:rPr>
        <w:t xml:space="preserve"> </w:t>
      </w:r>
      <w:r w:rsidRPr="007812F7">
        <w:rPr>
          <w:spacing w:val="2"/>
          <w:sz w:val="28"/>
          <w:szCs w:val="28"/>
        </w:rPr>
        <w:t xml:space="preserve">переданные председательствующему; письменные информации </w:t>
      </w:r>
      <w:r w:rsidR="00107A93" w:rsidRPr="007812F7">
        <w:rPr>
          <w:spacing w:val="2"/>
          <w:sz w:val="28"/>
          <w:szCs w:val="28"/>
        </w:rPr>
        <w:t>главы</w:t>
      </w:r>
      <w:r w:rsidRPr="007812F7">
        <w:rPr>
          <w:spacing w:val="2"/>
          <w:sz w:val="28"/>
          <w:szCs w:val="28"/>
        </w:rPr>
        <w:t xml:space="preserve"> </w:t>
      </w:r>
      <w:r w:rsidR="00107A93" w:rsidRPr="007812F7">
        <w:rPr>
          <w:spacing w:val="5"/>
          <w:sz w:val="28"/>
          <w:szCs w:val="28"/>
        </w:rPr>
        <w:t xml:space="preserve">Кавказского района, полученные депутатами на </w:t>
      </w:r>
      <w:r w:rsidR="00107A93" w:rsidRPr="007812F7">
        <w:rPr>
          <w:spacing w:val="7"/>
          <w:sz w:val="28"/>
          <w:szCs w:val="28"/>
        </w:rPr>
        <w:t xml:space="preserve">сессии; список депутатов, отсутствующих на сессии; </w:t>
      </w:r>
      <w:r w:rsidR="00107A93" w:rsidRPr="007812F7">
        <w:rPr>
          <w:spacing w:val="1"/>
          <w:sz w:val="28"/>
          <w:szCs w:val="28"/>
        </w:rPr>
        <w:t>сведени</w:t>
      </w:r>
      <w:r w:rsidRPr="007812F7">
        <w:rPr>
          <w:spacing w:val="1"/>
          <w:sz w:val="28"/>
          <w:szCs w:val="28"/>
        </w:rPr>
        <w:t xml:space="preserve">я о составе приглашенных лиц, </w:t>
      </w:r>
      <w:r w:rsidR="00107A93" w:rsidRPr="007812F7">
        <w:rPr>
          <w:spacing w:val="1"/>
          <w:sz w:val="28"/>
          <w:szCs w:val="28"/>
        </w:rPr>
        <w:t>присутствовавших на сессии; распечатки результатов поименного голосования.</w:t>
      </w:r>
    </w:p>
    <w:p w:rsidR="00107A93" w:rsidRPr="007812F7" w:rsidRDefault="00107A93" w:rsidP="007812F7">
      <w:pPr>
        <w:ind w:firstLine="851"/>
        <w:jc w:val="both"/>
        <w:rPr>
          <w:spacing w:val="1"/>
          <w:sz w:val="28"/>
          <w:szCs w:val="28"/>
        </w:rPr>
      </w:pPr>
      <w:r w:rsidRPr="007812F7">
        <w:rPr>
          <w:spacing w:val="5"/>
          <w:sz w:val="28"/>
          <w:szCs w:val="28"/>
        </w:rPr>
        <w:t>Протокол сессии должен быть подписан председательствующим и</w:t>
      </w:r>
      <w:r w:rsidR="00F35B53" w:rsidRPr="007812F7">
        <w:rPr>
          <w:spacing w:val="5"/>
          <w:sz w:val="28"/>
          <w:szCs w:val="28"/>
        </w:rPr>
        <w:t xml:space="preserve"> </w:t>
      </w:r>
      <w:r w:rsidRPr="007812F7">
        <w:rPr>
          <w:spacing w:val="1"/>
          <w:sz w:val="28"/>
          <w:szCs w:val="28"/>
        </w:rPr>
        <w:t>секретарем в течение 10 дней после окончания ее работы.</w:t>
      </w:r>
    </w:p>
    <w:p w:rsidR="00107A93" w:rsidRPr="007812F7" w:rsidRDefault="00107A93" w:rsidP="007812F7">
      <w:pPr>
        <w:ind w:firstLine="851"/>
        <w:jc w:val="both"/>
        <w:rPr>
          <w:spacing w:val="1"/>
          <w:sz w:val="28"/>
          <w:szCs w:val="28"/>
        </w:rPr>
      </w:pPr>
      <w:r w:rsidRPr="007812F7">
        <w:rPr>
          <w:spacing w:val="4"/>
          <w:sz w:val="28"/>
          <w:szCs w:val="28"/>
        </w:rPr>
        <w:t>Протоколы сессий представляются для ознакомления депутатам по</w:t>
      </w:r>
      <w:r w:rsidR="00F35B53" w:rsidRPr="007812F7">
        <w:rPr>
          <w:spacing w:val="4"/>
          <w:sz w:val="28"/>
          <w:szCs w:val="28"/>
        </w:rPr>
        <w:t xml:space="preserve"> </w:t>
      </w:r>
      <w:r w:rsidR="00F35B53" w:rsidRPr="007812F7">
        <w:rPr>
          <w:spacing w:val="2"/>
          <w:sz w:val="28"/>
          <w:szCs w:val="28"/>
        </w:rPr>
        <w:t>их требованию. За правильность</w:t>
      </w:r>
      <w:r w:rsidRPr="007812F7">
        <w:rPr>
          <w:spacing w:val="2"/>
          <w:sz w:val="28"/>
          <w:szCs w:val="28"/>
        </w:rPr>
        <w:t xml:space="preserve"> з</w:t>
      </w:r>
      <w:r w:rsidR="00F35B53" w:rsidRPr="007812F7">
        <w:rPr>
          <w:spacing w:val="2"/>
          <w:sz w:val="28"/>
          <w:szCs w:val="28"/>
        </w:rPr>
        <w:t>аписей и своевременное</w:t>
      </w:r>
      <w:r w:rsidRPr="007812F7">
        <w:rPr>
          <w:spacing w:val="2"/>
          <w:sz w:val="28"/>
          <w:szCs w:val="28"/>
        </w:rPr>
        <w:t xml:space="preserve"> оформление</w:t>
      </w:r>
      <w:r w:rsidR="00F35B53" w:rsidRPr="007812F7">
        <w:rPr>
          <w:spacing w:val="2"/>
          <w:sz w:val="28"/>
          <w:szCs w:val="28"/>
        </w:rPr>
        <w:t xml:space="preserve"> </w:t>
      </w:r>
      <w:r w:rsidRPr="007812F7">
        <w:rPr>
          <w:spacing w:val="1"/>
          <w:sz w:val="28"/>
          <w:szCs w:val="28"/>
        </w:rPr>
        <w:t>протокола и материалов к нему отвечает начальник отдела Совета.</w:t>
      </w:r>
    </w:p>
    <w:p w:rsidR="00107A93" w:rsidRPr="007812F7" w:rsidRDefault="00107A93" w:rsidP="007812F7">
      <w:pPr>
        <w:ind w:firstLine="851"/>
        <w:jc w:val="both"/>
        <w:rPr>
          <w:spacing w:val="-5"/>
          <w:sz w:val="28"/>
          <w:szCs w:val="28"/>
        </w:rPr>
      </w:pPr>
      <w:r w:rsidRPr="007812F7">
        <w:rPr>
          <w:spacing w:val="-5"/>
          <w:sz w:val="28"/>
          <w:szCs w:val="28"/>
        </w:rPr>
        <w:t>Статья 67.</w:t>
      </w:r>
    </w:p>
    <w:p w:rsidR="00107A93" w:rsidRPr="007812F7" w:rsidRDefault="00107A93" w:rsidP="007812F7">
      <w:pPr>
        <w:ind w:firstLine="851"/>
        <w:jc w:val="both"/>
        <w:rPr>
          <w:spacing w:val="-3"/>
          <w:sz w:val="28"/>
          <w:szCs w:val="28"/>
        </w:rPr>
      </w:pPr>
      <w:r w:rsidRPr="007812F7">
        <w:rPr>
          <w:sz w:val="28"/>
          <w:szCs w:val="28"/>
        </w:rPr>
        <w:t xml:space="preserve">1. Подлинные экземпляры протоколов заседаний, текстов </w:t>
      </w:r>
      <w:r w:rsidRPr="007812F7">
        <w:rPr>
          <w:spacing w:val="1"/>
          <w:sz w:val="28"/>
          <w:szCs w:val="28"/>
        </w:rPr>
        <w:t xml:space="preserve">правовых актов, заявлений и обращений Совета хранятся в отделе </w:t>
      </w:r>
      <w:r w:rsidRPr="007812F7">
        <w:rPr>
          <w:spacing w:val="12"/>
          <w:sz w:val="28"/>
          <w:szCs w:val="28"/>
        </w:rPr>
        <w:t xml:space="preserve">Совета, а затем в установленном порядке сдаются в архив на постоянное </w:t>
      </w:r>
      <w:r w:rsidRPr="007812F7">
        <w:rPr>
          <w:spacing w:val="-3"/>
          <w:sz w:val="28"/>
          <w:szCs w:val="28"/>
        </w:rPr>
        <w:t>хранение.</w:t>
      </w:r>
    </w:p>
    <w:p w:rsidR="00107A93" w:rsidRPr="007812F7" w:rsidRDefault="00107A93" w:rsidP="007812F7">
      <w:pPr>
        <w:ind w:firstLine="851"/>
        <w:jc w:val="both"/>
        <w:rPr>
          <w:sz w:val="28"/>
          <w:szCs w:val="28"/>
        </w:rPr>
      </w:pPr>
      <w:r w:rsidRPr="007812F7">
        <w:rPr>
          <w:spacing w:val="1"/>
          <w:sz w:val="28"/>
          <w:szCs w:val="28"/>
        </w:rPr>
        <w:t xml:space="preserve">2. Решения Совета рассылаются отделом Совета согласно оформленной в установленном порядке заявке на рассылку не позднее, чем в десятидневный </w:t>
      </w:r>
      <w:r w:rsidRPr="007812F7">
        <w:rPr>
          <w:sz w:val="28"/>
          <w:szCs w:val="28"/>
        </w:rPr>
        <w:t>ср</w:t>
      </w:r>
      <w:r w:rsidR="00780A8A" w:rsidRPr="007812F7">
        <w:rPr>
          <w:sz w:val="28"/>
          <w:szCs w:val="28"/>
        </w:rPr>
        <w:t>ок со дня подписания.</w:t>
      </w:r>
    </w:p>
    <w:p w:rsidR="00107A93" w:rsidRPr="007812F7" w:rsidRDefault="00780A8A" w:rsidP="007812F7">
      <w:pPr>
        <w:ind w:firstLine="851"/>
        <w:jc w:val="both"/>
        <w:rPr>
          <w:sz w:val="28"/>
          <w:szCs w:val="28"/>
        </w:rPr>
      </w:pPr>
      <w:r w:rsidRPr="007812F7">
        <w:rPr>
          <w:sz w:val="28"/>
          <w:szCs w:val="28"/>
        </w:rPr>
        <w:t xml:space="preserve">3. Копии </w:t>
      </w:r>
      <w:r w:rsidR="00107A93" w:rsidRPr="007812F7">
        <w:rPr>
          <w:sz w:val="28"/>
          <w:szCs w:val="28"/>
        </w:rPr>
        <w:t>решений Совета не позднее</w:t>
      </w:r>
      <w:r w:rsidRPr="007812F7">
        <w:rPr>
          <w:sz w:val="28"/>
          <w:szCs w:val="28"/>
        </w:rPr>
        <w:t xml:space="preserve"> 15 дней со дня их подписания передаются </w:t>
      </w:r>
      <w:r w:rsidR="00107A93" w:rsidRPr="007812F7">
        <w:rPr>
          <w:sz w:val="28"/>
          <w:szCs w:val="28"/>
        </w:rPr>
        <w:t xml:space="preserve">в Центральную </w:t>
      </w:r>
      <w:proofErr w:type="spellStart"/>
      <w:r w:rsidR="00107A93" w:rsidRPr="007812F7">
        <w:rPr>
          <w:sz w:val="28"/>
          <w:szCs w:val="28"/>
        </w:rPr>
        <w:t>межпосел</w:t>
      </w:r>
      <w:r w:rsidRPr="007812F7">
        <w:rPr>
          <w:sz w:val="28"/>
          <w:szCs w:val="28"/>
        </w:rPr>
        <w:t>енческую</w:t>
      </w:r>
      <w:proofErr w:type="spellEnd"/>
      <w:r w:rsidRPr="007812F7">
        <w:rPr>
          <w:sz w:val="28"/>
          <w:szCs w:val="28"/>
        </w:rPr>
        <w:t xml:space="preserve"> библиотеку </w:t>
      </w:r>
      <w:r w:rsidR="00107A93" w:rsidRPr="007812F7">
        <w:rPr>
          <w:sz w:val="28"/>
          <w:szCs w:val="28"/>
        </w:rPr>
        <w:t>муниципального образования Кавказский район,  которая обеспечивает гражд</w:t>
      </w:r>
      <w:r w:rsidRPr="007812F7">
        <w:rPr>
          <w:sz w:val="28"/>
          <w:szCs w:val="28"/>
        </w:rPr>
        <w:t>анам возможность ознакомления с правовыми актами</w:t>
      </w:r>
      <w:r w:rsidR="00107A93" w:rsidRPr="007812F7">
        <w:rPr>
          <w:sz w:val="28"/>
          <w:szCs w:val="28"/>
        </w:rPr>
        <w:t xml:space="preserve"> без взимания платы.</w:t>
      </w:r>
    </w:p>
    <w:p w:rsidR="00107A93" w:rsidRDefault="00107A93" w:rsidP="007812F7">
      <w:pPr>
        <w:pStyle w:val="aa"/>
        <w:ind w:right="0"/>
        <w:rPr>
          <w:szCs w:val="28"/>
        </w:rPr>
      </w:pPr>
    </w:p>
    <w:p w:rsidR="003E1E8D" w:rsidRPr="007812F7" w:rsidRDefault="003E1E8D" w:rsidP="007812F7">
      <w:pPr>
        <w:pStyle w:val="aa"/>
        <w:ind w:right="0"/>
        <w:rPr>
          <w:szCs w:val="28"/>
        </w:rPr>
      </w:pPr>
    </w:p>
    <w:p w:rsidR="00107A93" w:rsidRPr="007812F7" w:rsidRDefault="00107A93" w:rsidP="007812F7">
      <w:pPr>
        <w:jc w:val="center"/>
        <w:rPr>
          <w:b/>
          <w:spacing w:val="2"/>
          <w:sz w:val="28"/>
          <w:szCs w:val="28"/>
        </w:rPr>
      </w:pPr>
      <w:r w:rsidRPr="007812F7">
        <w:rPr>
          <w:b/>
          <w:spacing w:val="2"/>
          <w:sz w:val="28"/>
          <w:szCs w:val="28"/>
        </w:rPr>
        <w:lastRenderedPageBreak/>
        <w:t xml:space="preserve">РАЗДЕЛ </w:t>
      </w:r>
      <w:r w:rsidRPr="007812F7">
        <w:rPr>
          <w:b/>
          <w:spacing w:val="2"/>
          <w:sz w:val="28"/>
          <w:szCs w:val="28"/>
          <w:lang w:val="en-US"/>
        </w:rPr>
        <w:t>III</w:t>
      </w:r>
      <w:r w:rsidRPr="007812F7">
        <w:rPr>
          <w:b/>
          <w:spacing w:val="2"/>
          <w:sz w:val="28"/>
          <w:szCs w:val="28"/>
        </w:rPr>
        <w:t>. ПРАВОТВОРЧЕСКАЯ ДЕЯТЕЛЬНОСТЬ</w:t>
      </w:r>
    </w:p>
    <w:p w:rsidR="00107A93" w:rsidRPr="007812F7" w:rsidRDefault="00107A93" w:rsidP="007812F7">
      <w:pPr>
        <w:jc w:val="center"/>
        <w:rPr>
          <w:b/>
          <w:sz w:val="28"/>
          <w:szCs w:val="28"/>
        </w:rPr>
      </w:pPr>
    </w:p>
    <w:p w:rsidR="00107A93" w:rsidRPr="007812F7" w:rsidRDefault="00107A93" w:rsidP="007812F7">
      <w:pPr>
        <w:jc w:val="center"/>
        <w:rPr>
          <w:b/>
          <w:spacing w:val="2"/>
          <w:sz w:val="28"/>
          <w:szCs w:val="28"/>
        </w:rPr>
      </w:pPr>
      <w:r w:rsidRPr="007812F7">
        <w:rPr>
          <w:b/>
          <w:sz w:val="28"/>
          <w:szCs w:val="28"/>
        </w:rPr>
        <w:t xml:space="preserve">Глава 15. Порядок внесения проектов </w:t>
      </w:r>
      <w:r w:rsidRPr="007812F7">
        <w:rPr>
          <w:b/>
          <w:spacing w:val="2"/>
          <w:sz w:val="28"/>
          <w:szCs w:val="28"/>
        </w:rPr>
        <w:t>правовых актов в Совет и их рассмотрение</w:t>
      </w:r>
    </w:p>
    <w:p w:rsidR="00107A93" w:rsidRPr="007812F7" w:rsidRDefault="00107A93" w:rsidP="007812F7">
      <w:pPr>
        <w:ind w:firstLine="851"/>
        <w:jc w:val="both"/>
        <w:rPr>
          <w:spacing w:val="-4"/>
          <w:sz w:val="28"/>
          <w:szCs w:val="28"/>
        </w:rPr>
      </w:pPr>
      <w:r w:rsidRPr="007812F7">
        <w:rPr>
          <w:spacing w:val="-4"/>
          <w:sz w:val="28"/>
          <w:szCs w:val="28"/>
        </w:rPr>
        <w:t>Статья 68.</w:t>
      </w:r>
    </w:p>
    <w:p w:rsidR="00107A93" w:rsidRPr="007812F7" w:rsidRDefault="00F35B53" w:rsidP="007812F7">
      <w:pPr>
        <w:ind w:firstLine="851"/>
        <w:jc w:val="both"/>
        <w:rPr>
          <w:spacing w:val="1"/>
          <w:sz w:val="28"/>
          <w:szCs w:val="28"/>
        </w:rPr>
      </w:pPr>
      <w:r w:rsidRPr="007812F7">
        <w:rPr>
          <w:sz w:val="28"/>
          <w:szCs w:val="28"/>
        </w:rPr>
        <w:t>1. Совет реализует свои полномочия посредством</w:t>
      </w:r>
      <w:r w:rsidR="00107A93" w:rsidRPr="007812F7">
        <w:rPr>
          <w:sz w:val="28"/>
          <w:szCs w:val="28"/>
        </w:rPr>
        <w:t xml:space="preserve"> принятия</w:t>
      </w:r>
      <w:r w:rsidRPr="007812F7">
        <w:rPr>
          <w:sz w:val="28"/>
          <w:szCs w:val="28"/>
        </w:rPr>
        <w:t xml:space="preserve"> </w:t>
      </w:r>
      <w:r w:rsidR="00107A93" w:rsidRPr="007812F7">
        <w:rPr>
          <w:spacing w:val="1"/>
          <w:sz w:val="28"/>
          <w:szCs w:val="28"/>
        </w:rPr>
        <w:t>правовых актов.</w:t>
      </w:r>
    </w:p>
    <w:p w:rsidR="00107A93" w:rsidRPr="007812F7" w:rsidRDefault="00107A93" w:rsidP="007812F7">
      <w:pPr>
        <w:ind w:firstLine="851"/>
        <w:jc w:val="both"/>
        <w:rPr>
          <w:i/>
          <w:sz w:val="28"/>
          <w:szCs w:val="28"/>
        </w:rPr>
      </w:pPr>
      <w:r w:rsidRPr="007812F7">
        <w:rPr>
          <w:sz w:val="28"/>
          <w:szCs w:val="28"/>
        </w:rPr>
        <w:t xml:space="preserve">2. Проекты муниципальных правовых актов могут вноситься в Совет главой муниципального образования Кавказский район, депутатами Совета, прокурором Кавказского района, инициативными группами граждан. </w:t>
      </w:r>
      <w:r w:rsidRPr="007812F7">
        <w:rPr>
          <w:i/>
          <w:sz w:val="28"/>
          <w:szCs w:val="28"/>
        </w:rPr>
        <w:t xml:space="preserve"> </w:t>
      </w:r>
    </w:p>
    <w:p w:rsidR="00107A93" w:rsidRPr="007812F7" w:rsidRDefault="00107A93" w:rsidP="007812F7">
      <w:pPr>
        <w:ind w:firstLine="851"/>
        <w:jc w:val="both"/>
        <w:rPr>
          <w:spacing w:val="1"/>
          <w:sz w:val="28"/>
          <w:szCs w:val="28"/>
        </w:rPr>
      </w:pPr>
      <w:r w:rsidRPr="007812F7">
        <w:rPr>
          <w:spacing w:val="4"/>
          <w:sz w:val="28"/>
          <w:szCs w:val="28"/>
        </w:rPr>
        <w:t xml:space="preserve">Органы государственной и муниципальной власти, не обладающие </w:t>
      </w:r>
      <w:r w:rsidRPr="007812F7">
        <w:rPr>
          <w:spacing w:val="3"/>
          <w:sz w:val="28"/>
          <w:szCs w:val="28"/>
        </w:rPr>
        <w:t xml:space="preserve">правом правотворческой инициативы, а также отдельные граждане могут </w:t>
      </w:r>
      <w:r w:rsidRPr="007812F7">
        <w:rPr>
          <w:sz w:val="28"/>
          <w:szCs w:val="28"/>
        </w:rPr>
        <w:t xml:space="preserve">внести проекты правовых актов в Совет через органы и лиц, </w:t>
      </w:r>
      <w:r w:rsidRPr="007812F7">
        <w:rPr>
          <w:spacing w:val="1"/>
          <w:sz w:val="28"/>
          <w:szCs w:val="28"/>
        </w:rPr>
        <w:t>обладающих таким правом.</w:t>
      </w:r>
    </w:p>
    <w:p w:rsidR="00107A93" w:rsidRPr="007812F7" w:rsidRDefault="00107A93" w:rsidP="007812F7">
      <w:pPr>
        <w:ind w:firstLine="851"/>
        <w:jc w:val="both"/>
        <w:rPr>
          <w:spacing w:val="-3"/>
          <w:sz w:val="28"/>
          <w:szCs w:val="28"/>
        </w:rPr>
      </w:pPr>
      <w:r w:rsidRPr="007812F7">
        <w:rPr>
          <w:spacing w:val="-3"/>
          <w:sz w:val="28"/>
          <w:szCs w:val="28"/>
        </w:rPr>
        <w:t>Статья 69.</w:t>
      </w:r>
    </w:p>
    <w:p w:rsidR="00107A93" w:rsidRPr="007812F7" w:rsidRDefault="00107A93" w:rsidP="007812F7">
      <w:pPr>
        <w:ind w:firstLine="851"/>
        <w:jc w:val="both"/>
        <w:rPr>
          <w:sz w:val="28"/>
          <w:szCs w:val="28"/>
        </w:rPr>
      </w:pPr>
      <w:r w:rsidRPr="007812F7">
        <w:rPr>
          <w:sz w:val="28"/>
          <w:szCs w:val="28"/>
        </w:rPr>
        <w:t>1. Для подготовки проектов устава муниципального образования Кавказский район, правовых актов о внесении изменений и дополнений в устав муниципального образования Кавказский район, Совет вправе создавать рабочую группу по разработке указанных правовых актов.</w:t>
      </w:r>
    </w:p>
    <w:p w:rsidR="00107A93" w:rsidRPr="007812F7" w:rsidRDefault="00107A93" w:rsidP="007812F7">
      <w:pPr>
        <w:ind w:firstLine="851"/>
        <w:jc w:val="both"/>
        <w:rPr>
          <w:sz w:val="28"/>
          <w:szCs w:val="28"/>
        </w:rPr>
      </w:pPr>
      <w:r w:rsidRPr="007812F7">
        <w:rPr>
          <w:sz w:val="28"/>
          <w:szCs w:val="28"/>
        </w:rPr>
        <w:t>Статья 70.</w:t>
      </w:r>
    </w:p>
    <w:p w:rsidR="00107A93" w:rsidRPr="007812F7" w:rsidRDefault="00107A93" w:rsidP="007812F7">
      <w:pPr>
        <w:ind w:firstLine="851"/>
        <w:jc w:val="both"/>
        <w:rPr>
          <w:sz w:val="28"/>
          <w:szCs w:val="28"/>
        </w:rPr>
      </w:pPr>
      <w:r w:rsidRPr="007812F7">
        <w:rPr>
          <w:sz w:val="28"/>
          <w:szCs w:val="28"/>
        </w:rPr>
        <w:t>1. Инициаторы рассмотрения проектов правовых актов представляют в Совет на бумажном и электронном носителе:</w:t>
      </w:r>
    </w:p>
    <w:p w:rsidR="00107A93" w:rsidRPr="007812F7" w:rsidRDefault="00107A93" w:rsidP="007812F7">
      <w:pPr>
        <w:ind w:firstLine="851"/>
        <w:jc w:val="both"/>
        <w:rPr>
          <w:sz w:val="28"/>
          <w:szCs w:val="28"/>
        </w:rPr>
      </w:pPr>
      <w:r w:rsidRPr="007812F7">
        <w:rPr>
          <w:sz w:val="28"/>
          <w:szCs w:val="28"/>
        </w:rPr>
        <w:t>1) те</w:t>
      </w:r>
      <w:proofErr w:type="gramStart"/>
      <w:r w:rsidRPr="007812F7">
        <w:rPr>
          <w:sz w:val="28"/>
          <w:szCs w:val="28"/>
        </w:rPr>
        <w:t>кст пр</w:t>
      </w:r>
      <w:proofErr w:type="gramEnd"/>
      <w:r w:rsidRPr="007812F7">
        <w:rPr>
          <w:sz w:val="28"/>
          <w:szCs w:val="28"/>
        </w:rPr>
        <w:t>оекта правового акта;</w:t>
      </w:r>
    </w:p>
    <w:p w:rsidR="00107A93" w:rsidRPr="007812F7" w:rsidRDefault="00107A93" w:rsidP="007812F7">
      <w:pPr>
        <w:ind w:firstLine="851"/>
        <w:jc w:val="both"/>
        <w:rPr>
          <w:sz w:val="28"/>
          <w:szCs w:val="28"/>
        </w:rPr>
      </w:pPr>
      <w:r w:rsidRPr="007812F7">
        <w:rPr>
          <w:sz w:val="28"/>
          <w:szCs w:val="28"/>
        </w:rPr>
        <w:t>2) пояснительную записку, содержащую характеристику проекта, его цели, основные положения, обоснование необходимости его принятия, а также прогноз социально-экономических и иных последствий его принятия, положения законодательства в данной сфере;</w:t>
      </w:r>
    </w:p>
    <w:p w:rsidR="00107A93" w:rsidRPr="007812F7" w:rsidRDefault="00107A93" w:rsidP="007812F7">
      <w:pPr>
        <w:ind w:firstLine="851"/>
        <w:jc w:val="both"/>
        <w:rPr>
          <w:spacing w:val="-4"/>
          <w:sz w:val="28"/>
          <w:szCs w:val="28"/>
        </w:rPr>
      </w:pPr>
      <w:r w:rsidRPr="007812F7">
        <w:rPr>
          <w:sz w:val="28"/>
          <w:szCs w:val="28"/>
        </w:rPr>
        <w:t>3) финансово-экономическое обоснование (в случае внесения</w:t>
      </w:r>
      <w:r w:rsidRPr="007812F7">
        <w:rPr>
          <w:sz w:val="28"/>
          <w:szCs w:val="28"/>
        </w:rPr>
        <w:br/>
      </w:r>
      <w:r w:rsidRPr="007812F7">
        <w:rPr>
          <w:spacing w:val="2"/>
          <w:sz w:val="28"/>
          <w:szCs w:val="28"/>
        </w:rPr>
        <w:t xml:space="preserve"> правового акта, реализация которого потребует материальных или финансовых </w:t>
      </w:r>
      <w:r w:rsidRPr="007812F7">
        <w:rPr>
          <w:spacing w:val="-4"/>
          <w:sz w:val="28"/>
          <w:szCs w:val="28"/>
        </w:rPr>
        <w:t>затрат);</w:t>
      </w:r>
    </w:p>
    <w:p w:rsidR="00107A93" w:rsidRPr="007812F7" w:rsidRDefault="00107A93" w:rsidP="007812F7">
      <w:pPr>
        <w:ind w:firstLine="851"/>
        <w:jc w:val="both"/>
        <w:rPr>
          <w:spacing w:val="2"/>
          <w:sz w:val="28"/>
          <w:szCs w:val="28"/>
        </w:rPr>
      </w:pPr>
      <w:r w:rsidRPr="007812F7">
        <w:rPr>
          <w:spacing w:val="2"/>
          <w:sz w:val="28"/>
          <w:szCs w:val="28"/>
        </w:rPr>
        <w:t xml:space="preserve">4) заключение по антикоррупционной экспертизе проекта нормативного правового акта; </w:t>
      </w:r>
    </w:p>
    <w:p w:rsidR="00107A93" w:rsidRPr="007812F7" w:rsidRDefault="00107A93" w:rsidP="007812F7">
      <w:pPr>
        <w:ind w:firstLine="851"/>
        <w:jc w:val="both"/>
        <w:rPr>
          <w:sz w:val="28"/>
          <w:szCs w:val="28"/>
        </w:rPr>
      </w:pPr>
      <w:r w:rsidRPr="007812F7">
        <w:rPr>
          <w:sz w:val="28"/>
          <w:szCs w:val="28"/>
        </w:rPr>
        <w:t>5) иные дополнительные материалы по усмотрению инициаторов проекта.</w:t>
      </w:r>
    </w:p>
    <w:p w:rsidR="00107A93" w:rsidRPr="007812F7" w:rsidRDefault="00107A93" w:rsidP="007812F7">
      <w:pPr>
        <w:ind w:firstLine="851"/>
        <w:jc w:val="both"/>
        <w:rPr>
          <w:sz w:val="28"/>
          <w:szCs w:val="28"/>
        </w:rPr>
      </w:pPr>
      <w:r w:rsidRPr="007812F7">
        <w:rPr>
          <w:sz w:val="28"/>
          <w:szCs w:val="28"/>
        </w:rPr>
        <w:t>Статья 71.</w:t>
      </w:r>
    </w:p>
    <w:p w:rsidR="00107A93" w:rsidRPr="007812F7" w:rsidRDefault="00107A93" w:rsidP="007812F7">
      <w:pPr>
        <w:ind w:firstLine="851"/>
        <w:jc w:val="both"/>
        <w:rPr>
          <w:sz w:val="28"/>
          <w:szCs w:val="28"/>
        </w:rPr>
      </w:pPr>
      <w:r w:rsidRPr="007812F7">
        <w:rPr>
          <w:sz w:val="28"/>
          <w:szCs w:val="28"/>
        </w:rPr>
        <w:t>1. Проекты правовых актов представляются к рассмотрению в Совете в оформленном, в соответствии с установленными методическими правилами подготовки и оформлении правовых актов, принимаемых Советом муниципального образования Кавказский район, виде.</w:t>
      </w:r>
    </w:p>
    <w:p w:rsidR="00107A93" w:rsidRPr="007812F7" w:rsidRDefault="00107A93" w:rsidP="007812F7">
      <w:pPr>
        <w:ind w:firstLine="851"/>
        <w:jc w:val="both"/>
        <w:rPr>
          <w:sz w:val="28"/>
          <w:szCs w:val="28"/>
        </w:rPr>
      </w:pPr>
      <w:r w:rsidRPr="007812F7">
        <w:rPr>
          <w:spacing w:val="3"/>
          <w:sz w:val="28"/>
          <w:szCs w:val="28"/>
        </w:rPr>
        <w:t>2. Представлен</w:t>
      </w:r>
      <w:r w:rsidR="003B3AB3" w:rsidRPr="007812F7">
        <w:rPr>
          <w:spacing w:val="3"/>
          <w:sz w:val="28"/>
          <w:szCs w:val="28"/>
        </w:rPr>
        <w:t xml:space="preserve">ные проекты правовых актов </w:t>
      </w:r>
      <w:r w:rsidRPr="007812F7">
        <w:rPr>
          <w:spacing w:val="3"/>
          <w:sz w:val="28"/>
          <w:szCs w:val="28"/>
        </w:rPr>
        <w:t>подлежат</w:t>
      </w:r>
      <w:r w:rsidR="003B3AB3" w:rsidRPr="007812F7">
        <w:rPr>
          <w:spacing w:val="3"/>
          <w:sz w:val="28"/>
          <w:szCs w:val="28"/>
        </w:rPr>
        <w:t xml:space="preserve"> </w:t>
      </w:r>
      <w:r w:rsidRPr="007812F7">
        <w:rPr>
          <w:spacing w:val="6"/>
          <w:sz w:val="28"/>
          <w:szCs w:val="28"/>
        </w:rPr>
        <w:t>обязательной регистрации в отделе</w:t>
      </w:r>
      <w:r w:rsidR="003B3AB3" w:rsidRPr="007812F7">
        <w:rPr>
          <w:spacing w:val="6"/>
          <w:sz w:val="28"/>
          <w:szCs w:val="28"/>
        </w:rPr>
        <w:t xml:space="preserve"> Совета в день их поступления и считаются</w:t>
      </w:r>
      <w:r w:rsidRPr="007812F7">
        <w:rPr>
          <w:spacing w:val="6"/>
          <w:sz w:val="28"/>
          <w:szCs w:val="28"/>
        </w:rPr>
        <w:t xml:space="preserve"> внесенными  с </w:t>
      </w:r>
      <w:r w:rsidRPr="007812F7">
        <w:rPr>
          <w:sz w:val="28"/>
          <w:szCs w:val="28"/>
        </w:rPr>
        <w:t>момента их регистрации.</w:t>
      </w:r>
    </w:p>
    <w:p w:rsidR="00107A93" w:rsidRPr="007812F7" w:rsidRDefault="00107A93" w:rsidP="007812F7">
      <w:pPr>
        <w:ind w:firstLine="851"/>
        <w:jc w:val="both"/>
        <w:rPr>
          <w:spacing w:val="2"/>
          <w:sz w:val="28"/>
          <w:szCs w:val="28"/>
        </w:rPr>
      </w:pPr>
      <w:r w:rsidRPr="007812F7">
        <w:rPr>
          <w:spacing w:val="5"/>
          <w:sz w:val="28"/>
          <w:szCs w:val="28"/>
        </w:rPr>
        <w:t>3. Если представленный в Совет проект правового акта</w:t>
      </w:r>
      <w:r w:rsidR="003B3AB3" w:rsidRPr="007812F7">
        <w:rPr>
          <w:spacing w:val="5"/>
          <w:sz w:val="28"/>
          <w:szCs w:val="28"/>
        </w:rPr>
        <w:t xml:space="preserve"> </w:t>
      </w:r>
      <w:r w:rsidRPr="007812F7">
        <w:rPr>
          <w:spacing w:val="6"/>
          <w:sz w:val="28"/>
          <w:szCs w:val="28"/>
        </w:rPr>
        <w:t>не отвечает установленным требованиям, то в его регистрации может быть</w:t>
      </w:r>
      <w:r w:rsidR="003B3AB3" w:rsidRPr="007812F7">
        <w:rPr>
          <w:spacing w:val="6"/>
          <w:sz w:val="28"/>
          <w:szCs w:val="28"/>
        </w:rPr>
        <w:t xml:space="preserve"> </w:t>
      </w:r>
      <w:r w:rsidRPr="007812F7">
        <w:rPr>
          <w:spacing w:val="1"/>
          <w:sz w:val="28"/>
          <w:szCs w:val="28"/>
        </w:rPr>
        <w:t xml:space="preserve">отказано. В </w:t>
      </w:r>
      <w:r w:rsidRPr="007812F7">
        <w:rPr>
          <w:spacing w:val="1"/>
          <w:sz w:val="28"/>
          <w:szCs w:val="28"/>
        </w:rPr>
        <w:lastRenderedPageBreak/>
        <w:t>этом случае документы возвращаются субъекту нормотворческой</w:t>
      </w:r>
      <w:r w:rsidR="003B3AB3" w:rsidRPr="007812F7">
        <w:rPr>
          <w:spacing w:val="1"/>
          <w:sz w:val="28"/>
          <w:szCs w:val="28"/>
        </w:rPr>
        <w:t xml:space="preserve"> </w:t>
      </w:r>
      <w:r w:rsidRPr="007812F7">
        <w:rPr>
          <w:spacing w:val="2"/>
          <w:sz w:val="28"/>
          <w:szCs w:val="28"/>
        </w:rPr>
        <w:t>инициативы с письменным указанием причин отказа в регистрации.</w:t>
      </w:r>
    </w:p>
    <w:p w:rsidR="00107A93" w:rsidRPr="007812F7" w:rsidRDefault="00107A93" w:rsidP="007812F7">
      <w:pPr>
        <w:ind w:firstLine="851"/>
        <w:jc w:val="both"/>
        <w:rPr>
          <w:spacing w:val="2"/>
          <w:sz w:val="28"/>
          <w:szCs w:val="28"/>
        </w:rPr>
      </w:pPr>
      <w:r w:rsidRPr="007812F7">
        <w:rPr>
          <w:spacing w:val="2"/>
          <w:sz w:val="28"/>
          <w:szCs w:val="28"/>
        </w:rPr>
        <w:t>Статья 72.</w:t>
      </w:r>
    </w:p>
    <w:p w:rsidR="00107A93" w:rsidRPr="007812F7" w:rsidRDefault="00107A93" w:rsidP="007812F7">
      <w:pPr>
        <w:ind w:firstLine="851"/>
        <w:jc w:val="both"/>
        <w:rPr>
          <w:sz w:val="28"/>
          <w:szCs w:val="28"/>
        </w:rPr>
      </w:pPr>
      <w:r w:rsidRPr="007812F7">
        <w:rPr>
          <w:sz w:val="28"/>
          <w:szCs w:val="28"/>
        </w:rPr>
        <w:t>Тексты проектов муниципа</w:t>
      </w:r>
      <w:r w:rsidR="003B3AB3" w:rsidRPr="007812F7">
        <w:rPr>
          <w:sz w:val="28"/>
          <w:szCs w:val="28"/>
        </w:rPr>
        <w:t>льных правовых актов, внесенных</w:t>
      </w:r>
      <w:r w:rsidRPr="007812F7">
        <w:rPr>
          <w:sz w:val="28"/>
          <w:szCs w:val="28"/>
        </w:rPr>
        <w:t xml:space="preserve"> в Совет, размещается в сети Интернет на официальном сайте муниципального образования Кавказский район, не позднее пяти рабочих дней со дня их регистрации.</w:t>
      </w:r>
    </w:p>
    <w:p w:rsidR="00107A93" w:rsidRPr="007812F7" w:rsidRDefault="00107A93" w:rsidP="007812F7">
      <w:pPr>
        <w:ind w:firstLine="851"/>
        <w:jc w:val="both"/>
        <w:rPr>
          <w:spacing w:val="-4"/>
          <w:sz w:val="28"/>
          <w:szCs w:val="28"/>
        </w:rPr>
      </w:pPr>
      <w:r w:rsidRPr="007812F7">
        <w:rPr>
          <w:spacing w:val="-4"/>
          <w:sz w:val="28"/>
          <w:szCs w:val="28"/>
        </w:rPr>
        <w:t>Статья 73.</w:t>
      </w:r>
    </w:p>
    <w:p w:rsidR="00107A93" w:rsidRPr="007812F7" w:rsidRDefault="00107A93" w:rsidP="007812F7">
      <w:pPr>
        <w:ind w:firstLine="851"/>
        <w:jc w:val="both"/>
        <w:rPr>
          <w:sz w:val="28"/>
          <w:szCs w:val="28"/>
        </w:rPr>
      </w:pPr>
      <w:r w:rsidRPr="007812F7">
        <w:rPr>
          <w:spacing w:val="-16"/>
          <w:sz w:val="28"/>
          <w:szCs w:val="28"/>
        </w:rPr>
        <w:t>1.</w:t>
      </w:r>
      <w:r w:rsidRPr="007812F7">
        <w:rPr>
          <w:sz w:val="28"/>
          <w:szCs w:val="28"/>
        </w:rPr>
        <w:t xml:space="preserve"> Нормативные правовые</w:t>
      </w:r>
      <w:r w:rsidR="003B3AB3" w:rsidRPr="007812F7">
        <w:rPr>
          <w:sz w:val="28"/>
          <w:szCs w:val="28"/>
        </w:rPr>
        <w:t xml:space="preserve"> акты Совета, предусматривающие</w:t>
      </w:r>
      <w:r w:rsidRPr="007812F7">
        <w:rPr>
          <w:sz w:val="28"/>
          <w:szCs w:val="28"/>
        </w:rPr>
        <w:t xml:space="preserve"> установление, изменение и отмену местных налогов и сборов, осуществление расходов из средств местного бюджета, могут быть внесены на рассмотрение Совета только по инициативе главы Кавказского района или при наличии заключения главы Кавказского района.</w:t>
      </w:r>
    </w:p>
    <w:p w:rsidR="00107A93" w:rsidRPr="007812F7" w:rsidRDefault="00107A93" w:rsidP="007812F7">
      <w:pPr>
        <w:ind w:firstLine="851"/>
        <w:jc w:val="both"/>
        <w:rPr>
          <w:spacing w:val="-1"/>
          <w:sz w:val="28"/>
          <w:szCs w:val="28"/>
        </w:rPr>
      </w:pPr>
      <w:r w:rsidRPr="007812F7">
        <w:rPr>
          <w:spacing w:val="-20"/>
          <w:sz w:val="28"/>
          <w:szCs w:val="28"/>
        </w:rPr>
        <w:t>2.</w:t>
      </w:r>
      <w:r w:rsidR="003B3AB3" w:rsidRPr="007812F7">
        <w:rPr>
          <w:sz w:val="28"/>
          <w:szCs w:val="28"/>
        </w:rPr>
        <w:t xml:space="preserve"> </w:t>
      </w:r>
      <w:r w:rsidRPr="007812F7">
        <w:rPr>
          <w:sz w:val="28"/>
          <w:szCs w:val="28"/>
        </w:rPr>
        <w:t xml:space="preserve">Подготовленный к внесению в Совет проект правового </w:t>
      </w:r>
      <w:r w:rsidR="003B3AB3" w:rsidRPr="007812F7">
        <w:rPr>
          <w:spacing w:val="-3"/>
          <w:sz w:val="28"/>
          <w:szCs w:val="28"/>
        </w:rPr>
        <w:t xml:space="preserve">акта и </w:t>
      </w:r>
      <w:r w:rsidRPr="007812F7">
        <w:rPr>
          <w:spacing w:val="-3"/>
          <w:sz w:val="28"/>
          <w:szCs w:val="28"/>
        </w:rPr>
        <w:t>мат</w:t>
      </w:r>
      <w:r w:rsidR="003B3AB3" w:rsidRPr="007812F7">
        <w:rPr>
          <w:spacing w:val="-3"/>
          <w:sz w:val="28"/>
          <w:szCs w:val="28"/>
        </w:rPr>
        <w:t>ериалы</w:t>
      </w:r>
      <w:r w:rsidRPr="007812F7">
        <w:rPr>
          <w:spacing w:val="-3"/>
          <w:sz w:val="28"/>
          <w:szCs w:val="28"/>
        </w:rPr>
        <w:t xml:space="preserve"> к нему, с указанием представител</w:t>
      </w:r>
      <w:r w:rsidR="003B3AB3" w:rsidRPr="007812F7">
        <w:rPr>
          <w:spacing w:val="-3"/>
          <w:sz w:val="28"/>
          <w:szCs w:val="28"/>
        </w:rPr>
        <w:t xml:space="preserve">я в Совете по данному вопросу, </w:t>
      </w:r>
      <w:r w:rsidRPr="007812F7">
        <w:rPr>
          <w:spacing w:val="5"/>
          <w:sz w:val="28"/>
          <w:szCs w:val="28"/>
        </w:rPr>
        <w:t>инициаторами проекта направляются</w:t>
      </w:r>
      <w:r w:rsidRPr="007812F7">
        <w:rPr>
          <w:spacing w:val="-1"/>
          <w:sz w:val="28"/>
          <w:szCs w:val="28"/>
        </w:rPr>
        <w:t xml:space="preserve"> председателю Совета.</w:t>
      </w:r>
    </w:p>
    <w:p w:rsidR="00107A93" w:rsidRPr="007812F7" w:rsidRDefault="00107A93" w:rsidP="007812F7">
      <w:pPr>
        <w:ind w:firstLine="851"/>
        <w:jc w:val="both"/>
        <w:rPr>
          <w:spacing w:val="-3"/>
          <w:sz w:val="28"/>
          <w:szCs w:val="28"/>
        </w:rPr>
      </w:pPr>
      <w:r w:rsidRPr="007812F7">
        <w:rPr>
          <w:spacing w:val="-3"/>
          <w:sz w:val="28"/>
          <w:szCs w:val="28"/>
        </w:rPr>
        <w:t>Статья 74.</w:t>
      </w:r>
    </w:p>
    <w:p w:rsidR="00107A93" w:rsidRPr="007812F7" w:rsidRDefault="00107A93" w:rsidP="007812F7">
      <w:pPr>
        <w:ind w:firstLine="851"/>
        <w:jc w:val="both"/>
        <w:rPr>
          <w:spacing w:val="1"/>
          <w:sz w:val="28"/>
          <w:szCs w:val="28"/>
        </w:rPr>
      </w:pPr>
      <w:r w:rsidRPr="007812F7">
        <w:rPr>
          <w:spacing w:val="-34"/>
          <w:sz w:val="28"/>
          <w:szCs w:val="28"/>
        </w:rPr>
        <w:t>1.</w:t>
      </w:r>
      <w:r w:rsidR="003B3AB3" w:rsidRPr="007812F7">
        <w:rPr>
          <w:sz w:val="28"/>
          <w:szCs w:val="28"/>
        </w:rPr>
        <w:t xml:space="preserve"> Проекты правовых актов</w:t>
      </w:r>
      <w:r w:rsidRPr="007812F7">
        <w:rPr>
          <w:sz w:val="28"/>
          <w:szCs w:val="28"/>
        </w:rPr>
        <w:t xml:space="preserve"> вносятся в </w:t>
      </w:r>
      <w:r w:rsidR="003B3AB3" w:rsidRPr="007812F7">
        <w:rPr>
          <w:sz w:val="28"/>
          <w:szCs w:val="28"/>
        </w:rPr>
        <w:t>Совет,</w:t>
      </w:r>
      <w:r w:rsidRPr="007812F7">
        <w:rPr>
          <w:sz w:val="28"/>
          <w:szCs w:val="28"/>
        </w:rPr>
        <w:t xml:space="preserve"> как </w:t>
      </w:r>
      <w:r w:rsidRPr="007812F7">
        <w:rPr>
          <w:spacing w:val="1"/>
          <w:sz w:val="28"/>
          <w:szCs w:val="28"/>
        </w:rPr>
        <w:t>правило, не позднее 14 дней до начала работы очередной сессии Совета.</w:t>
      </w:r>
    </w:p>
    <w:p w:rsidR="00107A93" w:rsidRPr="007812F7" w:rsidRDefault="00107A93" w:rsidP="007812F7">
      <w:pPr>
        <w:ind w:firstLine="851"/>
        <w:jc w:val="both"/>
        <w:rPr>
          <w:spacing w:val="-5"/>
          <w:sz w:val="28"/>
          <w:szCs w:val="28"/>
        </w:rPr>
      </w:pPr>
      <w:r w:rsidRPr="007812F7">
        <w:rPr>
          <w:spacing w:val="-20"/>
          <w:sz w:val="28"/>
          <w:szCs w:val="28"/>
        </w:rPr>
        <w:t>2.</w:t>
      </w:r>
      <w:r w:rsidR="003B3AB3" w:rsidRPr="007812F7">
        <w:rPr>
          <w:sz w:val="28"/>
          <w:szCs w:val="28"/>
        </w:rPr>
        <w:t xml:space="preserve"> </w:t>
      </w:r>
      <w:r w:rsidR="003B3AB3" w:rsidRPr="007812F7">
        <w:rPr>
          <w:spacing w:val="2"/>
          <w:sz w:val="28"/>
          <w:szCs w:val="28"/>
        </w:rPr>
        <w:t xml:space="preserve">При нарушении </w:t>
      </w:r>
      <w:r w:rsidRPr="007812F7">
        <w:rPr>
          <w:spacing w:val="2"/>
          <w:sz w:val="28"/>
          <w:szCs w:val="28"/>
        </w:rPr>
        <w:t>данн</w:t>
      </w:r>
      <w:r w:rsidR="003B3AB3" w:rsidRPr="007812F7">
        <w:rPr>
          <w:spacing w:val="2"/>
          <w:sz w:val="28"/>
          <w:szCs w:val="28"/>
        </w:rPr>
        <w:t xml:space="preserve">ого срока представления </w:t>
      </w:r>
      <w:r w:rsidRPr="007812F7">
        <w:rPr>
          <w:spacing w:val="2"/>
          <w:sz w:val="28"/>
          <w:szCs w:val="28"/>
        </w:rPr>
        <w:t>документов</w:t>
      </w:r>
      <w:r w:rsidR="003B3AB3" w:rsidRPr="007812F7">
        <w:rPr>
          <w:spacing w:val="2"/>
          <w:sz w:val="28"/>
          <w:szCs w:val="28"/>
        </w:rPr>
        <w:t xml:space="preserve"> </w:t>
      </w:r>
      <w:r w:rsidR="003B3AB3" w:rsidRPr="007812F7">
        <w:rPr>
          <w:sz w:val="28"/>
          <w:szCs w:val="28"/>
        </w:rPr>
        <w:t>председатель Совета может принять решение о переносе</w:t>
      </w:r>
      <w:r w:rsidRPr="007812F7">
        <w:rPr>
          <w:sz w:val="28"/>
          <w:szCs w:val="28"/>
        </w:rPr>
        <w:t xml:space="preserve"> рассмотрения</w:t>
      </w:r>
      <w:r w:rsidR="003B3AB3" w:rsidRPr="007812F7">
        <w:rPr>
          <w:sz w:val="28"/>
          <w:szCs w:val="28"/>
        </w:rPr>
        <w:t xml:space="preserve"> </w:t>
      </w:r>
      <w:r w:rsidRPr="007812F7">
        <w:rPr>
          <w:spacing w:val="4"/>
          <w:sz w:val="28"/>
          <w:szCs w:val="28"/>
        </w:rPr>
        <w:t xml:space="preserve">данного проекта правового акта на следующее заседание </w:t>
      </w:r>
      <w:r w:rsidRPr="007812F7">
        <w:rPr>
          <w:spacing w:val="-5"/>
          <w:sz w:val="28"/>
          <w:szCs w:val="28"/>
        </w:rPr>
        <w:t>Совета.</w:t>
      </w:r>
    </w:p>
    <w:p w:rsidR="00107A93" w:rsidRPr="007812F7" w:rsidRDefault="00107A93" w:rsidP="007812F7">
      <w:pPr>
        <w:ind w:firstLine="851"/>
        <w:jc w:val="both"/>
        <w:rPr>
          <w:spacing w:val="-4"/>
          <w:sz w:val="28"/>
          <w:szCs w:val="28"/>
        </w:rPr>
      </w:pPr>
      <w:r w:rsidRPr="007812F7">
        <w:rPr>
          <w:spacing w:val="-4"/>
          <w:sz w:val="28"/>
          <w:szCs w:val="28"/>
        </w:rPr>
        <w:t>Статья 75.</w:t>
      </w:r>
    </w:p>
    <w:p w:rsidR="00107A93" w:rsidRPr="007812F7" w:rsidRDefault="00107A93" w:rsidP="007812F7">
      <w:pPr>
        <w:ind w:firstLine="851"/>
        <w:jc w:val="both"/>
        <w:rPr>
          <w:spacing w:val="1"/>
          <w:sz w:val="28"/>
          <w:szCs w:val="28"/>
        </w:rPr>
      </w:pPr>
      <w:r w:rsidRPr="007812F7">
        <w:rPr>
          <w:spacing w:val="-34"/>
          <w:sz w:val="28"/>
          <w:szCs w:val="28"/>
        </w:rPr>
        <w:t>1.</w:t>
      </w:r>
      <w:r w:rsidR="003B3AB3" w:rsidRPr="007812F7">
        <w:rPr>
          <w:sz w:val="28"/>
          <w:szCs w:val="28"/>
        </w:rPr>
        <w:t xml:space="preserve"> </w:t>
      </w:r>
      <w:r w:rsidRPr="007812F7">
        <w:rPr>
          <w:spacing w:val="5"/>
          <w:sz w:val="28"/>
          <w:szCs w:val="28"/>
        </w:rPr>
        <w:t xml:space="preserve">Проект  правового акта, подлежащий рассмотрению </w:t>
      </w:r>
      <w:r w:rsidRPr="007812F7">
        <w:rPr>
          <w:spacing w:val="7"/>
          <w:sz w:val="28"/>
          <w:szCs w:val="28"/>
        </w:rPr>
        <w:t xml:space="preserve">Советом, направляется председателем Совета в соответствующую комиссию </w:t>
      </w:r>
      <w:r w:rsidR="003B3AB3" w:rsidRPr="007812F7">
        <w:rPr>
          <w:spacing w:val="1"/>
          <w:sz w:val="28"/>
          <w:szCs w:val="28"/>
        </w:rPr>
        <w:t>Совета для предварительного</w:t>
      </w:r>
      <w:r w:rsidRPr="007812F7">
        <w:rPr>
          <w:spacing w:val="1"/>
          <w:sz w:val="28"/>
          <w:szCs w:val="28"/>
        </w:rPr>
        <w:t xml:space="preserve"> рассмотрения. </w:t>
      </w:r>
    </w:p>
    <w:p w:rsidR="00107A93" w:rsidRPr="007812F7" w:rsidRDefault="00107A93" w:rsidP="007812F7">
      <w:pPr>
        <w:ind w:firstLine="851"/>
        <w:jc w:val="both"/>
        <w:rPr>
          <w:spacing w:val="1"/>
          <w:sz w:val="28"/>
          <w:szCs w:val="28"/>
        </w:rPr>
      </w:pPr>
      <w:r w:rsidRPr="007812F7">
        <w:rPr>
          <w:spacing w:val="7"/>
          <w:sz w:val="28"/>
          <w:szCs w:val="28"/>
        </w:rPr>
        <w:t xml:space="preserve">Все проекты правовых </w:t>
      </w:r>
      <w:r w:rsidRPr="007812F7">
        <w:rPr>
          <w:spacing w:val="2"/>
          <w:sz w:val="28"/>
          <w:szCs w:val="28"/>
        </w:rPr>
        <w:t xml:space="preserve">актов, должны быть предварительно рассмотрены </w:t>
      </w:r>
      <w:r w:rsidRPr="007812F7">
        <w:rPr>
          <w:spacing w:val="1"/>
          <w:sz w:val="28"/>
          <w:szCs w:val="28"/>
        </w:rPr>
        <w:t>соответствующими постоянными комиссиями.</w:t>
      </w:r>
    </w:p>
    <w:p w:rsidR="00107A93" w:rsidRPr="007812F7" w:rsidRDefault="00107A93" w:rsidP="007812F7">
      <w:pPr>
        <w:ind w:firstLine="851"/>
        <w:jc w:val="both"/>
        <w:rPr>
          <w:spacing w:val="1"/>
          <w:sz w:val="28"/>
          <w:szCs w:val="28"/>
        </w:rPr>
      </w:pPr>
      <w:r w:rsidRPr="007812F7">
        <w:rPr>
          <w:spacing w:val="1"/>
          <w:sz w:val="28"/>
          <w:szCs w:val="28"/>
        </w:rPr>
        <w:t>Комиссии могут привлекать</w:t>
      </w:r>
      <w:r w:rsidR="003B3AB3" w:rsidRPr="007812F7">
        <w:rPr>
          <w:spacing w:val="1"/>
          <w:sz w:val="28"/>
          <w:szCs w:val="28"/>
        </w:rPr>
        <w:t xml:space="preserve"> к своей работе представителей </w:t>
      </w:r>
      <w:r w:rsidRPr="007812F7">
        <w:rPr>
          <w:spacing w:val="1"/>
          <w:sz w:val="28"/>
          <w:szCs w:val="28"/>
        </w:rPr>
        <w:t>органов местного самоуправления Кавказского района и специалистов.</w:t>
      </w:r>
    </w:p>
    <w:p w:rsidR="00107A93" w:rsidRPr="007812F7" w:rsidRDefault="00107A93" w:rsidP="007812F7">
      <w:pPr>
        <w:ind w:firstLine="851"/>
        <w:jc w:val="both"/>
        <w:rPr>
          <w:spacing w:val="-1"/>
          <w:sz w:val="28"/>
          <w:szCs w:val="28"/>
        </w:rPr>
      </w:pPr>
      <w:r w:rsidRPr="007812F7">
        <w:rPr>
          <w:spacing w:val="-20"/>
          <w:sz w:val="28"/>
          <w:szCs w:val="28"/>
        </w:rPr>
        <w:t>2.</w:t>
      </w:r>
      <w:r w:rsidR="003B3AB3" w:rsidRPr="007812F7">
        <w:rPr>
          <w:sz w:val="28"/>
          <w:szCs w:val="28"/>
        </w:rPr>
        <w:t xml:space="preserve"> </w:t>
      </w:r>
      <w:r w:rsidR="003B3AB3" w:rsidRPr="007812F7">
        <w:rPr>
          <w:spacing w:val="2"/>
          <w:sz w:val="28"/>
          <w:szCs w:val="28"/>
        </w:rPr>
        <w:t>По результатам предварительного рассмотрения</w:t>
      </w:r>
      <w:r w:rsidRPr="007812F7">
        <w:rPr>
          <w:spacing w:val="2"/>
          <w:sz w:val="28"/>
          <w:szCs w:val="28"/>
        </w:rPr>
        <w:t xml:space="preserve"> проекта</w:t>
      </w:r>
      <w:r w:rsidR="003B3AB3" w:rsidRPr="007812F7">
        <w:rPr>
          <w:spacing w:val="2"/>
          <w:sz w:val="28"/>
          <w:szCs w:val="28"/>
        </w:rPr>
        <w:t xml:space="preserve"> </w:t>
      </w:r>
      <w:r w:rsidRPr="007812F7">
        <w:rPr>
          <w:spacing w:val="-1"/>
          <w:sz w:val="28"/>
          <w:szCs w:val="28"/>
        </w:rPr>
        <w:t>правового акта постоянная комиссия принимает одно из следующих решений:</w:t>
      </w:r>
    </w:p>
    <w:p w:rsidR="00107A93" w:rsidRPr="007812F7" w:rsidRDefault="00107A93" w:rsidP="007812F7">
      <w:pPr>
        <w:ind w:firstLine="851"/>
        <w:jc w:val="both"/>
        <w:rPr>
          <w:sz w:val="28"/>
          <w:szCs w:val="28"/>
        </w:rPr>
      </w:pPr>
      <w:r w:rsidRPr="007812F7">
        <w:rPr>
          <w:spacing w:val="-10"/>
          <w:sz w:val="28"/>
          <w:szCs w:val="28"/>
        </w:rPr>
        <w:t>1)</w:t>
      </w:r>
      <w:r w:rsidR="003B3AB3" w:rsidRPr="007812F7">
        <w:rPr>
          <w:sz w:val="28"/>
          <w:szCs w:val="28"/>
        </w:rPr>
        <w:t xml:space="preserve"> </w:t>
      </w:r>
      <w:r w:rsidRPr="007812F7">
        <w:rPr>
          <w:spacing w:val="1"/>
          <w:sz w:val="28"/>
          <w:szCs w:val="28"/>
        </w:rPr>
        <w:t xml:space="preserve">согласиться с предложенным проектом правового акта </w:t>
      </w:r>
      <w:r w:rsidRPr="007812F7">
        <w:rPr>
          <w:sz w:val="28"/>
          <w:szCs w:val="28"/>
        </w:rPr>
        <w:t>и рекомендовать его для рассмотрения Советом;</w:t>
      </w:r>
    </w:p>
    <w:p w:rsidR="00107A93" w:rsidRPr="007812F7" w:rsidRDefault="003B3AB3" w:rsidP="007812F7">
      <w:pPr>
        <w:ind w:firstLine="851"/>
        <w:jc w:val="both"/>
        <w:rPr>
          <w:spacing w:val="1"/>
          <w:sz w:val="28"/>
          <w:szCs w:val="28"/>
        </w:rPr>
      </w:pPr>
      <w:r w:rsidRPr="007812F7">
        <w:rPr>
          <w:spacing w:val="2"/>
          <w:sz w:val="28"/>
          <w:szCs w:val="28"/>
        </w:rPr>
        <w:t>возвратить проект правового акта</w:t>
      </w:r>
      <w:r w:rsidR="00107A93" w:rsidRPr="007812F7">
        <w:rPr>
          <w:spacing w:val="2"/>
          <w:sz w:val="28"/>
          <w:szCs w:val="28"/>
        </w:rPr>
        <w:t xml:space="preserve"> субъекту</w:t>
      </w:r>
      <w:r w:rsidR="00107A93" w:rsidRPr="007812F7">
        <w:rPr>
          <w:spacing w:val="1"/>
          <w:sz w:val="28"/>
          <w:szCs w:val="28"/>
        </w:rPr>
        <w:t xml:space="preserve"> правотворческой инициативы с</w:t>
      </w:r>
      <w:r w:rsidRPr="007812F7">
        <w:rPr>
          <w:spacing w:val="1"/>
          <w:sz w:val="28"/>
          <w:szCs w:val="28"/>
        </w:rPr>
        <w:t xml:space="preserve"> обоснованием данного решения.</w:t>
      </w:r>
    </w:p>
    <w:p w:rsidR="00107A93" w:rsidRPr="007812F7" w:rsidRDefault="00107A93" w:rsidP="007812F7">
      <w:pPr>
        <w:ind w:firstLine="851"/>
        <w:jc w:val="both"/>
        <w:rPr>
          <w:spacing w:val="1"/>
          <w:sz w:val="28"/>
          <w:szCs w:val="28"/>
        </w:rPr>
      </w:pPr>
      <w:r w:rsidRPr="007812F7">
        <w:rPr>
          <w:spacing w:val="1"/>
          <w:sz w:val="28"/>
          <w:szCs w:val="28"/>
        </w:rPr>
        <w:t>Приняв решение о внесении проекта правового акта на рассмотрение Совета, профильная комиссия вносит предложение председателю Совета о включении данного вопроса в проект повестки дня сессии Совета. Предложение вносится в письменной форме и  подписывается председателем комиссии или его заместителем</w:t>
      </w:r>
    </w:p>
    <w:p w:rsidR="00107A93" w:rsidRPr="007812F7" w:rsidRDefault="00107A93" w:rsidP="007812F7">
      <w:pPr>
        <w:ind w:firstLine="851"/>
        <w:jc w:val="both"/>
        <w:rPr>
          <w:spacing w:val="-2"/>
          <w:sz w:val="28"/>
          <w:szCs w:val="28"/>
        </w:rPr>
      </w:pPr>
      <w:r w:rsidRPr="007812F7">
        <w:rPr>
          <w:spacing w:val="-2"/>
          <w:sz w:val="28"/>
          <w:szCs w:val="28"/>
        </w:rPr>
        <w:t>Статья 76.</w:t>
      </w:r>
    </w:p>
    <w:p w:rsidR="00107A93" w:rsidRPr="007812F7" w:rsidRDefault="00107A93" w:rsidP="007812F7">
      <w:pPr>
        <w:ind w:firstLine="851"/>
        <w:jc w:val="both"/>
        <w:rPr>
          <w:spacing w:val="1"/>
          <w:sz w:val="28"/>
          <w:szCs w:val="28"/>
        </w:rPr>
      </w:pPr>
      <w:r w:rsidRPr="007812F7">
        <w:rPr>
          <w:spacing w:val="10"/>
          <w:sz w:val="28"/>
          <w:szCs w:val="28"/>
        </w:rPr>
        <w:t xml:space="preserve">Непосредственно в текст внесенного в Совет проекта решения в </w:t>
      </w:r>
      <w:r w:rsidRPr="007812F7">
        <w:rPr>
          <w:spacing w:val="1"/>
          <w:sz w:val="28"/>
          <w:szCs w:val="28"/>
        </w:rPr>
        <w:t>необходимых случаях включаются следующие положения:</w:t>
      </w:r>
    </w:p>
    <w:p w:rsidR="00107A93" w:rsidRPr="007812F7" w:rsidRDefault="00107A93" w:rsidP="007812F7">
      <w:pPr>
        <w:ind w:firstLine="851"/>
        <w:jc w:val="both"/>
        <w:rPr>
          <w:spacing w:val="4"/>
          <w:sz w:val="28"/>
          <w:szCs w:val="28"/>
        </w:rPr>
      </w:pPr>
      <w:r w:rsidRPr="007812F7">
        <w:rPr>
          <w:spacing w:val="-13"/>
          <w:sz w:val="28"/>
          <w:szCs w:val="28"/>
        </w:rPr>
        <w:t>-</w:t>
      </w:r>
      <w:r w:rsidR="003B3AB3" w:rsidRPr="007812F7">
        <w:rPr>
          <w:sz w:val="28"/>
          <w:szCs w:val="28"/>
        </w:rPr>
        <w:t xml:space="preserve"> </w:t>
      </w:r>
      <w:r w:rsidRPr="007812F7">
        <w:rPr>
          <w:spacing w:val="4"/>
          <w:sz w:val="28"/>
          <w:szCs w:val="28"/>
        </w:rPr>
        <w:t>о сроке и порядке вступления в силу нормативного правового акта;</w:t>
      </w:r>
    </w:p>
    <w:p w:rsidR="00107A93" w:rsidRPr="007812F7" w:rsidRDefault="00107A93" w:rsidP="007812F7">
      <w:pPr>
        <w:ind w:firstLine="851"/>
        <w:jc w:val="both"/>
        <w:rPr>
          <w:spacing w:val="1"/>
          <w:sz w:val="28"/>
          <w:szCs w:val="28"/>
        </w:rPr>
      </w:pPr>
      <w:r w:rsidRPr="007812F7">
        <w:rPr>
          <w:spacing w:val="-15"/>
          <w:sz w:val="28"/>
          <w:szCs w:val="28"/>
        </w:rPr>
        <w:lastRenderedPageBreak/>
        <w:t>-</w:t>
      </w:r>
      <w:r w:rsidR="003B3AB3" w:rsidRPr="007812F7">
        <w:rPr>
          <w:sz w:val="28"/>
          <w:szCs w:val="28"/>
        </w:rPr>
        <w:t xml:space="preserve"> </w:t>
      </w:r>
      <w:r w:rsidRPr="007812F7">
        <w:rPr>
          <w:spacing w:val="1"/>
          <w:sz w:val="28"/>
          <w:szCs w:val="28"/>
        </w:rPr>
        <w:t>о признании утратившими силу и о приостановлении действия ранее принятых правовых актов или отдельных их положений в связи с принятием нового правового акта;</w:t>
      </w:r>
    </w:p>
    <w:p w:rsidR="00107A93" w:rsidRPr="007812F7" w:rsidRDefault="00107A93" w:rsidP="007812F7">
      <w:pPr>
        <w:ind w:firstLine="851"/>
        <w:jc w:val="both"/>
        <w:rPr>
          <w:spacing w:val="-1"/>
          <w:sz w:val="28"/>
          <w:szCs w:val="28"/>
        </w:rPr>
      </w:pPr>
      <w:r w:rsidRPr="007812F7">
        <w:rPr>
          <w:spacing w:val="-14"/>
          <w:sz w:val="28"/>
          <w:szCs w:val="28"/>
        </w:rPr>
        <w:t>-</w:t>
      </w:r>
      <w:r w:rsidR="003B3AB3" w:rsidRPr="007812F7">
        <w:rPr>
          <w:sz w:val="28"/>
          <w:szCs w:val="28"/>
        </w:rPr>
        <w:t xml:space="preserve"> </w:t>
      </w:r>
      <w:r w:rsidRPr="007812F7">
        <w:rPr>
          <w:spacing w:val="-1"/>
          <w:sz w:val="28"/>
          <w:szCs w:val="28"/>
        </w:rPr>
        <w:t xml:space="preserve">о </w:t>
      </w:r>
      <w:proofErr w:type="gramStart"/>
      <w:r w:rsidRPr="007812F7">
        <w:rPr>
          <w:spacing w:val="-1"/>
          <w:sz w:val="28"/>
          <w:szCs w:val="28"/>
        </w:rPr>
        <w:t>контроле за</w:t>
      </w:r>
      <w:proofErr w:type="gramEnd"/>
      <w:r w:rsidRPr="007812F7">
        <w:rPr>
          <w:spacing w:val="-1"/>
          <w:sz w:val="28"/>
          <w:szCs w:val="28"/>
        </w:rPr>
        <w:t xml:space="preserve"> выполнением правого акта.</w:t>
      </w:r>
    </w:p>
    <w:p w:rsidR="00107A93" w:rsidRPr="007812F7" w:rsidRDefault="00107A93" w:rsidP="007812F7">
      <w:pPr>
        <w:ind w:firstLine="851"/>
        <w:jc w:val="both"/>
        <w:rPr>
          <w:spacing w:val="-4"/>
          <w:sz w:val="28"/>
          <w:szCs w:val="28"/>
        </w:rPr>
      </w:pPr>
      <w:r w:rsidRPr="007812F7">
        <w:rPr>
          <w:spacing w:val="-4"/>
          <w:sz w:val="28"/>
          <w:szCs w:val="28"/>
        </w:rPr>
        <w:t>Статья 77.</w:t>
      </w:r>
    </w:p>
    <w:p w:rsidR="00107A93" w:rsidRPr="007812F7" w:rsidRDefault="00107A93" w:rsidP="007812F7">
      <w:pPr>
        <w:ind w:firstLine="851"/>
        <w:jc w:val="both"/>
        <w:rPr>
          <w:spacing w:val="1"/>
          <w:sz w:val="28"/>
          <w:szCs w:val="28"/>
        </w:rPr>
      </w:pPr>
      <w:r w:rsidRPr="007812F7">
        <w:rPr>
          <w:spacing w:val="1"/>
          <w:sz w:val="28"/>
          <w:szCs w:val="28"/>
        </w:rPr>
        <w:t>Решение постоянной комиссии вместе с текстом проекта правового акта передается председателю Совета.</w:t>
      </w:r>
    </w:p>
    <w:p w:rsidR="00107A93" w:rsidRPr="007812F7" w:rsidRDefault="00107A93" w:rsidP="007812F7">
      <w:pPr>
        <w:ind w:firstLine="851"/>
        <w:jc w:val="both"/>
        <w:rPr>
          <w:sz w:val="28"/>
          <w:szCs w:val="28"/>
        </w:rPr>
      </w:pPr>
      <w:r w:rsidRPr="007812F7">
        <w:rPr>
          <w:spacing w:val="1"/>
          <w:sz w:val="28"/>
          <w:szCs w:val="28"/>
        </w:rPr>
        <w:t xml:space="preserve">Председатель Совета с учетом решения комиссии, ответственной за </w:t>
      </w:r>
      <w:r w:rsidRPr="007812F7">
        <w:rPr>
          <w:spacing w:val="5"/>
          <w:sz w:val="28"/>
          <w:szCs w:val="28"/>
        </w:rPr>
        <w:t xml:space="preserve">подготовку к рассмотрению правового акта, может внести </w:t>
      </w:r>
      <w:r w:rsidRPr="007812F7">
        <w:rPr>
          <w:sz w:val="28"/>
          <w:szCs w:val="28"/>
        </w:rPr>
        <w:t>проект правового акта в повестку дня очередной сессии Совета.</w:t>
      </w:r>
    </w:p>
    <w:p w:rsidR="00107A93" w:rsidRPr="007812F7" w:rsidRDefault="00107A93" w:rsidP="007812F7">
      <w:pPr>
        <w:ind w:firstLine="851"/>
        <w:jc w:val="both"/>
        <w:rPr>
          <w:spacing w:val="1"/>
          <w:sz w:val="28"/>
          <w:szCs w:val="28"/>
        </w:rPr>
      </w:pPr>
      <w:r w:rsidRPr="007812F7">
        <w:rPr>
          <w:spacing w:val="6"/>
          <w:sz w:val="28"/>
          <w:szCs w:val="28"/>
        </w:rPr>
        <w:t>Повестка дня очередной сессии Совета должна быть сформирована не</w:t>
      </w:r>
      <w:r w:rsidR="00F35B53" w:rsidRPr="007812F7">
        <w:rPr>
          <w:spacing w:val="6"/>
          <w:sz w:val="28"/>
          <w:szCs w:val="28"/>
        </w:rPr>
        <w:t xml:space="preserve"> </w:t>
      </w:r>
      <w:r w:rsidRPr="007812F7">
        <w:rPr>
          <w:spacing w:val="1"/>
          <w:sz w:val="28"/>
          <w:szCs w:val="28"/>
        </w:rPr>
        <w:t>позднее, чем за семь дней до ее начала.</w:t>
      </w:r>
    </w:p>
    <w:p w:rsidR="00107A93" w:rsidRPr="007812F7" w:rsidRDefault="00107A93" w:rsidP="007812F7">
      <w:pPr>
        <w:ind w:firstLine="851"/>
        <w:jc w:val="both"/>
        <w:rPr>
          <w:spacing w:val="-3"/>
          <w:sz w:val="28"/>
          <w:szCs w:val="28"/>
        </w:rPr>
      </w:pPr>
      <w:r w:rsidRPr="007812F7">
        <w:rPr>
          <w:spacing w:val="-3"/>
          <w:sz w:val="28"/>
          <w:szCs w:val="28"/>
        </w:rPr>
        <w:t>Статья 78.</w:t>
      </w:r>
    </w:p>
    <w:p w:rsidR="00107A93" w:rsidRPr="007812F7" w:rsidRDefault="00107A93" w:rsidP="007812F7">
      <w:pPr>
        <w:ind w:firstLine="851"/>
        <w:jc w:val="both"/>
        <w:rPr>
          <w:spacing w:val="1"/>
          <w:sz w:val="28"/>
          <w:szCs w:val="28"/>
        </w:rPr>
      </w:pPr>
      <w:r w:rsidRPr="007812F7">
        <w:rPr>
          <w:spacing w:val="14"/>
          <w:sz w:val="28"/>
          <w:szCs w:val="28"/>
        </w:rPr>
        <w:t xml:space="preserve">Отдел Совета готовит предложения, замечания по проекту </w:t>
      </w:r>
      <w:r w:rsidRPr="007812F7">
        <w:rPr>
          <w:spacing w:val="1"/>
          <w:sz w:val="28"/>
          <w:szCs w:val="28"/>
        </w:rPr>
        <w:t xml:space="preserve">правового акта, переданного комиссией ответственной за его подготовку, с </w:t>
      </w:r>
      <w:r w:rsidRPr="007812F7">
        <w:rPr>
          <w:spacing w:val="13"/>
          <w:sz w:val="28"/>
          <w:szCs w:val="28"/>
        </w:rPr>
        <w:t>точки зрения соответствия его структуры, терминологии и формы</w:t>
      </w:r>
      <w:r w:rsidRPr="007812F7">
        <w:rPr>
          <w:sz w:val="28"/>
          <w:szCs w:val="28"/>
        </w:rPr>
        <w:t xml:space="preserve">, а также проводит проверку и уточнение </w:t>
      </w:r>
      <w:r w:rsidRPr="007812F7">
        <w:rPr>
          <w:spacing w:val="8"/>
          <w:sz w:val="28"/>
          <w:szCs w:val="28"/>
        </w:rPr>
        <w:t xml:space="preserve">представленных субъектом правотворческой инициативы перечней </w:t>
      </w:r>
      <w:r w:rsidRPr="007812F7">
        <w:rPr>
          <w:spacing w:val="1"/>
          <w:sz w:val="28"/>
          <w:szCs w:val="28"/>
        </w:rPr>
        <w:t>правовых актов Совета, которые подлежат отмене, изменению или дополнению в связи с принятием правового акта.</w:t>
      </w:r>
    </w:p>
    <w:p w:rsidR="00107A93" w:rsidRPr="007812F7" w:rsidRDefault="00107A93" w:rsidP="007812F7">
      <w:pPr>
        <w:ind w:firstLine="851"/>
        <w:jc w:val="both"/>
        <w:rPr>
          <w:spacing w:val="-6"/>
          <w:sz w:val="28"/>
          <w:szCs w:val="28"/>
        </w:rPr>
      </w:pPr>
      <w:r w:rsidRPr="007812F7">
        <w:rPr>
          <w:spacing w:val="-6"/>
          <w:sz w:val="28"/>
          <w:szCs w:val="28"/>
        </w:rPr>
        <w:t>Статья 79.</w:t>
      </w:r>
    </w:p>
    <w:p w:rsidR="00107A93" w:rsidRPr="007812F7" w:rsidRDefault="00107A93" w:rsidP="007812F7">
      <w:pPr>
        <w:ind w:firstLine="851"/>
        <w:jc w:val="both"/>
        <w:rPr>
          <w:spacing w:val="1"/>
          <w:sz w:val="28"/>
          <w:szCs w:val="28"/>
        </w:rPr>
      </w:pPr>
      <w:r w:rsidRPr="007812F7">
        <w:rPr>
          <w:spacing w:val="7"/>
          <w:sz w:val="28"/>
          <w:szCs w:val="28"/>
        </w:rPr>
        <w:t xml:space="preserve">Если проект правового акта вносится постоянной </w:t>
      </w:r>
      <w:r w:rsidRPr="007812F7">
        <w:rPr>
          <w:spacing w:val="9"/>
          <w:sz w:val="28"/>
          <w:szCs w:val="28"/>
        </w:rPr>
        <w:t xml:space="preserve">комиссией, депутатом Совета, то при выполнении всех требований, </w:t>
      </w:r>
      <w:r w:rsidRPr="007812F7">
        <w:rPr>
          <w:sz w:val="28"/>
          <w:szCs w:val="28"/>
        </w:rPr>
        <w:t xml:space="preserve">установленных правил, он сразу же направляется </w:t>
      </w:r>
      <w:r w:rsidRPr="007812F7">
        <w:rPr>
          <w:spacing w:val="1"/>
          <w:sz w:val="28"/>
          <w:szCs w:val="28"/>
        </w:rPr>
        <w:t>председателем Совета в профильную постоянную комиссию, в другие заинтересованные органы для подготовки замечаний и предложений.</w:t>
      </w:r>
    </w:p>
    <w:p w:rsidR="00107A93" w:rsidRPr="007812F7" w:rsidRDefault="00107A93" w:rsidP="007812F7">
      <w:pPr>
        <w:ind w:firstLine="851"/>
        <w:jc w:val="both"/>
        <w:rPr>
          <w:spacing w:val="-4"/>
          <w:sz w:val="28"/>
          <w:szCs w:val="28"/>
        </w:rPr>
      </w:pPr>
      <w:r w:rsidRPr="007812F7">
        <w:rPr>
          <w:spacing w:val="-4"/>
          <w:sz w:val="28"/>
          <w:szCs w:val="28"/>
        </w:rPr>
        <w:t>Статья 80.</w:t>
      </w:r>
    </w:p>
    <w:p w:rsidR="00107A93" w:rsidRPr="007812F7" w:rsidRDefault="00107A93" w:rsidP="007812F7">
      <w:pPr>
        <w:ind w:firstLine="851"/>
        <w:jc w:val="both"/>
        <w:rPr>
          <w:spacing w:val="2"/>
          <w:sz w:val="28"/>
          <w:szCs w:val="28"/>
        </w:rPr>
      </w:pPr>
      <w:r w:rsidRPr="007812F7">
        <w:rPr>
          <w:spacing w:val="14"/>
          <w:sz w:val="28"/>
          <w:szCs w:val="28"/>
        </w:rPr>
        <w:t xml:space="preserve">Постоянная комиссия Совета, ответственная за подготовку к </w:t>
      </w:r>
      <w:r w:rsidRPr="007812F7">
        <w:rPr>
          <w:sz w:val="28"/>
          <w:szCs w:val="28"/>
        </w:rPr>
        <w:t xml:space="preserve">рассмотрению проекта правового акта на сессии, на основании </w:t>
      </w:r>
      <w:r w:rsidRPr="007812F7">
        <w:rPr>
          <w:spacing w:val="2"/>
          <w:sz w:val="28"/>
          <w:szCs w:val="28"/>
        </w:rPr>
        <w:t xml:space="preserve">всех полученных замечаний и предложений готовит содоклад (выступление). </w:t>
      </w:r>
    </w:p>
    <w:p w:rsidR="00107A93" w:rsidRPr="007812F7" w:rsidRDefault="00107A93" w:rsidP="007812F7">
      <w:pPr>
        <w:ind w:firstLine="851"/>
        <w:jc w:val="both"/>
        <w:rPr>
          <w:spacing w:val="-4"/>
          <w:sz w:val="28"/>
          <w:szCs w:val="28"/>
        </w:rPr>
      </w:pPr>
      <w:r w:rsidRPr="007812F7">
        <w:rPr>
          <w:spacing w:val="-4"/>
          <w:sz w:val="28"/>
          <w:szCs w:val="28"/>
        </w:rPr>
        <w:t>Статья 81.</w:t>
      </w:r>
    </w:p>
    <w:p w:rsidR="00107A93" w:rsidRPr="007812F7" w:rsidRDefault="00107A93" w:rsidP="007812F7">
      <w:pPr>
        <w:ind w:firstLine="851"/>
        <w:jc w:val="both"/>
        <w:rPr>
          <w:spacing w:val="1"/>
          <w:sz w:val="28"/>
          <w:szCs w:val="28"/>
        </w:rPr>
      </w:pPr>
      <w:r w:rsidRPr="007812F7">
        <w:rPr>
          <w:spacing w:val="3"/>
          <w:sz w:val="28"/>
          <w:szCs w:val="28"/>
        </w:rPr>
        <w:t xml:space="preserve">Подготовленные для рассмотрения проекты правового </w:t>
      </w:r>
      <w:r w:rsidRPr="007812F7">
        <w:rPr>
          <w:spacing w:val="1"/>
          <w:sz w:val="28"/>
          <w:szCs w:val="28"/>
        </w:rPr>
        <w:t>акта и решения к нему направляются комиссией председателю Совета.</w:t>
      </w:r>
    </w:p>
    <w:p w:rsidR="00107A93" w:rsidRPr="007812F7" w:rsidRDefault="00107A93" w:rsidP="007812F7">
      <w:pPr>
        <w:ind w:firstLine="851"/>
        <w:jc w:val="both"/>
        <w:rPr>
          <w:sz w:val="28"/>
          <w:szCs w:val="28"/>
        </w:rPr>
      </w:pPr>
      <w:r w:rsidRPr="007812F7">
        <w:rPr>
          <w:spacing w:val="10"/>
          <w:sz w:val="28"/>
          <w:szCs w:val="28"/>
        </w:rPr>
        <w:t xml:space="preserve">Комиссия представляет также предложения о приглашении </w:t>
      </w:r>
      <w:r w:rsidRPr="007812F7">
        <w:rPr>
          <w:spacing w:val="7"/>
          <w:sz w:val="28"/>
          <w:szCs w:val="28"/>
        </w:rPr>
        <w:t>заинтересованных лиц для рассмотрения проекта  правового</w:t>
      </w:r>
      <w:r w:rsidRPr="007812F7">
        <w:rPr>
          <w:sz w:val="28"/>
          <w:szCs w:val="28"/>
        </w:rPr>
        <w:t xml:space="preserve"> акта на сессии Совета.</w:t>
      </w:r>
    </w:p>
    <w:p w:rsidR="00107A93" w:rsidRPr="007812F7" w:rsidRDefault="00107A93" w:rsidP="007812F7">
      <w:pPr>
        <w:ind w:firstLine="851"/>
        <w:jc w:val="both"/>
        <w:rPr>
          <w:spacing w:val="-1"/>
          <w:sz w:val="28"/>
          <w:szCs w:val="28"/>
        </w:rPr>
      </w:pPr>
      <w:r w:rsidRPr="007812F7">
        <w:rPr>
          <w:spacing w:val="-1"/>
          <w:sz w:val="28"/>
          <w:szCs w:val="28"/>
        </w:rPr>
        <w:t>Статья 82.</w:t>
      </w:r>
    </w:p>
    <w:p w:rsidR="00107A93" w:rsidRDefault="00107A93" w:rsidP="007812F7">
      <w:pPr>
        <w:ind w:firstLine="851"/>
        <w:jc w:val="both"/>
        <w:rPr>
          <w:sz w:val="28"/>
          <w:szCs w:val="28"/>
        </w:rPr>
      </w:pPr>
      <w:r w:rsidRPr="007812F7">
        <w:rPr>
          <w:sz w:val="28"/>
          <w:szCs w:val="28"/>
        </w:rPr>
        <w:t xml:space="preserve">Тексты проектов правового акта и решение к нему, </w:t>
      </w:r>
      <w:r w:rsidRPr="007812F7">
        <w:rPr>
          <w:spacing w:val="1"/>
          <w:sz w:val="28"/>
          <w:szCs w:val="28"/>
        </w:rPr>
        <w:t xml:space="preserve">подготовленные к рассмотрению, и другие материалы, представленные </w:t>
      </w:r>
      <w:r w:rsidRPr="007812F7">
        <w:rPr>
          <w:spacing w:val="2"/>
          <w:sz w:val="28"/>
          <w:szCs w:val="28"/>
        </w:rPr>
        <w:t xml:space="preserve">инициатором проекта и комиссией, ответственной за подготовку его к </w:t>
      </w:r>
      <w:r w:rsidRPr="007812F7">
        <w:rPr>
          <w:sz w:val="28"/>
          <w:szCs w:val="28"/>
        </w:rPr>
        <w:t>рассмотрению, направляется депутатам Совета не позднее, чем за два дня до начала работы очередной сессии Совета.</w:t>
      </w:r>
    </w:p>
    <w:p w:rsidR="00107A93" w:rsidRPr="007812F7" w:rsidRDefault="00107A93" w:rsidP="007812F7">
      <w:pPr>
        <w:ind w:firstLine="851"/>
        <w:jc w:val="both"/>
        <w:rPr>
          <w:spacing w:val="-5"/>
          <w:sz w:val="28"/>
          <w:szCs w:val="28"/>
        </w:rPr>
      </w:pPr>
      <w:r w:rsidRPr="007812F7">
        <w:rPr>
          <w:spacing w:val="-5"/>
          <w:sz w:val="28"/>
          <w:szCs w:val="28"/>
        </w:rPr>
        <w:t>Статья 83.</w:t>
      </w:r>
    </w:p>
    <w:p w:rsidR="00107A93" w:rsidRPr="007812F7" w:rsidRDefault="00107A93" w:rsidP="007812F7">
      <w:pPr>
        <w:ind w:firstLine="851"/>
        <w:jc w:val="both"/>
        <w:rPr>
          <w:spacing w:val="-6"/>
          <w:sz w:val="28"/>
          <w:szCs w:val="28"/>
        </w:rPr>
      </w:pPr>
      <w:r w:rsidRPr="007812F7">
        <w:rPr>
          <w:spacing w:val="1"/>
          <w:sz w:val="28"/>
          <w:szCs w:val="28"/>
        </w:rPr>
        <w:lastRenderedPageBreak/>
        <w:t xml:space="preserve">В случае созыва внеочередной сессии Совета по решению председателя </w:t>
      </w:r>
      <w:r w:rsidRPr="007812F7">
        <w:rPr>
          <w:sz w:val="28"/>
          <w:szCs w:val="28"/>
        </w:rPr>
        <w:t>Совета могут устанавливаться сокращенные сроки подготовки</w:t>
      </w:r>
      <w:r w:rsidR="00F35B53" w:rsidRPr="007812F7">
        <w:rPr>
          <w:sz w:val="28"/>
          <w:szCs w:val="28"/>
        </w:rPr>
        <w:t>, внесения и предварительного рассмотрения проектов правовых</w:t>
      </w:r>
      <w:r w:rsidRPr="007812F7">
        <w:rPr>
          <w:sz w:val="28"/>
          <w:szCs w:val="28"/>
        </w:rPr>
        <w:t xml:space="preserve"> актов </w:t>
      </w:r>
      <w:r w:rsidRPr="007812F7">
        <w:rPr>
          <w:spacing w:val="-6"/>
          <w:sz w:val="28"/>
          <w:szCs w:val="28"/>
        </w:rPr>
        <w:t>Совета.</w:t>
      </w:r>
    </w:p>
    <w:p w:rsidR="00107A93" w:rsidRPr="007812F7" w:rsidRDefault="00107A93" w:rsidP="007812F7">
      <w:pPr>
        <w:ind w:firstLine="851"/>
        <w:jc w:val="both"/>
        <w:rPr>
          <w:spacing w:val="-4"/>
          <w:sz w:val="28"/>
          <w:szCs w:val="28"/>
        </w:rPr>
      </w:pPr>
      <w:r w:rsidRPr="007812F7">
        <w:rPr>
          <w:spacing w:val="-4"/>
          <w:sz w:val="28"/>
          <w:szCs w:val="28"/>
        </w:rPr>
        <w:t>Статья 84.</w:t>
      </w:r>
    </w:p>
    <w:p w:rsidR="00107A93" w:rsidRPr="007812F7" w:rsidRDefault="00107A93" w:rsidP="007812F7">
      <w:pPr>
        <w:ind w:firstLine="851"/>
        <w:jc w:val="both"/>
        <w:rPr>
          <w:spacing w:val="1"/>
          <w:sz w:val="28"/>
          <w:szCs w:val="28"/>
        </w:rPr>
      </w:pPr>
      <w:r w:rsidRPr="007812F7">
        <w:rPr>
          <w:spacing w:val="-34"/>
          <w:sz w:val="28"/>
          <w:szCs w:val="28"/>
        </w:rPr>
        <w:t>1.</w:t>
      </w:r>
      <w:r w:rsidR="003B3AB3" w:rsidRPr="007812F7">
        <w:rPr>
          <w:sz w:val="28"/>
          <w:szCs w:val="28"/>
        </w:rPr>
        <w:t xml:space="preserve"> </w:t>
      </w:r>
      <w:r w:rsidR="003B3AB3" w:rsidRPr="007812F7">
        <w:rPr>
          <w:spacing w:val="2"/>
          <w:sz w:val="28"/>
          <w:szCs w:val="28"/>
        </w:rPr>
        <w:t>Рассмотрение проектов</w:t>
      </w:r>
      <w:r w:rsidRPr="007812F7">
        <w:rPr>
          <w:spacing w:val="2"/>
          <w:sz w:val="28"/>
          <w:szCs w:val="28"/>
        </w:rPr>
        <w:t xml:space="preserve"> правовых актов </w:t>
      </w:r>
      <w:r w:rsidRPr="007812F7">
        <w:rPr>
          <w:spacing w:val="1"/>
          <w:sz w:val="28"/>
          <w:szCs w:val="28"/>
        </w:rPr>
        <w:t>осуществляется Советом, как правило, в одном чтении.</w:t>
      </w:r>
    </w:p>
    <w:p w:rsidR="00107A93" w:rsidRPr="007812F7" w:rsidRDefault="00107A93" w:rsidP="007812F7">
      <w:pPr>
        <w:ind w:firstLine="851"/>
        <w:jc w:val="both"/>
        <w:rPr>
          <w:spacing w:val="1"/>
          <w:sz w:val="28"/>
          <w:szCs w:val="28"/>
        </w:rPr>
      </w:pPr>
      <w:r w:rsidRPr="007812F7">
        <w:rPr>
          <w:spacing w:val="4"/>
          <w:sz w:val="28"/>
          <w:szCs w:val="28"/>
        </w:rPr>
        <w:t>2. Обсуждение на сессии Совета предложений депутатов и других лиц</w:t>
      </w:r>
      <w:r w:rsidR="00F35B53" w:rsidRPr="007812F7">
        <w:rPr>
          <w:spacing w:val="4"/>
          <w:sz w:val="28"/>
          <w:szCs w:val="28"/>
        </w:rPr>
        <w:t xml:space="preserve"> </w:t>
      </w:r>
      <w:r w:rsidR="00F35B53" w:rsidRPr="007812F7">
        <w:rPr>
          <w:spacing w:val="7"/>
          <w:sz w:val="28"/>
          <w:szCs w:val="28"/>
        </w:rPr>
        <w:t>по проекту правового</w:t>
      </w:r>
      <w:r w:rsidRPr="007812F7">
        <w:rPr>
          <w:spacing w:val="7"/>
          <w:sz w:val="28"/>
          <w:szCs w:val="28"/>
        </w:rPr>
        <w:t xml:space="preserve"> акта п</w:t>
      </w:r>
      <w:r w:rsidR="00F35B53" w:rsidRPr="007812F7">
        <w:rPr>
          <w:spacing w:val="7"/>
          <w:sz w:val="28"/>
          <w:szCs w:val="28"/>
        </w:rPr>
        <w:t>роводится после принятия этого</w:t>
      </w:r>
      <w:r w:rsidRPr="007812F7">
        <w:rPr>
          <w:spacing w:val="7"/>
          <w:sz w:val="28"/>
          <w:szCs w:val="28"/>
        </w:rPr>
        <w:t xml:space="preserve"> проекта за</w:t>
      </w:r>
      <w:r w:rsidR="00F35B53" w:rsidRPr="007812F7">
        <w:rPr>
          <w:spacing w:val="7"/>
          <w:sz w:val="28"/>
          <w:szCs w:val="28"/>
        </w:rPr>
        <w:t xml:space="preserve"> </w:t>
      </w:r>
      <w:r w:rsidRPr="007812F7">
        <w:rPr>
          <w:spacing w:val="1"/>
          <w:sz w:val="28"/>
          <w:szCs w:val="28"/>
        </w:rPr>
        <w:t>основу. При этом те</w:t>
      </w:r>
      <w:proofErr w:type="gramStart"/>
      <w:r w:rsidRPr="007812F7">
        <w:rPr>
          <w:spacing w:val="1"/>
          <w:sz w:val="28"/>
          <w:szCs w:val="28"/>
        </w:rPr>
        <w:t>кст пр</w:t>
      </w:r>
      <w:proofErr w:type="gramEnd"/>
      <w:r w:rsidRPr="007812F7">
        <w:rPr>
          <w:spacing w:val="1"/>
          <w:sz w:val="28"/>
          <w:szCs w:val="28"/>
        </w:rPr>
        <w:t>оекта правового акта может не оглашаться.</w:t>
      </w:r>
    </w:p>
    <w:p w:rsidR="00107A93" w:rsidRPr="007812F7" w:rsidRDefault="00107A93" w:rsidP="007812F7">
      <w:pPr>
        <w:ind w:firstLine="851"/>
        <w:jc w:val="both"/>
        <w:rPr>
          <w:spacing w:val="1"/>
          <w:sz w:val="28"/>
          <w:szCs w:val="28"/>
        </w:rPr>
      </w:pPr>
      <w:r w:rsidRPr="007812F7">
        <w:rPr>
          <w:spacing w:val="1"/>
          <w:sz w:val="28"/>
          <w:szCs w:val="28"/>
        </w:rPr>
        <w:t>3. При внесении альтернативных проектов правового акта по одному и</w:t>
      </w:r>
      <w:r w:rsidR="00F35B53" w:rsidRPr="007812F7">
        <w:rPr>
          <w:spacing w:val="1"/>
          <w:sz w:val="28"/>
          <w:szCs w:val="28"/>
        </w:rPr>
        <w:t xml:space="preserve"> </w:t>
      </w:r>
      <w:r w:rsidR="00F35B53" w:rsidRPr="007812F7">
        <w:rPr>
          <w:spacing w:val="8"/>
          <w:sz w:val="28"/>
          <w:szCs w:val="28"/>
        </w:rPr>
        <w:t xml:space="preserve">тому же </w:t>
      </w:r>
      <w:r w:rsidRPr="007812F7">
        <w:rPr>
          <w:spacing w:val="8"/>
          <w:sz w:val="28"/>
          <w:szCs w:val="28"/>
        </w:rPr>
        <w:t>в</w:t>
      </w:r>
      <w:r w:rsidR="00F35B53" w:rsidRPr="007812F7">
        <w:rPr>
          <w:spacing w:val="8"/>
          <w:sz w:val="28"/>
          <w:szCs w:val="28"/>
        </w:rPr>
        <w:t>опросу, Совет рассматривает их в ходе</w:t>
      </w:r>
      <w:r w:rsidRPr="007812F7">
        <w:rPr>
          <w:spacing w:val="8"/>
          <w:sz w:val="28"/>
          <w:szCs w:val="28"/>
        </w:rPr>
        <w:t xml:space="preserve"> обсуждения внесенного</w:t>
      </w:r>
      <w:r w:rsidR="00F35B53" w:rsidRPr="007812F7">
        <w:rPr>
          <w:spacing w:val="8"/>
          <w:sz w:val="28"/>
          <w:szCs w:val="28"/>
        </w:rPr>
        <w:t xml:space="preserve"> </w:t>
      </w:r>
      <w:r w:rsidRPr="007812F7">
        <w:rPr>
          <w:spacing w:val="3"/>
          <w:sz w:val="28"/>
          <w:szCs w:val="28"/>
        </w:rPr>
        <w:t>проекта однов</w:t>
      </w:r>
      <w:r w:rsidR="00F35B53" w:rsidRPr="007812F7">
        <w:rPr>
          <w:spacing w:val="3"/>
          <w:sz w:val="28"/>
          <w:szCs w:val="28"/>
        </w:rPr>
        <w:t>ременно. Принятие одного из них</w:t>
      </w:r>
      <w:r w:rsidRPr="007812F7">
        <w:rPr>
          <w:spacing w:val="3"/>
          <w:sz w:val="28"/>
          <w:szCs w:val="28"/>
        </w:rPr>
        <w:t xml:space="preserve"> </w:t>
      </w:r>
      <w:r w:rsidR="00F35B53" w:rsidRPr="007812F7">
        <w:rPr>
          <w:spacing w:val="-1"/>
          <w:sz w:val="28"/>
          <w:szCs w:val="28"/>
        </w:rPr>
        <w:t>в первом чтении означает отклонение</w:t>
      </w:r>
      <w:r w:rsidRPr="007812F7">
        <w:rPr>
          <w:spacing w:val="-1"/>
          <w:sz w:val="28"/>
          <w:szCs w:val="28"/>
        </w:rPr>
        <w:t xml:space="preserve"> иных</w:t>
      </w:r>
      <w:r w:rsidR="00F35B53" w:rsidRPr="007812F7">
        <w:rPr>
          <w:spacing w:val="-1"/>
          <w:sz w:val="28"/>
          <w:szCs w:val="28"/>
        </w:rPr>
        <w:t xml:space="preserve"> </w:t>
      </w:r>
      <w:r w:rsidRPr="007812F7">
        <w:rPr>
          <w:spacing w:val="1"/>
          <w:sz w:val="28"/>
          <w:szCs w:val="28"/>
        </w:rPr>
        <w:t>альтернативных проектов правового акта.</w:t>
      </w:r>
    </w:p>
    <w:p w:rsidR="00107A93" w:rsidRPr="007812F7" w:rsidRDefault="00107A93" w:rsidP="007812F7">
      <w:pPr>
        <w:ind w:firstLine="851"/>
        <w:jc w:val="both"/>
        <w:rPr>
          <w:spacing w:val="-5"/>
          <w:sz w:val="28"/>
          <w:szCs w:val="28"/>
        </w:rPr>
      </w:pPr>
      <w:r w:rsidRPr="007812F7">
        <w:rPr>
          <w:spacing w:val="9"/>
          <w:sz w:val="28"/>
          <w:szCs w:val="28"/>
        </w:rPr>
        <w:t>4. По результатам обсуждения проекта правового акта Совет может</w:t>
      </w:r>
      <w:r w:rsidR="00F35B53" w:rsidRPr="007812F7">
        <w:rPr>
          <w:spacing w:val="9"/>
          <w:sz w:val="28"/>
          <w:szCs w:val="28"/>
        </w:rPr>
        <w:t xml:space="preserve"> </w:t>
      </w:r>
      <w:r w:rsidRPr="007812F7">
        <w:rPr>
          <w:spacing w:val="-5"/>
          <w:sz w:val="28"/>
          <w:szCs w:val="28"/>
        </w:rPr>
        <w:t>решить:</w:t>
      </w:r>
    </w:p>
    <w:p w:rsidR="00107A93" w:rsidRPr="007812F7" w:rsidRDefault="00107A93" w:rsidP="007812F7">
      <w:pPr>
        <w:ind w:firstLine="851"/>
        <w:jc w:val="both"/>
        <w:rPr>
          <w:spacing w:val="1"/>
          <w:sz w:val="28"/>
          <w:szCs w:val="28"/>
        </w:rPr>
      </w:pPr>
      <w:r w:rsidRPr="007812F7">
        <w:rPr>
          <w:spacing w:val="-13"/>
          <w:sz w:val="28"/>
          <w:szCs w:val="28"/>
        </w:rPr>
        <w:t>1)</w:t>
      </w:r>
      <w:r w:rsidR="00F35B53" w:rsidRPr="007812F7">
        <w:rPr>
          <w:sz w:val="28"/>
          <w:szCs w:val="28"/>
        </w:rPr>
        <w:t xml:space="preserve"> </w:t>
      </w:r>
      <w:r w:rsidRPr="007812F7">
        <w:rPr>
          <w:sz w:val="28"/>
          <w:szCs w:val="28"/>
        </w:rPr>
        <w:t xml:space="preserve">принять правовой акт в окончательной редакции с учетом внесенных </w:t>
      </w:r>
      <w:r w:rsidRPr="007812F7">
        <w:rPr>
          <w:spacing w:val="1"/>
          <w:sz w:val="28"/>
          <w:szCs w:val="28"/>
        </w:rPr>
        <w:t>изменений и дополнений, если они имели место;</w:t>
      </w:r>
    </w:p>
    <w:p w:rsidR="00107A93" w:rsidRPr="007812F7" w:rsidRDefault="00107A93" w:rsidP="007812F7">
      <w:pPr>
        <w:ind w:firstLine="851"/>
        <w:jc w:val="both"/>
        <w:rPr>
          <w:spacing w:val="1"/>
          <w:sz w:val="28"/>
          <w:szCs w:val="28"/>
        </w:rPr>
      </w:pPr>
      <w:r w:rsidRPr="007812F7">
        <w:rPr>
          <w:spacing w:val="-12"/>
          <w:sz w:val="28"/>
          <w:szCs w:val="28"/>
        </w:rPr>
        <w:t>2)</w:t>
      </w:r>
      <w:r w:rsidR="00F35B53" w:rsidRPr="007812F7">
        <w:rPr>
          <w:sz w:val="28"/>
          <w:szCs w:val="28"/>
        </w:rPr>
        <w:t xml:space="preserve"> </w:t>
      </w:r>
      <w:r w:rsidRPr="007812F7">
        <w:rPr>
          <w:spacing w:val="1"/>
          <w:sz w:val="28"/>
          <w:szCs w:val="28"/>
        </w:rPr>
        <w:t>отклонить проект правового акта;</w:t>
      </w:r>
    </w:p>
    <w:p w:rsidR="00107A93" w:rsidRPr="007812F7" w:rsidRDefault="00107A93" w:rsidP="007812F7">
      <w:pPr>
        <w:ind w:firstLine="851"/>
        <w:jc w:val="both"/>
        <w:rPr>
          <w:sz w:val="28"/>
          <w:szCs w:val="28"/>
        </w:rPr>
      </w:pPr>
      <w:r w:rsidRPr="007812F7">
        <w:rPr>
          <w:spacing w:val="-16"/>
          <w:sz w:val="28"/>
          <w:szCs w:val="28"/>
        </w:rPr>
        <w:t>3)</w:t>
      </w:r>
      <w:r w:rsidR="00F35B53" w:rsidRPr="007812F7">
        <w:rPr>
          <w:sz w:val="28"/>
          <w:szCs w:val="28"/>
        </w:rPr>
        <w:t xml:space="preserve"> </w:t>
      </w:r>
      <w:r w:rsidR="00F35B53" w:rsidRPr="007812F7">
        <w:rPr>
          <w:spacing w:val="1"/>
          <w:sz w:val="28"/>
          <w:szCs w:val="28"/>
        </w:rPr>
        <w:t xml:space="preserve">направить проект </w:t>
      </w:r>
      <w:r w:rsidRPr="007812F7">
        <w:rPr>
          <w:spacing w:val="1"/>
          <w:sz w:val="28"/>
          <w:szCs w:val="28"/>
        </w:rPr>
        <w:t>пр</w:t>
      </w:r>
      <w:r w:rsidR="00F35B53" w:rsidRPr="007812F7">
        <w:rPr>
          <w:spacing w:val="1"/>
          <w:sz w:val="28"/>
          <w:szCs w:val="28"/>
        </w:rPr>
        <w:t>авового акта на доработку в</w:t>
      </w:r>
      <w:r w:rsidRPr="007812F7">
        <w:rPr>
          <w:spacing w:val="1"/>
          <w:sz w:val="28"/>
          <w:szCs w:val="28"/>
        </w:rPr>
        <w:t xml:space="preserve"> постоянную </w:t>
      </w:r>
      <w:r w:rsidRPr="007812F7">
        <w:rPr>
          <w:sz w:val="28"/>
          <w:szCs w:val="28"/>
        </w:rPr>
        <w:t>комиссию, внесшую этот проект.</w:t>
      </w:r>
    </w:p>
    <w:p w:rsidR="00107A93" w:rsidRPr="007812F7" w:rsidRDefault="00107A93" w:rsidP="007812F7">
      <w:pPr>
        <w:ind w:firstLine="851"/>
        <w:jc w:val="both"/>
        <w:rPr>
          <w:spacing w:val="-2"/>
          <w:sz w:val="28"/>
          <w:szCs w:val="28"/>
        </w:rPr>
      </w:pPr>
      <w:r w:rsidRPr="007812F7">
        <w:rPr>
          <w:spacing w:val="-19"/>
          <w:sz w:val="28"/>
          <w:szCs w:val="28"/>
        </w:rPr>
        <w:t>5.</w:t>
      </w:r>
      <w:r w:rsidR="00F35B53" w:rsidRPr="007812F7">
        <w:rPr>
          <w:sz w:val="28"/>
          <w:szCs w:val="28"/>
        </w:rPr>
        <w:t xml:space="preserve"> </w:t>
      </w:r>
      <w:r w:rsidRPr="007812F7">
        <w:rPr>
          <w:spacing w:val="5"/>
          <w:sz w:val="28"/>
          <w:szCs w:val="28"/>
        </w:rPr>
        <w:t xml:space="preserve">Поправки представляются в письменном виде в соответствующую </w:t>
      </w:r>
      <w:r w:rsidRPr="007812F7">
        <w:rPr>
          <w:spacing w:val="6"/>
          <w:sz w:val="28"/>
          <w:szCs w:val="28"/>
        </w:rPr>
        <w:t xml:space="preserve">постоянную комиссию до </w:t>
      </w:r>
      <w:proofErr w:type="gramStart"/>
      <w:r w:rsidRPr="007812F7">
        <w:rPr>
          <w:spacing w:val="6"/>
          <w:sz w:val="28"/>
          <w:szCs w:val="28"/>
        </w:rPr>
        <w:t>окончания</w:t>
      </w:r>
      <w:proofErr w:type="gramEnd"/>
      <w:r w:rsidRPr="007812F7">
        <w:rPr>
          <w:spacing w:val="6"/>
          <w:sz w:val="28"/>
          <w:szCs w:val="28"/>
        </w:rPr>
        <w:t xml:space="preserve"> уста</w:t>
      </w:r>
      <w:r w:rsidR="00F35B53" w:rsidRPr="007812F7">
        <w:rPr>
          <w:spacing w:val="6"/>
          <w:sz w:val="28"/>
          <w:szCs w:val="28"/>
        </w:rPr>
        <w:t xml:space="preserve">новленного для их подачи срока. </w:t>
      </w:r>
      <w:r w:rsidRPr="007812F7">
        <w:rPr>
          <w:spacing w:val="6"/>
          <w:sz w:val="28"/>
          <w:szCs w:val="28"/>
        </w:rPr>
        <w:t xml:space="preserve">Поправки вносятся в виде таблицы поправок, в которой указывается текст </w:t>
      </w:r>
      <w:r w:rsidRPr="007812F7">
        <w:rPr>
          <w:spacing w:val="2"/>
          <w:sz w:val="28"/>
          <w:szCs w:val="28"/>
        </w:rPr>
        <w:t xml:space="preserve">изменений и дополнений в конкретные статьи проекта либо предложения об </w:t>
      </w:r>
      <w:r w:rsidRPr="007812F7">
        <w:rPr>
          <w:spacing w:val="-2"/>
          <w:sz w:val="28"/>
          <w:szCs w:val="28"/>
        </w:rPr>
        <w:t>исклю</w:t>
      </w:r>
      <w:r w:rsidR="00F35B53" w:rsidRPr="007812F7">
        <w:rPr>
          <w:spacing w:val="-2"/>
          <w:sz w:val="28"/>
          <w:szCs w:val="28"/>
        </w:rPr>
        <w:t>чении конкретных пунктов, частей</w:t>
      </w:r>
      <w:r w:rsidRPr="007812F7">
        <w:rPr>
          <w:spacing w:val="-2"/>
          <w:sz w:val="28"/>
          <w:szCs w:val="28"/>
        </w:rPr>
        <w:t xml:space="preserve"> и</w:t>
      </w:r>
      <w:r w:rsidR="00F35B53" w:rsidRPr="007812F7">
        <w:rPr>
          <w:spacing w:val="-2"/>
          <w:sz w:val="28"/>
          <w:szCs w:val="28"/>
        </w:rPr>
        <w:t>ли статей правового акта</w:t>
      </w:r>
      <w:r w:rsidRPr="007812F7">
        <w:rPr>
          <w:spacing w:val="-2"/>
          <w:sz w:val="28"/>
          <w:szCs w:val="28"/>
        </w:rPr>
        <w:t xml:space="preserve"> и </w:t>
      </w:r>
      <w:r w:rsidR="00F35B53" w:rsidRPr="007812F7">
        <w:rPr>
          <w:spacing w:val="3"/>
          <w:sz w:val="28"/>
          <w:szCs w:val="28"/>
        </w:rPr>
        <w:t xml:space="preserve">подписывается автором поправки. В </w:t>
      </w:r>
      <w:r w:rsidRPr="007812F7">
        <w:rPr>
          <w:spacing w:val="3"/>
          <w:sz w:val="28"/>
          <w:szCs w:val="28"/>
        </w:rPr>
        <w:t>про</w:t>
      </w:r>
      <w:r w:rsidR="00F35B53" w:rsidRPr="007812F7">
        <w:rPr>
          <w:spacing w:val="3"/>
          <w:sz w:val="28"/>
          <w:szCs w:val="28"/>
        </w:rPr>
        <w:t xml:space="preserve">тивном случае поправка </w:t>
      </w:r>
      <w:r w:rsidRPr="007812F7">
        <w:rPr>
          <w:spacing w:val="3"/>
          <w:sz w:val="28"/>
          <w:szCs w:val="28"/>
        </w:rPr>
        <w:t xml:space="preserve">не </w:t>
      </w:r>
      <w:r w:rsidRPr="007812F7">
        <w:rPr>
          <w:spacing w:val="-2"/>
          <w:sz w:val="28"/>
          <w:szCs w:val="28"/>
        </w:rPr>
        <w:t>рассматривается.</w:t>
      </w:r>
    </w:p>
    <w:p w:rsidR="00107A93" w:rsidRPr="007812F7" w:rsidRDefault="00107A93" w:rsidP="007812F7">
      <w:pPr>
        <w:ind w:firstLine="851"/>
        <w:jc w:val="both"/>
        <w:rPr>
          <w:sz w:val="28"/>
          <w:szCs w:val="28"/>
        </w:rPr>
      </w:pPr>
      <w:r w:rsidRPr="007812F7">
        <w:rPr>
          <w:spacing w:val="-20"/>
          <w:sz w:val="28"/>
          <w:szCs w:val="28"/>
        </w:rPr>
        <w:t>6.</w:t>
      </w:r>
      <w:r w:rsidR="00F35B53" w:rsidRPr="007812F7">
        <w:rPr>
          <w:sz w:val="28"/>
          <w:szCs w:val="28"/>
        </w:rPr>
        <w:t xml:space="preserve"> </w:t>
      </w:r>
      <w:r w:rsidR="00F35B53" w:rsidRPr="007812F7">
        <w:rPr>
          <w:spacing w:val="2"/>
          <w:sz w:val="28"/>
          <w:szCs w:val="28"/>
        </w:rPr>
        <w:t>В случае отклонения проекта правового акта</w:t>
      </w:r>
      <w:r w:rsidRPr="007812F7">
        <w:rPr>
          <w:spacing w:val="2"/>
          <w:sz w:val="28"/>
          <w:szCs w:val="28"/>
        </w:rPr>
        <w:t xml:space="preserve"> вследствие</w:t>
      </w:r>
      <w:r w:rsidR="00F35B53" w:rsidRPr="007812F7">
        <w:rPr>
          <w:spacing w:val="2"/>
          <w:sz w:val="28"/>
          <w:szCs w:val="28"/>
        </w:rPr>
        <w:t xml:space="preserve"> </w:t>
      </w:r>
      <w:r w:rsidR="00F35B53" w:rsidRPr="007812F7">
        <w:rPr>
          <w:spacing w:val="6"/>
          <w:sz w:val="28"/>
          <w:szCs w:val="28"/>
        </w:rPr>
        <w:t>неприемлемости</w:t>
      </w:r>
      <w:r w:rsidRPr="007812F7">
        <w:rPr>
          <w:spacing w:val="6"/>
          <w:sz w:val="28"/>
          <w:szCs w:val="28"/>
        </w:rPr>
        <w:t xml:space="preserve"> его концепции дальнейшее рассмотрение этого проекта</w:t>
      </w:r>
      <w:r w:rsidR="00F35B53" w:rsidRPr="007812F7">
        <w:rPr>
          <w:spacing w:val="6"/>
          <w:sz w:val="28"/>
          <w:szCs w:val="28"/>
        </w:rPr>
        <w:t xml:space="preserve"> </w:t>
      </w:r>
      <w:r w:rsidRPr="007812F7">
        <w:rPr>
          <w:sz w:val="28"/>
          <w:szCs w:val="28"/>
        </w:rPr>
        <w:t>правового акта прекращается.</w:t>
      </w:r>
    </w:p>
    <w:p w:rsidR="00107A93" w:rsidRPr="007812F7" w:rsidRDefault="00107A93" w:rsidP="007812F7">
      <w:pPr>
        <w:ind w:firstLine="851"/>
        <w:jc w:val="both"/>
        <w:rPr>
          <w:spacing w:val="2"/>
          <w:sz w:val="28"/>
          <w:szCs w:val="28"/>
        </w:rPr>
      </w:pPr>
      <w:r w:rsidRPr="007812F7">
        <w:rPr>
          <w:spacing w:val="1"/>
          <w:sz w:val="28"/>
          <w:szCs w:val="28"/>
        </w:rPr>
        <w:t xml:space="preserve">Об отклонении проекта правового акта по указанному основанию Совет </w:t>
      </w:r>
      <w:r w:rsidRPr="007812F7">
        <w:rPr>
          <w:spacing w:val="2"/>
          <w:sz w:val="28"/>
          <w:szCs w:val="28"/>
        </w:rPr>
        <w:t>принимает решение простым большинством голосов депутатов.</w:t>
      </w:r>
    </w:p>
    <w:p w:rsidR="00107A93" w:rsidRPr="007812F7" w:rsidRDefault="00107A93" w:rsidP="007812F7">
      <w:pPr>
        <w:ind w:firstLine="851"/>
        <w:jc w:val="both"/>
        <w:rPr>
          <w:spacing w:val="-2"/>
          <w:sz w:val="28"/>
          <w:szCs w:val="28"/>
        </w:rPr>
      </w:pPr>
      <w:r w:rsidRPr="007812F7">
        <w:rPr>
          <w:spacing w:val="-2"/>
          <w:sz w:val="28"/>
          <w:szCs w:val="28"/>
        </w:rPr>
        <w:t>Статья 85.</w:t>
      </w:r>
    </w:p>
    <w:p w:rsidR="00107A93" w:rsidRPr="007812F7" w:rsidRDefault="00107A93" w:rsidP="007812F7">
      <w:pPr>
        <w:ind w:firstLine="851"/>
        <w:jc w:val="both"/>
        <w:rPr>
          <w:sz w:val="28"/>
          <w:szCs w:val="28"/>
        </w:rPr>
      </w:pPr>
      <w:r w:rsidRPr="007812F7">
        <w:rPr>
          <w:spacing w:val="-33"/>
          <w:sz w:val="28"/>
          <w:szCs w:val="28"/>
        </w:rPr>
        <w:t>1.</w:t>
      </w:r>
      <w:r w:rsidR="00F35B53" w:rsidRPr="007812F7">
        <w:rPr>
          <w:sz w:val="28"/>
          <w:szCs w:val="28"/>
        </w:rPr>
        <w:t xml:space="preserve"> </w:t>
      </w:r>
      <w:r w:rsidRPr="007812F7">
        <w:rPr>
          <w:spacing w:val="8"/>
          <w:sz w:val="28"/>
          <w:szCs w:val="28"/>
        </w:rPr>
        <w:t xml:space="preserve">При рассмотрении проекта правового акта после его доработки с </w:t>
      </w:r>
      <w:r w:rsidRPr="007812F7">
        <w:rPr>
          <w:spacing w:val="5"/>
          <w:sz w:val="28"/>
          <w:szCs w:val="28"/>
        </w:rPr>
        <w:t>докладом выступает председатель соответствующей постоянной комиссии.</w:t>
      </w:r>
      <w:r w:rsidR="00F35B53" w:rsidRPr="007812F7">
        <w:rPr>
          <w:spacing w:val="5"/>
          <w:sz w:val="28"/>
          <w:szCs w:val="28"/>
        </w:rPr>
        <w:t xml:space="preserve"> </w:t>
      </w:r>
      <w:r w:rsidRPr="007812F7">
        <w:rPr>
          <w:spacing w:val="7"/>
          <w:sz w:val="28"/>
          <w:szCs w:val="28"/>
        </w:rPr>
        <w:t>Докладчик информирует Совет об итогах рассмотрения проекта правового</w:t>
      </w:r>
      <w:r w:rsidR="00F35B53" w:rsidRPr="007812F7">
        <w:rPr>
          <w:spacing w:val="7"/>
          <w:sz w:val="28"/>
          <w:szCs w:val="28"/>
        </w:rPr>
        <w:t xml:space="preserve"> </w:t>
      </w:r>
      <w:r w:rsidR="00F35B53" w:rsidRPr="007812F7">
        <w:rPr>
          <w:spacing w:val="11"/>
          <w:sz w:val="28"/>
          <w:szCs w:val="28"/>
        </w:rPr>
        <w:t xml:space="preserve">акта в постоянных комиссиях, </w:t>
      </w:r>
      <w:r w:rsidRPr="007812F7">
        <w:rPr>
          <w:spacing w:val="11"/>
          <w:sz w:val="28"/>
          <w:szCs w:val="28"/>
        </w:rPr>
        <w:t>поступивших поправках и результаты их</w:t>
      </w:r>
      <w:r w:rsidR="00F35B53" w:rsidRPr="007812F7">
        <w:rPr>
          <w:spacing w:val="11"/>
          <w:sz w:val="28"/>
          <w:szCs w:val="28"/>
        </w:rPr>
        <w:t xml:space="preserve"> </w:t>
      </w:r>
      <w:r w:rsidRPr="007812F7">
        <w:rPr>
          <w:spacing w:val="-2"/>
          <w:sz w:val="28"/>
          <w:szCs w:val="28"/>
        </w:rPr>
        <w:t>обсуждения.</w:t>
      </w:r>
      <w:r w:rsidRPr="007812F7">
        <w:rPr>
          <w:sz w:val="28"/>
          <w:szCs w:val="28"/>
        </w:rPr>
        <w:t xml:space="preserve"> </w:t>
      </w:r>
    </w:p>
    <w:p w:rsidR="00107A93" w:rsidRPr="007812F7" w:rsidRDefault="00107A93" w:rsidP="007812F7">
      <w:pPr>
        <w:ind w:firstLine="851"/>
        <w:jc w:val="both"/>
        <w:rPr>
          <w:spacing w:val="1"/>
          <w:sz w:val="28"/>
          <w:szCs w:val="28"/>
        </w:rPr>
      </w:pPr>
      <w:r w:rsidRPr="007812F7">
        <w:rPr>
          <w:spacing w:val="9"/>
          <w:sz w:val="28"/>
          <w:szCs w:val="28"/>
        </w:rPr>
        <w:t xml:space="preserve">Совет рассматривает и принимает решение по каждой поправке к </w:t>
      </w:r>
      <w:r w:rsidRPr="007812F7">
        <w:rPr>
          <w:spacing w:val="1"/>
          <w:sz w:val="28"/>
          <w:szCs w:val="28"/>
        </w:rPr>
        <w:t xml:space="preserve">проекту правового акта (как </w:t>
      </w:r>
      <w:proofErr w:type="gramStart"/>
      <w:r w:rsidRPr="007812F7">
        <w:rPr>
          <w:spacing w:val="1"/>
          <w:sz w:val="28"/>
          <w:szCs w:val="28"/>
        </w:rPr>
        <w:t>рекомендованным</w:t>
      </w:r>
      <w:proofErr w:type="gramEnd"/>
      <w:r w:rsidRPr="007812F7">
        <w:rPr>
          <w:spacing w:val="1"/>
          <w:sz w:val="28"/>
          <w:szCs w:val="28"/>
        </w:rPr>
        <w:t xml:space="preserve"> соответствующей постоянной комиссией, так и отклоненным ею).</w:t>
      </w:r>
    </w:p>
    <w:p w:rsidR="00107A93" w:rsidRPr="007812F7" w:rsidRDefault="00107A93" w:rsidP="007812F7">
      <w:pPr>
        <w:ind w:firstLine="851"/>
        <w:jc w:val="both"/>
        <w:rPr>
          <w:spacing w:val="4"/>
          <w:sz w:val="28"/>
          <w:szCs w:val="28"/>
        </w:rPr>
      </w:pPr>
      <w:r w:rsidRPr="007812F7">
        <w:rPr>
          <w:sz w:val="28"/>
          <w:szCs w:val="28"/>
        </w:rPr>
        <w:t xml:space="preserve">В ходе сессии поправки по проекту правового акта могут вноситься в </w:t>
      </w:r>
      <w:r w:rsidRPr="007812F7">
        <w:rPr>
          <w:spacing w:val="4"/>
          <w:sz w:val="28"/>
          <w:szCs w:val="28"/>
        </w:rPr>
        <w:t>письменном и устном виде.</w:t>
      </w:r>
    </w:p>
    <w:p w:rsidR="00107A93" w:rsidRPr="007812F7" w:rsidRDefault="00107A93" w:rsidP="007812F7">
      <w:pPr>
        <w:ind w:firstLine="851"/>
        <w:jc w:val="both"/>
        <w:rPr>
          <w:spacing w:val="2"/>
          <w:sz w:val="28"/>
          <w:szCs w:val="28"/>
        </w:rPr>
      </w:pPr>
      <w:r w:rsidRPr="007812F7">
        <w:rPr>
          <w:spacing w:val="-16"/>
          <w:sz w:val="28"/>
          <w:szCs w:val="28"/>
        </w:rPr>
        <w:t>2.</w:t>
      </w:r>
      <w:r w:rsidR="00F35B53" w:rsidRPr="007812F7">
        <w:rPr>
          <w:sz w:val="28"/>
          <w:szCs w:val="28"/>
        </w:rPr>
        <w:t xml:space="preserve"> </w:t>
      </w:r>
      <w:r w:rsidRPr="007812F7">
        <w:rPr>
          <w:spacing w:val="3"/>
          <w:sz w:val="28"/>
          <w:szCs w:val="28"/>
        </w:rPr>
        <w:t xml:space="preserve">Все предложения и поправки по проекту правового акта ставятся на </w:t>
      </w:r>
      <w:r w:rsidRPr="007812F7">
        <w:rPr>
          <w:spacing w:val="2"/>
          <w:sz w:val="28"/>
          <w:szCs w:val="28"/>
        </w:rPr>
        <w:t>голосование. Автор поправки вправе снять свое предложение с голосования.</w:t>
      </w:r>
    </w:p>
    <w:p w:rsidR="00107A93" w:rsidRPr="007812F7" w:rsidRDefault="00107A93" w:rsidP="007812F7">
      <w:pPr>
        <w:ind w:firstLine="851"/>
        <w:jc w:val="both"/>
        <w:rPr>
          <w:spacing w:val="1"/>
          <w:sz w:val="28"/>
          <w:szCs w:val="28"/>
        </w:rPr>
      </w:pPr>
      <w:r w:rsidRPr="007812F7">
        <w:rPr>
          <w:spacing w:val="-20"/>
          <w:sz w:val="28"/>
          <w:szCs w:val="28"/>
        </w:rPr>
        <w:lastRenderedPageBreak/>
        <w:t>3.</w:t>
      </w:r>
      <w:r w:rsidR="00F35B53" w:rsidRPr="007812F7">
        <w:rPr>
          <w:sz w:val="28"/>
          <w:szCs w:val="28"/>
        </w:rPr>
        <w:t xml:space="preserve"> </w:t>
      </w:r>
      <w:r w:rsidR="00F35B53" w:rsidRPr="007812F7">
        <w:rPr>
          <w:spacing w:val="1"/>
          <w:sz w:val="28"/>
          <w:szCs w:val="28"/>
        </w:rPr>
        <w:t>В обязательном порядке рассматриваются</w:t>
      </w:r>
      <w:r w:rsidRPr="007812F7">
        <w:rPr>
          <w:spacing w:val="1"/>
          <w:sz w:val="28"/>
          <w:szCs w:val="28"/>
        </w:rPr>
        <w:t xml:space="preserve"> предложения главы Кавказского района или его представителя.</w:t>
      </w:r>
    </w:p>
    <w:p w:rsidR="00107A93" w:rsidRPr="007812F7" w:rsidRDefault="00107A93" w:rsidP="007812F7">
      <w:pPr>
        <w:ind w:firstLine="851"/>
        <w:jc w:val="both"/>
        <w:rPr>
          <w:spacing w:val="2"/>
          <w:sz w:val="28"/>
          <w:szCs w:val="28"/>
        </w:rPr>
      </w:pPr>
      <w:r w:rsidRPr="007812F7">
        <w:rPr>
          <w:spacing w:val="2"/>
          <w:sz w:val="28"/>
          <w:szCs w:val="28"/>
        </w:rPr>
        <w:t>4. Если внесено несколько поправок в одно и то же положение проекта</w:t>
      </w:r>
      <w:r w:rsidR="00F35B53" w:rsidRPr="007812F7">
        <w:rPr>
          <w:spacing w:val="2"/>
          <w:sz w:val="28"/>
          <w:szCs w:val="28"/>
        </w:rPr>
        <w:t xml:space="preserve"> </w:t>
      </w:r>
      <w:r w:rsidRPr="007812F7">
        <w:rPr>
          <w:spacing w:val="6"/>
          <w:sz w:val="28"/>
          <w:szCs w:val="28"/>
        </w:rPr>
        <w:t>правового акта, то вначале обсуждаются и голосуются те из них, принятие</w:t>
      </w:r>
      <w:r w:rsidR="00F35B53" w:rsidRPr="007812F7">
        <w:rPr>
          <w:spacing w:val="6"/>
          <w:sz w:val="28"/>
          <w:szCs w:val="28"/>
        </w:rPr>
        <w:t xml:space="preserve"> </w:t>
      </w:r>
      <w:r w:rsidRPr="007812F7">
        <w:rPr>
          <w:spacing w:val="3"/>
          <w:sz w:val="28"/>
          <w:szCs w:val="28"/>
        </w:rPr>
        <w:t>или отклонение которых позволит решить вопрос о других поправках. Затем</w:t>
      </w:r>
      <w:r w:rsidR="00F35B53" w:rsidRPr="007812F7">
        <w:rPr>
          <w:spacing w:val="3"/>
          <w:sz w:val="28"/>
          <w:szCs w:val="28"/>
        </w:rPr>
        <w:t xml:space="preserve"> </w:t>
      </w:r>
      <w:r w:rsidRPr="007812F7">
        <w:rPr>
          <w:spacing w:val="2"/>
          <w:sz w:val="28"/>
          <w:szCs w:val="28"/>
        </w:rPr>
        <w:t>голосование проводится в порядке поступления поправок.</w:t>
      </w:r>
    </w:p>
    <w:p w:rsidR="00107A93" w:rsidRPr="007812F7" w:rsidRDefault="00107A93" w:rsidP="007812F7">
      <w:pPr>
        <w:ind w:firstLine="851"/>
        <w:jc w:val="both"/>
        <w:rPr>
          <w:spacing w:val="1"/>
          <w:sz w:val="28"/>
          <w:szCs w:val="28"/>
        </w:rPr>
      </w:pPr>
      <w:r w:rsidRPr="007812F7">
        <w:rPr>
          <w:sz w:val="28"/>
          <w:szCs w:val="28"/>
        </w:rPr>
        <w:t>5. При проведении голосования по принятию поправок устанавливается</w:t>
      </w:r>
      <w:r w:rsidR="00F35B53" w:rsidRPr="007812F7">
        <w:rPr>
          <w:sz w:val="28"/>
          <w:szCs w:val="28"/>
        </w:rPr>
        <w:t xml:space="preserve"> </w:t>
      </w:r>
      <w:r w:rsidRPr="007812F7">
        <w:rPr>
          <w:spacing w:val="1"/>
          <w:sz w:val="28"/>
          <w:szCs w:val="28"/>
        </w:rPr>
        <w:t>следующая процедура:</w:t>
      </w:r>
    </w:p>
    <w:p w:rsidR="00107A93" w:rsidRPr="007812F7" w:rsidRDefault="00107A93" w:rsidP="007812F7">
      <w:pPr>
        <w:ind w:firstLine="851"/>
        <w:jc w:val="both"/>
        <w:rPr>
          <w:spacing w:val="1"/>
          <w:sz w:val="28"/>
          <w:szCs w:val="28"/>
        </w:rPr>
      </w:pPr>
      <w:r w:rsidRPr="007812F7">
        <w:rPr>
          <w:spacing w:val="3"/>
          <w:sz w:val="28"/>
          <w:szCs w:val="28"/>
        </w:rPr>
        <w:t xml:space="preserve">1) председательствующий оглашает текст поправки, при необходимости </w:t>
      </w:r>
      <w:r w:rsidRPr="007812F7">
        <w:rPr>
          <w:spacing w:val="1"/>
          <w:sz w:val="28"/>
          <w:szCs w:val="28"/>
        </w:rPr>
        <w:t>уточняя его текст у автора;</w:t>
      </w:r>
    </w:p>
    <w:p w:rsidR="00107A93" w:rsidRPr="007812F7" w:rsidRDefault="00107A93" w:rsidP="007812F7">
      <w:pPr>
        <w:ind w:firstLine="851"/>
        <w:jc w:val="both"/>
        <w:rPr>
          <w:spacing w:val="2"/>
          <w:sz w:val="28"/>
          <w:szCs w:val="28"/>
        </w:rPr>
      </w:pPr>
      <w:r w:rsidRPr="007812F7">
        <w:rPr>
          <w:spacing w:val="2"/>
          <w:sz w:val="28"/>
          <w:szCs w:val="28"/>
        </w:rPr>
        <w:t>2) дается комментарий автором поправки;</w:t>
      </w:r>
    </w:p>
    <w:p w:rsidR="00107A93" w:rsidRPr="007812F7" w:rsidRDefault="00F35B53" w:rsidP="007812F7">
      <w:pPr>
        <w:ind w:firstLine="851"/>
        <w:jc w:val="both"/>
        <w:rPr>
          <w:spacing w:val="-1"/>
          <w:sz w:val="28"/>
          <w:szCs w:val="28"/>
        </w:rPr>
      </w:pPr>
      <w:r w:rsidRPr="007812F7">
        <w:rPr>
          <w:sz w:val="28"/>
          <w:szCs w:val="28"/>
        </w:rPr>
        <w:t>3) дается комментарий представителем</w:t>
      </w:r>
      <w:r w:rsidR="00107A93" w:rsidRPr="007812F7">
        <w:rPr>
          <w:sz w:val="28"/>
          <w:szCs w:val="28"/>
        </w:rPr>
        <w:t xml:space="preserve"> соответствующей постоянной </w:t>
      </w:r>
      <w:r w:rsidR="00107A93" w:rsidRPr="007812F7">
        <w:rPr>
          <w:spacing w:val="-1"/>
          <w:sz w:val="28"/>
          <w:szCs w:val="28"/>
        </w:rPr>
        <w:t>комиссии;</w:t>
      </w:r>
    </w:p>
    <w:p w:rsidR="00107A93" w:rsidRPr="007812F7" w:rsidRDefault="00107A93" w:rsidP="007812F7">
      <w:pPr>
        <w:ind w:firstLine="851"/>
        <w:jc w:val="both"/>
        <w:rPr>
          <w:spacing w:val="1"/>
          <w:sz w:val="28"/>
          <w:szCs w:val="28"/>
        </w:rPr>
      </w:pPr>
      <w:r w:rsidRPr="007812F7">
        <w:rPr>
          <w:spacing w:val="9"/>
          <w:sz w:val="28"/>
          <w:szCs w:val="28"/>
        </w:rPr>
        <w:t xml:space="preserve">4) ставится на голосование вопрос о принятии поправки (если она не </w:t>
      </w:r>
      <w:r w:rsidRPr="007812F7">
        <w:rPr>
          <w:spacing w:val="1"/>
          <w:sz w:val="28"/>
          <w:szCs w:val="28"/>
        </w:rPr>
        <w:t>снята ее автором).</w:t>
      </w:r>
    </w:p>
    <w:p w:rsidR="00107A93" w:rsidRPr="007812F7" w:rsidRDefault="00107A93" w:rsidP="007812F7">
      <w:pPr>
        <w:ind w:firstLine="851"/>
        <w:jc w:val="both"/>
        <w:rPr>
          <w:spacing w:val="2"/>
          <w:sz w:val="28"/>
          <w:szCs w:val="28"/>
        </w:rPr>
      </w:pPr>
      <w:r w:rsidRPr="007812F7">
        <w:rPr>
          <w:spacing w:val="-15"/>
          <w:sz w:val="28"/>
          <w:szCs w:val="28"/>
        </w:rPr>
        <w:t>6.</w:t>
      </w:r>
      <w:r w:rsidR="00F35B53" w:rsidRPr="007812F7">
        <w:rPr>
          <w:sz w:val="28"/>
          <w:szCs w:val="28"/>
        </w:rPr>
        <w:t xml:space="preserve"> </w:t>
      </w:r>
      <w:r w:rsidRPr="007812F7">
        <w:rPr>
          <w:spacing w:val="1"/>
          <w:sz w:val="28"/>
          <w:szCs w:val="28"/>
        </w:rPr>
        <w:t xml:space="preserve">После принятия решений по всем поправкам проводится голосование </w:t>
      </w:r>
      <w:r w:rsidRPr="007812F7">
        <w:rPr>
          <w:spacing w:val="2"/>
          <w:sz w:val="28"/>
          <w:szCs w:val="28"/>
        </w:rPr>
        <w:t>о принятии правового акта в окончательной редакции.</w:t>
      </w:r>
    </w:p>
    <w:p w:rsidR="00107A93" w:rsidRPr="007812F7" w:rsidRDefault="00107A93" w:rsidP="007812F7">
      <w:pPr>
        <w:ind w:firstLine="851"/>
        <w:jc w:val="both"/>
        <w:rPr>
          <w:spacing w:val="-4"/>
          <w:sz w:val="28"/>
          <w:szCs w:val="28"/>
        </w:rPr>
      </w:pPr>
      <w:r w:rsidRPr="007812F7">
        <w:rPr>
          <w:spacing w:val="-4"/>
          <w:sz w:val="28"/>
          <w:szCs w:val="28"/>
        </w:rPr>
        <w:t>Статья 86.</w:t>
      </w:r>
    </w:p>
    <w:p w:rsidR="00107A93" w:rsidRPr="007812F7" w:rsidRDefault="00107A93" w:rsidP="007812F7">
      <w:pPr>
        <w:ind w:firstLine="851"/>
        <w:jc w:val="both"/>
        <w:rPr>
          <w:spacing w:val="2"/>
          <w:sz w:val="28"/>
          <w:szCs w:val="28"/>
        </w:rPr>
      </w:pPr>
      <w:r w:rsidRPr="007812F7">
        <w:rPr>
          <w:spacing w:val="-30"/>
          <w:sz w:val="28"/>
          <w:szCs w:val="28"/>
        </w:rPr>
        <w:t>1.</w:t>
      </w:r>
      <w:r w:rsidR="00F35B53" w:rsidRPr="007812F7">
        <w:rPr>
          <w:sz w:val="28"/>
          <w:szCs w:val="28"/>
        </w:rPr>
        <w:t xml:space="preserve"> </w:t>
      </w:r>
      <w:r w:rsidRPr="007812F7">
        <w:rPr>
          <w:spacing w:val="7"/>
          <w:sz w:val="28"/>
          <w:szCs w:val="28"/>
        </w:rPr>
        <w:t xml:space="preserve">По решению Совета голосование по проекту правового акта может </w:t>
      </w:r>
      <w:r w:rsidRPr="007812F7">
        <w:rPr>
          <w:spacing w:val="2"/>
          <w:sz w:val="28"/>
          <w:szCs w:val="28"/>
        </w:rPr>
        <w:t>проводиться в целом, по разделам, пунктам или постатейно.</w:t>
      </w:r>
    </w:p>
    <w:p w:rsidR="00107A93" w:rsidRPr="007812F7" w:rsidRDefault="00107A93" w:rsidP="007812F7">
      <w:pPr>
        <w:ind w:firstLine="851"/>
        <w:jc w:val="both"/>
        <w:rPr>
          <w:spacing w:val="2"/>
          <w:sz w:val="28"/>
          <w:szCs w:val="28"/>
        </w:rPr>
      </w:pPr>
      <w:r w:rsidRPr="007812F7">
        <w:rPr>
          <w:spacing w:val="-20"/>
          <w:sz w:val="28"/>
          <w:szCs w:val="28"/>
        </w:rPr>
        <w:t>2.</w:t>
      </w:r>
      <w:r w:rsidR="00F35B53" w:rsidRPr="007812F7">
        <w:rPr>
          <w:sz w:val="28"/>
          <w:szCs w:val="28"/>
        </w:rPr>
        <w:t xml:space="preserve"> </w:t>
      </w:r>
      <w:r w:rsidR="00F35B53" w:rsidRPr="007812F7">
        <w:rPr>
          <w:spacing w:val="2"/>
          <w:sz w:val="28"/>
          <w:szCs w:val="28"/>
        </w:rPr>
        <w:t xml:space="preserve">Если Совет единогласно признает представленный </w:t>
      </w:r>
      <w:proofErr w:type="gramStart"/>
      <w:r w:rsidR="00F35B53" w:rsidRPr="007812F7">
        <w:rPr>
          <w:spacing w:val="2"/>
          <w:sz w:val="28"/>
          <w:szCs w:val="28"/>
        </w:rPr>
        <w:t>проект</w:t>
      </w:r>
      <w:proofErr w:type="gramEnd"/>
      <w:r w:rsidRPr="007812F7">
        <w:rPr>
          <w:spacing w:val="2"/>
          <w:sz w:val="28"/>
          <w:szCs w:val="28"/>
        </w:rPr>
        <w:t xml:space="preserve"> не требующим поправок, он может принять его, не переходя к обсуждению.</w:t>
      </w:r>
    </w:p>
    <w:p w:rsidR="00107A93" w:rsidRPr="007812F7" w:rsidRDefault="00107A93" w:rsidP="007812F7">
      <w:pPr>
        <w:ind w:firstLine="851"/>
        <w:jc w:val="both"/>
        <w:rPr>
          <w:spacing w:val="1"/>
          <w:sz w:val="28"/>
          <w:szCs w:val="28"/>
        </w:rPr>
      </w:pPr>
      <w:r w:rsidRPr="007812F7">
        <w:rPr>
          <w:spacing w:val="-20"/>
          <w:sz w:val="28"/>
          <w:szCs w:val="28"/>
        </w:rPr>
        <w:t>3.</w:t>
      </w:r>
      <w:r w:rsidR="00F35B53" w:rsidRPr="007812F7">
        <w:rPr>
          <w:sz w:val="28"/>
          <w:szCs w:val="28"/>
        </w:rPr>
        <w:t xml:space="preserve"> </w:t>
      </w:r>
      <w:r w:rsidRPr="007812F7">
        <w:rPr>
          <w:spacing w:val="1"/>
          <w:sz w:val="28"/>
          <w:szCs w:val="28"/>
        </w:rPr>
        <w:t>После завершения обсуждения проект правового акта принимается в целом.</w:t>
      </w:r>
    </w:p>
    <w:p w:rsidR="00107A93" w:rsidRPr="007812F7" w:rsidRDefault="00107A93" w:rsidP="007812F7">
      <w:pPr>
        <w:ind w:firstLine="851"/>
        <w:jc w:val="both"/>
        <w:rPr>
          <w:spacing w:val="5"/>
          <w:sz w:val="28"/>
          <w:szCs w:val="28"/>
        </w:rPr>
      </w:pPr>
      <w:r w:rsidRPr="007812F7">
        <w:rPr>
          <w:spacing w:val="5"/>
          <w:sz w:val="28"/>
          <w:szCs w:val="28"/>
        </w:rPr>
        <w:t>Статья 87.</w:t>
      </w:r>
    </w:p>
    <w:p w:rsidR="00107A93" w:rsidRPr="007812F7" w:rsidRDefault="00107A93" w:rsidP="007812F7">
      <w:pPr>
        <w:ind w:firstLine="851"/>
        <w:jc w:val="both"/>
        <w:rPr>
          <w:spacing w:val="1"/>
          <w:sz w:val="28"/>
          <w:szCs w:val="28"/>
        </w:rPr>
      </w:pPr>
      <w:r w:rsidRPr="007812F7">
        <w:rPr>
          <w:spacing w:val="-30"/>
          <w:sz w:val="28"/>
          <w:szCs w:val="28"/>
        </w:rPr>
        <w:t>1.</w:t>
      </w:r>
      <w:r w:rsidR="00F35B53" w:rsidRPr="007812F7">
        <w:rPr>
          <w:sz w:val="28"/>
          <w:szCs w:val="28"/>
        </w:rPr>
        <w:t xml:space="preserve"> Для </w:t>
      </w:r>
      <w:r w:rsidRPr="007812F7">
        <w:rPr>
          <w:sz w:val="28"/>
          <w:szCs w:val="28"/>
        </w:rPr>
        <w:t>бо</w:t>
      </w:r>
      <w:r w:rsidR="00F35B53" w:rsidRPr="007812F7">
        <w:rPr>
          <w:sz w:val="28"/>
          <w:szCs w:val="28"/>
        </w:rPr>
        <w:t>лее полного учета и отражения мнений депутатов</w:t>
      </w:r>
      <w:r w:rsidRPr="007812F7">
        <w:rPr>
          <w:sz w:val="28"/>
          <w:szCs w:val="28"/>
        </w:rPr>
        <w:t xml:space="preserve"> по </w:t>
      </w:r>
      <w:r w:rsidRPr="007812F7">
        <w:rPr>
          <w:spacing w:val="4"/>
          <w:sz w:val="28"/>
          <w:szCs w:val="28"/>
        </w:rPr>
        <w:t xml:space="preserve">рассматриваемому вопросу и для выработки согласованного текста проекта </w:t>
      </w:r>
      <w:r w:rsidR="00F35B53" w:rsidRPr="007812F7">
        <w:rPr>
          <w:spacing w:val="1"/>
          <w:sz w:val="28"/>
          <w:szCs w:val="28"/>
        </w:rPr>
        <w:t xml:space="preserve">правового акта по предложению председательствующего или </w:t>
      </w:r>
      <w:r w:rsidRPr="007812F7">
        <w:rPr>
          <w:spacing w:val="1"/>
          <w:sz w:val="28"/>
          <w:szCs w:val="28"/>
        </w:rPr>
        <w:t>депутатов может создаваться редакционная комиссия.</w:t>
      </w:r>
    </w:p>
    <w:p w:rsidR="00107A93" w:rsidRPr="007812F7" w:rsidRDefault="00107A93" w:rsidP="007812F7">
      <w:pPr>
        <w:ind w:firstLine="851"/>
        <w:jc w:val="both"/>
        <w:rPr>
          <w:spacing w:val="1"/>
          <w:sz w:val="28"/>
          <w:szCs w:val="28"/>
        </w:rPr>
      </w:pPr>
      <w:r w:rsidRPr="007812F7">
        <w:rPr>
          <w:sz w:val="28"/>
          <w:szCs w:val="28"/>
        </w:rPr>
        <w:t xml:space="preserve">В состав редакционной комиссии делегируется по одному человеку от </w:t>
      </w:r>
      <w:r w:rsidRPr="007812F7">
        <w:rPr>
          <w:spacing w:val="4"/>
          <w:sz w:val="28"/>
          <w:szCs w:val="28"/>
        </w:rPr>
        <w:t xml:space="preserve">каждой постоянной комиссии, включаются докладчик и содокладчик, </w:t>
      </w:r>
      <w:r w:rsidRPr="007812F7">
        <w:rPr>
          <w:sz w:val="28"/>
          <w:szCs w:val="28"/>
        </w:rPr>
        <w:t xml:space="preserve">являющиеся депутатами. Кроме того, в состав редакционной комиссии могут войти с правом совещательного голоса представитель главы Кавказского района </w:t>
      </w:r>
      <w:r w:rsidRPr="007812F7">
        <w:rPr>
          <w:spacing w:val="6"/>
          <w:sz w:val="28"/>
          <w:szCs w:val="28"/>
        </w:rPr>
        <w:t xml:space="preserve">и докладчик, не являющийся депутатом. Редакционная комиссия </w:t>
      </w:r>
      <w:r w:rsidRPr="007812F7">
        <w:rPr>
          <w:spacing w:val="1"/>
          <w:sz w:val="28"/>
          <w:szCs w:val="28"/>
        </w:rPr>
        <w:t>может пригласить для участия в работе специалистов.</w:t>
      </w:r>
    </w:p>
    <w:p w:rsidR="00107A93" w:rsidRPr="007812F7" w:rsidRDefault="00107A93" w:rsidP="007812F7">
      <w:pPr>
        <w:ind w:firstLine="851"/>
        <w:jc w:val="both"/>
        <w:rPr>
          <w:spacing w:val="1"/>
          <w:sz w:val="28"/>
          <w:szCs w:val="28"/>
        </w:rPr>
      </w:pPr>
      <w:r w:rsidRPr="007812F7">
        <w:rPr>
          <w:spacing w:val="-16"/>
          <w:sz w:val="28"/>
          <w:szCs w:val="28"/>
        </w:rPr>
        <w:t>2.</w:t>
      </w:r>
      <w:r w:rsidR="00F35B53" w:rsidRPr="007812F7">
        <w:rPr>
          <w:sz w:val="28"/>
          <w:szCs w:val="28"/>
        </w:rPr>
        <w:t xml:space="preserve"> </w:t>
      </w:r>
      <w:r w:rsidRPr="007812F7">
        <w:rPr>
          <w:sz w:val="28"/>
          <w:szCs w:val="28"/>
        </w:rPr>
        <w:t>Совет может также поручить соответствующей посто</w:t>
      </w:r>
      <w:r w:rsidR="00F35B53" w:rsidRPr="007812F7">
        <w:rPr>
          <w:sz w:val="28"/>
          <w:szCs w:val="28"/>
        </w:rPr>
        <w:t xml:space="preserve">янной комиссии или нескольким заинтересованным постоянным комиссиям </w:t>
      </w:r>
      <w:r w:rsidRPr="007812F7">
        <w:rPr>
          <w:sz w:val="28"/>
          <w:szCs w:val="28"/>
        </w:rPr>
        <w:t xml:space="preserve">выработать, </w:t>
      </w:r>
      <w:r w:rsidRPr="007812F7">
        <w:rPr>
          <w:spacing w:val="3"/>
          <w:sz w:val="28"/>
          <w:szCs w:val="28"/>
        </w:rPr>
        <w:t>отредактировать и внести на его рассмотрение согласованный те</w:t>
      </w:r>
      <w:proofErr w:type="gramStart"/>
      <w:r w:rsidRPr="007812F7">
        <w:rPr>
          <w:spacing w:val="3"/>
          <w:sz w:val="28"/>
          <w:szCs w:val="28"/>
        </w:rPr>
        <w:t>кст пр</w:t>
      </w:r>
      <w:proofErr w:type="gramEnd"/>
      <w:r w:rsidRPr="007812F7">
        <w:rPr>
          <w:spacing w:val="3"/>
          <w:sz w:val="28"/>
          <w:szCs w:val="28"/>
        </w:rPr>
        <w:t xml:space="preserve">оекта </w:t>
      </w:r>
      <w:r w:rsidRPr="007812F7">
        <w:rPr>
          <w:spacing w:val="1"/>
          <w:sz w:val="28"/>
          <w:szCs w:val="28"/>
        </w:rPr>
        <w:t>правового акта по рассматриваемому вопросу в установленный Советом срок.</w:t>
      </w:r>
    </w:p>
    <w:p w:rsidR="00107A93" w:rsidRPr="007812F7" w:rsidRDefault="00107A93" w:rsidP="007812F7">
      <w:pPr>
        <w:jc w:val="both"/>
        <w:rPr>
          <w:b/>
          <w:spacing w:val="2"/>
          <w:sz w:val="28"/>
          <w:szCs w:val="28"/>
        </w:rPr>
      </w:pPr>
    </w:p>
    <w:p w:rsidR="00107A93" w:rsidRPr="007812F7" w:rsidRDefault="00107A93" w:rsidP="007812F7">
      <w:pPr>
        <w:jc w:val="center"/>
        <w:rPr>
          <w:b/>
          <w:sz w:val="28"/>
          <w:szCs w:val="28"/>
        </w:rPr>
      </w:pPr>
      <w:r w:rsidRPr="007812F7">
        <w:rPr>
          <w:b/>
          <w:spacing w:val="2"/>
          <w:sz w:val="28"/>
          <w:szCs w:val="28"/>
        </w:rPr>
        <w:t>Глава 16. Порядок осуществления  Советом права</w:t>
      </w:r>
      <w:r w:rsidRPr="007812F7">
        <w:rPr>
          <w:b/>
          <w:sz w:val="28"/>
          <w:szCs w:val="28"/>
        </w:rPr>
        <w:t xml:space="preserve">  </w:t>
      </w:r>
      <w:r w:rsidRPr="007812F7">
        <w:rPr>
          <w:b/>
          <w:spacing w:val="1"/>
          <w:sz w:val="28"/>
          <w:szCs w:val="28"/>
        </w:rPr>
        <w:t xml:space="preserve">Законодательной   инициативы  в  </w:t>
      </w:r>
      <w:r w:rsidRPr="007812F7">
        <w:rPr>
          <w:b/>
          <w:sz w:val="28"/>
          <w:szCs w:val="28"/>
        </w:rPr>
        <w:t>Законодательном Собрании Краснодарского края</w:t>
      </w:r>
    </w:p>
    <w:p w:rsidR="00107A93" w:rsidRPr="007812F7" w:rsidRDefault="00107A93" w:rsidP="007812F7">
      <w:pPr>
        <w:ind w:firstLine="851"/>
        <w:jc w:val="both"/>
        <w:rPr>
          <w:spacing w:val="-2"/>
          <w:sz w:val="28"/>
          <w:szCs w:val="28"/>
        </w:rPr>
      </w:pPr>
      <w:r w:rsidRPr="007812F7">
        <w:rPr>
          <w:spacing w:val="-2"/>
          <w:sz w:val="28"/>
          <w:szCs w:val="28"/>
        </w:rPr>
        <w:t>Статья 88.</w:t>
      </w:r>
    </w:p>
    <w:p w:rsidR="00107A93" w:rsidRPr="007812F7" w:rsidRDefault="00107A93" w:rsidP="007812F7">
      <w:pPr>
        <w:ind w:firstLine="851"/>
        <w:jc w:val="both"/>
        <w:rPr>
          <w:spacing w:val="1"/>
          <w:sz w:val="28"/>
          <w:szCs w:val="28"/>
        </w:rPr>
      </w:pPr>
      <w:r w:rsidRPr="007812F7">
        <w:rPr>
          <w:spacing w:val="-34"/>
          <w:sz w:val="28"/>
          <w:szCs w:val="28"/>
        </w:rPr>
        <w:t xml:space="preserve">1. </w:t>
      </w:r>
      <w:r w:rsidR="003B3AB3" w:rsidRPr="007812F7">
        <w:rPr>
          <w:spacing w:val="1"/>
          <w:sz w:val="28"/>
          <w:szCs w:val="28"/>
        </w:rPr>
        <w:t>Право законодательной инициативы Совета</w:t>
      </w:r>
      <w:r w:rsidRPr="007812F7">
        <w:rPr>
          <w:spacing w:val="1"/>
          <w:sz w:val="28"/>
          <w:szCs w:val="28"/>
        </w:rPr>
        <w:t xml:space="preserve"> в Законодательном Собрании Краснодарского края реализуется посредством внесения:</w:t>
      </w:r>
    </w:p>
    <w:p w:rsidR="00107A93" w:rsidRPr="007812F7" w:rsidRDefault="00107A93" w:rsidP="007812F7">
      <w:pPr>
        <w:ind w:firstLine="851"/>
        <w:jc w:val="both"/>
        <w:rPr>
          <w:spacing w:val="1"/>
          <w:sz w:val="28"/>
          <w:szCs w:val="28"/>
        </w:rPr>
      </w:pPr>
      <w:r w:rsidRPr="007812F7">
        <w:rPr>
          <w:spacing w:val="1"/>
          <w:sz w:val="28"/>
          <w:szCs w:val="28"/>
        </w:rPr>
        <w:lastRenderedPageBreak/>
        <w:t>1) проектов законов Краснодарского края;</w:t>
      </w:r>
    </w:p>
    <w:p w:rsidR="00107A93" w:rsidRPr="007812F7" w:rsidRDefault="00107A93" w:rsidP="007812F7">
      <w:pPr>
        <w:ind w:firstLine="851"/>
        <w:jc w:val="both"/>
        <w:rPr>
          <w:spacing w:val="1"/>
          <w:sz w:val="28"/>
          <w:szCs w:val="28"/>
        </w:rPr>
      </w:pPr>
      <w:r w:rsidRPr="007812F7">
        <w:rPr>
          <w:spacing w:val="1"/>
          <w:sz w:val="28"/>
          <w:szCs w:val="28"/>
        </w:rPr>
        <w:t>2) проектов поправок к законам Краснодарского края;</w:t>
      </w:r>
    </w:p>
    <w:p w:rsidR="00107A93" w:rsidRPr="007812F7" w:rsidRDefault="00107A93" w:rsidP="007812F7">
      <w:pPr>
        <w:ind w:firstLine="851"/>
        <w:jc w:val="both"/>
        <w:rPr>
          <w:sz w:val="28"/>
          <w:szCs w:val="28"/>
        </w:rPr>
      </w:pPr>
      <w:r w:rsidRPr="007812F7">
        <w:rPr>
          <w:spacing w:val="4"/>
          <w:sz w:val="28"/>
          <w:szCs w:val="28"/>
        </w:rPr>
        <w:t xml:space="preserve">3) законодательных  предложений  о  необходимости  разработки  новых </w:t>
      </w:r>
      <w:r w:rsidRPr="007812F7">
        <w:rPr>
          <w:spacing w:val="5"/>
          <w:sz w:val="28"/>
          <w:szCs w:val="28"/>
        </w:rPr>
        <w:t xml:space="preserve">краевых законов и законов  </w:t>
      </w:r>
      <w:r w:rsidRPr="007812F7">
        <w:rPr>
          <w:iCs/>
          <w:spacing w:val="5"/>
          <w:sz w:val="28"/>
          <w:szCs w:val="28"/>
        </w:rPr>
        <w:t>об</w:t>
      </w:r>
      <w:r w:rsidRPr="007812F7">
        <w:rPr>
          <w:i/>
          <w:iCs/>
          <w:spacing w:val="5"/>
          <w:sz w:val="28"/>
          <w:szCs w:val="28"/>
        </w:rPr>
        <w:t xml:space="preserve"> </w:t>
      </w:r>
      <w:r w:rsidRPr="007812F7">
        <w:rPr>
          <w:spacing w:val="5"/>
          <w:sz w:val="28"/>
          <w:szCs w:val="28"/>
        </w:rPr>
        <w:t xml:space="preserve">изменении или отмене действующих </w:t>
      </w:r>
      <w:r w:rsidRPr="007812F7">
        <w:rPr>
          <w:sz w:val="28"/>
          <w:szCs w:val="28"/>
        </w:rPr>
        <w:t>краевых законов.</w:t>
      </w:r>
    </w:p>
    <w:p w:rsidR="00107A93" w:rsidRPr="007812F7" w:rsidRDefault="00107A93" w:rsidP="007812F7">
      <w:pPr>
        <w:ind w:firstLine="851"/>
        <w:jc w:val="both"/>
        <w:rPr>
          <w:spacing w:val="1"/>
          <w:sz w:val="28"/>
          <w:szCs w:val="28"/>
        </w:rPr>
      </w:pPr>
      <w:r w:rsidRPr="007812F7">
        <w:rPr>
          <w:spacing w:val="-16"/>
          <w:sz w:val="28"/>
          <w:szCs w:val="28"/>
        </w:rPr>
        <w:t>2.</w:t>
      </w:r>
      <w:r w:rsidR="003B3AB3" w:rsidRPr="007812F7">
        <w:rPr>
          <w:sz w:val="28"/>
          <w:szCs w:val="28"/>
        </w:rPr>
        <w:t xml:space="preserve"> </w:t>
      </w:r>
      <w:r w:rsidRPr="007812F7">
        <w:rPr>
          <w:spacing w:val="2"/>
          <w:sz w:val="28"/>
          <w:szCs w:val="28"/>
        </w:rPr>
        <w:t>Проекты</w:t>
      </w:r>
      <w:r w:rsidR="003B3AB3" w:rsidRPr="007812F7">
        <w:rPr>
          <w:spacing w:val="2"/>
          <w:sz w:val="28"/>
          <w:szCs w:val="28"/>
        </w:rPr>
        <w:t xml:space="preserve"> закона вносятся в Законодательное </w:t>
      </w:r>
      <w:r w:rsidRPr="007812F7">
        <w:rPr>
          <w:spacing w:val="2"/>
          <w:sz w:val="28"/>
          <w:szCs w:val="28"/>
        </w:rPr>
        <w:t>Собрание</w:t>
      </w:r>
      <w:r w:rsidR="003B3AB3" w:rsidRPr="007812F7">
        <w:rPr>
          <w:spacing w:val="2"/>
          <w:sz w:val="28"/>
          <w:szCs w:val="28"/>
        </w:rPr>
        <w:t xml:space="preserve"> </w:t>
      </w:r>
      <w:r w:rsidR="003B3AB3" w:rsidRPr="007812F7">
        <w:rPr>
          <w:spacing w:val="4"/>
          <w:sz w:val="28"/>
          <w:szCs w:val="28"/>
        </w:rPr>
        <w:t xml:space="preserve">Краснодарского </w:t>
      </w:r>
      <w:r w:rsidRPr="007812F7">
        <w:rPr>
          <w:spacing w:val="4"/>
          <w:sz w:val="28"/>
          <w:szCs w:val="28"/>
        </w:rPr>
        <w:t>края после их</w:t>
      </w:r>
      <w:r w:rsidR="003B3AB3" w:rsidRPr="007812F7">
        <w:rPr>
          <w:spacing w:val="4"/>
          <w:sz w:val="28"/>
          <w:szCs w:val="28"/>
        </w:rPr>
        <w:t xml:space="preserve"> </w:t>
      </w:r>
      <w:r w:rsidRPr="007812F7">
        <w:rPr>
          <w:spacing w:val="4"/>
          <w:sz w:val="28"/>
          <w:szCs w:val="28"/>
        </w:rPr>
        <w:t xml:space="preserve">рассмотрения и принятия на заседании Совета в </w:t>
      </w:r>
      <w:r w:rsidR="003B3AB3" w:rsidRPr="007812F7">
        <w:rPr>
          <w:sz w:val="28"/>
          <w:szCs w:val="28"/>
        </w:rPr>
        <w:t xml:space="preserve">соответствии с </w:t>
      </w:r>
      <w:r w:rsidRPr="007812F7">
        <w:rPr>
          <w:sz w:val="28"/>
          <w:szCs w:val="28"/>
        </w:rPr>
        <w:t>требования</w:t>
      </w:r>
      <w:r w:rsidR="003B3AB3" w:rsidRPr="007812F7">
        <w:rPr>
          <w:sz w:val="28"/>
          <w:szCs w:val="28"/>
        </w:rPr>
        <w:t>ми настоящего Регламента</w:t>
      </w:r>
      <w:r w:rsidRPr="007812F7">
        <w:rPr>
          <w:sz w:val="28"/>
          <w:szCs w:val="28"/>
        </w:rPr>
        <w:t xml:space="preserve"> для проектов </w:t>
      </w:r>
      <w:r w:rsidRPr="007812F7">
        <w:rPr>
          <w:spacing w:val="8"/>
          <w:sz w:val="28"/>
          <w:szCs w:val="28"/>
        </w:rPr>
        <w:t xml:space="preserve">нормативного правового акта и оформления в порядке, предусмотренном </w:t>
      </w:r>
      <w:r w:rsidRPr="007812F7">
        <w:rPr>
          <w:spacing w:val="1"/>
          <w:sz w:val="28"/>
          <w:szCs w:val="28"/>
        </w:rPr>
        <w:t>Регламентом Законодательного Собрания Краснодарского края.</w:t>
      </w:r>
    </w:p>
    <w:p w:rsidR="00107A93" w:rsidRPr="007812F7" w:rsidRDefault="003B3AB3" w:rsidP="007812F7">
      <w:pPr>
        <w:ind w:firstLine="851"/>
        <w:jc w:val="both"/>
        <w:rPr>
          <w:sz w:val="28"/>
          <w:szCs w:val="28"/>
        </w:rPr>
      </w:pPr>
      <w:r w:rsidRPr="007812F7">
        <w:rPr>
          <w:spacing w:val="1"/>
          <w:sz w:val="28"/>
          <w:szCs w:val="28"/>
        </w:rPr>
        <w:t>3. При осуществлении права законодательной инициативы</w:t>
      </w:r>
      <w:r w:rsidR="00107A93" w:rsidRPr="007812F7">
        <w:rPr>
          <w:spacing w:val="1"/>
          <w:sz w:val="28"/>
          <w:szCs w:val="28"/>
        </w:rPr>
        <w:t xml:space="preserve"> Совет</w:t>
      </w:r>
      <w:r w:rsidRPr="007812F7">
        <w:rPr>
          <w:spacing w:val="1"/>
          <w:sz w:val="28"/>
          <w:szCs w:val="28"/>
        </w:rPr>
        <w:t xml:space="preserve"> </w:t>
      </w:r>
      <w:r w:rsidR="00107A93" w:rsidRPr="007812F7">
        <w:rPr>
          <w:spacing w:val="1"/>
          <w:sz w:val="28"/>
          <w:szCs w:val="28"/>
        </w:rPr>
        <w:t>простым большинством голосов депутатов принимает решение о назначении</w:t>
      </w:r>
      <w:r w:rsidRPr="007812F7">
        <w:rPr>
          <w:spacing w:val="1"/>
          <w:sz w:val="28"/>
          <w:szCs w:val="28"/>
        </w:rPr>
        <w:t xml:space="preserve"> </w:t>
      </w:r>
      <w:r w:rsidR="00107A93" w:rsidRPr="007812F7">
        <w:rPr>
          <w:spacing w:val="6"/>
          <w:sz w:val="28"/>
          <w:szCs w:val="28"/>
        </w:rPr>
        <w:t>представителя (представителей) Совета при рассмотрении проекта закона в</w:t>
      </w:r>
      <w:r w:rsidRPr="007812F7">
        <w:rPr>
          <w:spacing w:val="6"/>
          <w:sz w:val="28"/>
          <w:szCs w:val="28"/>
        </w:rPr>
        <w:t xml:space="preserve"> </w:t>
      </w:r>
      <w:r w:rsidR="00107A93" w:rsidRPr="007812F7">
        <w:rPr>
          <w:sz w:val="28"/>
          <w:szCs w:val="28"/>
        </w:rPr>
        <w:t>Законодательном Собрании Краснодарского края.</w:t>
      </w:r>
    </w:p>
    <w:p w:rsidR="00107A93" w:rsidRPr="007812F7" w:rsidRDefault="00107A93" w:rsidP="007812F7">
      <w:pPr>
        <w:ind w:firstLine="708"/>
        <w:jc w:val="both"/>
        <w:rPr>
          <w:sz w:val="28"/>
          <w:szCs w:val="28"/>
        </w:rPr>
      </w:pPr>
    </w:p>
    <w:p w:rsidR="00107A93" w:rsidRPr="007812F7" w:rsidRDefault="00107A93" w:rsidP="007812F7">
      <w:pPr>
        <w:jc w:val="center"/>
        <w:rPr>
          <w:b/>
          <w:spacing w:val="1"/>
          <w:sz w:val="28"/>
          <w:szCs w:val="28"/>
        </w:rPr>
      </w:pPr>
      <w:r w:rsidRPr="007812F7">
        <w:rPr>
          <w:b/>
          <w:spacing w:val="1"/>
          <w:sz w:val="28"/>
          <w:szCs w:val="28"/>
        </w:rPr>
        <w:t xml:space="preserve">РАЗДЕЛ </w:t>
      </w:r>
      <w:r w:rsidRPr="007812F7">
        <w:rPr>
          <w:b/>
          <w:spacing w:val="1"/>
          <w:sz w:val="28"/>
          <w:szCs w:val="28"/>
          <w:lang w:val="en-US"/>
        </w:rPr>
        <w:t>IY</w:t>
      </w:r>
      <w:r w:rsidRPr="007812F7">
        <w:rPr>
          <w:b/>
          <w:spacing w:val="1"/>
          <w:sz w:val="28"/>
          <w:szCs w:val="28"/>
        </w:rPr>
        <w:t>. РЕШЕНИЕ ДРУГИХ ВОПРОСОВ,</w:t>
      </w:r>
    </w:p>
    <w:p w:rsidR="00107A93" w:rsidRPr="007812F7" w:rsidRDefault="00107A93" w:rsidP="007812F7">
      <w:pPr>
        <w:jc w:val="center"/>
        <w:rPr>
          <w:b/>
          <w:spacing w:val="1"/>
          <w:sz w:val="28"/>
          <w:szCs w:val="28"/>
        </w:rPr>
      </w:pPr>
      <w:proofErr w:type="gramStart"/>
      <w:r w:rsidRPr="007812F7">
        <w:rPr>
          <w:b/>
          <w:spacing w:val="1"/>
          <w:sz w:val="28"/>
          <w:szCs w:val="28"/>
        </w:rPr>
        <w:t>ОТНЕСЕННЫХ</w:t>
      </w:r>
      <w:proofErr w:type="gramEnd"/>
      <w:r w:rsidRPr="007812F7">
        <w:rPr>
          <w:b/>
          <w:spacing w:val="1"/>
          <w:sz w:val="28"/>
          <w:szCs w:val="28"/>
        </w:rPr>
        <w:t xml:space="preserve"> К ВЕДЕНИЮ СОВЕТА</w:t>
      </w:r>
    </w:p>
    <w:p w:rsidR="00107A93" w:rsidRPr="007812F7" w:rsidRDefault="00107A93" w:rsidP="007812F7">
      <w:pPr>
        <w:jc w:val="center"/>
        <w:rPr>
          <w:b/>
          <w:spacing w:val="1"/>
          <w:sz w:val="28"/>
          <w:szCs w:val="28"/>
        </w:rPr>
      </w:pPr>
    </w:p>
    <w:p w:rsidR="00107A93" w:rsidRPr="007812F7" w:rsidRDefault="00107A93" w:rsidP="007812F7">
      <w:pPr>
        <w:jc w:val="center"/>
        <w:rPr>
          <w:b/>
          <w:spacing w:val="2"/>
          <w:sz w:val="28"/>
          <w:szCs w:val="28"/>
        </w:rPr>
      </w:pPr>
      <w:r w:rsidRPr="007812F7">
        <w:rPr>
          <w:b/>
          <w:spacing w:val="2"/>
          <w:sz w:val="28"/>
          <w:szCs w:val="28"/>
        </w:rPr>
        <w:t>Глава 17. Депутатские слушания</w:t>
      </w:r>
    </w:p>
    <w:p w:rsidR="00107A93" w:rsidRPr="007812F7" w:rsidRDefault="00107A93" w:rsidP="007812F7">
      <w:pPr>
        <w:jc w:val="center"/>
        <w:rPr>
          <w:b/>
          <w:spacing w:val="2"/>
          <w:sz w:val="28"/>
          <w:szCs w:val="28"/>
        </w:rPr>
      </w:pPr>
    </w:p>
    <w:p w:rsidR="00107A93" w:rsidRPr="007812F7" w:rsidRDefault="00107A93" w:rsidP="007812F7">
      <w:pPr>
        <w:ind w:firstLine="851"/>
        <w:jc w:val="both"/>
        <w:rPr>
          <w:sz w:val="28"/>
          <w:szCs w:val="28"/>
        </w:rPr>
      </w:pPr>
      <w:r w:rsidRPr="007812F7">
        <w:rPr>
          <w:sz w:val="28"/>
          <w:szCs w:val="28"/>
        </w:rPr>
        <w:t>Статья 89.</w:t>
      </w:r>
    </w:p>
    <w:p w:rsidR="00107A93" w:rsidRPr="007812F7" w:rsidRDefault="00107A93" w:rsidP="007812F7">
      <w:pPr>
        <w:ind w:firstLine="851"/>
        <w:jc w:val="both"/>
        <w:rPr>
          <w:spacing w:val="2"/>
          <w:sz w:val="28"/>
          <w:szCs w:val="28"/>
        </w:rPr>
      </w:pPr>
      <w:r w:rsidRPr="007812F7">
        <w:rPr>
          <w:sz w:val="28"/>
          <w:szCs w:val="28"/>
        </w:rPr>
        <w:t xml:space="preserve">1. Депутатские слушания проводятся по проблемам, требующим публичного обсуждения, и </w:t>
      </w:r>
      <w:r w:rsidR="003B3AB3" w:rsidRPr="007812F7">
        <w:rPr>
          <w:spacing w:val="1"/>
          <w:sz w:val="28"/>
          <w:szCs w:val="28"/>
        </w:rPr>
        <w:t xml:space="preserve">проводятся по </w:t>
      </w:r>
      <w:r w:rsidRPr="007812F7">
        <w:rPr>
          <w:spacing w:val="1"/>
          <w:sz w:val="28"/>
          <w:szCs w:val="28"/>
        </w:rPr>
        <w:t xml:space="preserve">инициативе  председателя </w:t>
      </w:r>
      <w:r w:rsidRPr="007812F7">
        <w:rPr>
          <w:spacing w:val="2"/>
          <w:sz w:val="28"/>
          <w:szCs w:val="28"/>
        </w:rPr>
        <w:t>Совета, его заместителя или постоянных комиссий.</w:t>
      </w:r>
    </w:p>
    <w:p w:rsidR="00107A93" w:rsidRPr="007812F7" w:rsidRDefault="00107A93" w:rsidP="007812F7">
      <w:pPr>
        <w:ind w:firstLine="851"/>
        <w:jc w:val="both"/>
        <w:rPr>
          <w:spacing w:val="2"/>
          <w:sz w:val="28"/>
          <w:szCs w:val="28"/>
        </w:rPr>
      </w:pPr>
      <w:r w:rsidRPr="007812F7">
        <w:rPr>
          <w:spacing w:val="-16"/>
          <w:sz w:val="28"/>
          <w:szCs w:val="28"/>
        </w:rPr>
        <w:t>2.</w:t>
      </w:r>
      <w:r w:rsidR="003B3AB3" w:rsidRPr="007812F7">
        <w:rPr>
          <w:sz w:val="28"/>
          <w:szCs w:val="28"/>
        </w:rPr>
        <w:t xml:space="preserve"> Решение о проведении депутатских слушаний</w:t>
      </w:r>
      <w:r w:rsidRPr="007812F7">
        <w:rPr>
          <w:sz w:val="28"/>
          <w:szCs w:val="28"/>
        </w:rPr>
        <w:t xml:space="preserve"> оформляется</w:t>
      </w:r>
      <w:r w:rsidR="003B3AB3" w:rsidRPr="007812F7">
        <w:rPr>
          <w:sz w:val="28"/>
          <w:szCs w:val="28"/>
        </w:rPr>
        <w:t xml:space="preserve"> </w:t>
      </w:r>
      <w:r w:rsidRPr="007812F7">
        <w:rPr>
          <w:spacing w:val="10"/>
          <w:sz w:val="28"/>
          <w:szCs w:val="28"/>
        </w:rPr>
        <w:t>письменным распоряжением председателя Совета, в котором указывается</w:t>
      </w:r>
      <w:r w:rsidR="003B3AB3" w:rsidRPr="007812F7">
        <w:rPr>
          <w:spacing w:val="10"/>
          <w:sz w:val="28"/>
          <w:szCs w:val="28"/>
        </w:rPr>
        <w:t xml:space="preserve"> </w:t>
      </w:r>
      <w:r w:rsidRPr="007812F7">
        <w:rPr>
          <w:spacing w:val="3"/>
          <w:sz w:val="28"/>
          <w:szCs w:val="28"/>
        </w:rPr>
        <w:t>тема, время и место их проведения, комиссия, ответственная за организацию</w:t>
      </w:r>
      <w:r w:rsidR="003B3AB3" w:rsidRPr="007812F7">
        <w:rPr>
          <w:spacing w:val="3"/>
          <w:sz w:val="28"/>
          <w:szCs w:val="28"/>
        </w:rPr>
        <w:t xml:space="preserve"> </w:t>
      </w:r>
      <w:r w:rsidR="003B3AB3" w:rsidRPr="007812F7">
        <w:rPr>
          <w:spacing w:val="1"/>
          <w:sz w:val="28"/>
          <w:szCs w:val="28"/>
        </w:rPr>
        <w:t>их подготовки, а также</w:t>
      </w:r>
      <w:r w:rsidRPr="007812F7">
        <w:rPr>
          <w:spacing w:val="1"/>
          <w:sz w:val="28"/>
          <w:szCs w:val="28"/>
        </w:rPr>
        <w:t xml:space="preserve"> утверж</w:t>
      </w:r>
      <w:r w:rsidR="003B3AB3" w:rsidRPr="007812F7">
        <w:rPr>
          <w:spacing w:val="1"/>
          <w:sz w:val="28"/>
          <w:szCs w:val="28"/>
        </w:rPr>
        <w:t>дается план подготовки и</w:t>
      </w:r>
      <w:r w:rsidRPr="007812F7">
        <w:rPr>
          <w:spacing w:val="1"/>
          <w:sz w:val="28"/>
          <w:szCs w:val="28"/>
        </w:rPr>
        <w:t xml:space="preserve"> проведения</w:t>
      </w:r>
      <w:r w:rsidR="003B3AB3" w:rsidRPr="007812F7">
        <w:rPr>
          <w:spacing w:val="1"/>
          <w:sz w:val="28"/>
          <w:szCs w:val="28"/>
        </w:rPr>
        <w:t xml:space="preserve"> </w:t>
      </w:r>
      <w:r w:rsidRPr="007812F7">
        <w:rPr>
          <w:spacing w:val="2"/>
          <w:sz w:val="28"/>
          <w:szCs w:val="28"/>
        </w:rPr>
        <w:t>депутатских слушаний с указанием ответственных лиц.</w:t>
      </w:r>
    </w:p>
    <w:p w:rsidR="00107A93" w:rsidRPr="007812F7" w:rsidRDefault="00107A93" w:rsidP="007812F7">
      <w:pPr>
        <w:ind w:firstLine="851"/>
        <w:jc w:val="both"/>
        <w:rPr>
          <w:spacing w:val="-3"/>
          <w:sz w:val="28"/>
          <w:szCs w:val="28"/>
        </w:rPr>
      </w:pPr>
      <w:r w:rsidRPr="007812F7">
        <w:rPr>
          <w:spacing w:val="-3"/>
          <w:sz w:val="28"/>
          <w:szCs w:val="28"/>
        </w:rPr>
        <w:t>Статья 90.</w:t>
      </w:r>
    </w:p>
    <w:p w:rsidR="00107A93" w:rsidRPr="007812F7" w:rsidRDefault="00107A93" w:rsidP="007812F7">
      <w:pPr>
        <w:ind w:firstLine="851"/>
        <w:jc w:val="both"/>
        <w:rPr>
          <w:spacing w:val="1"/>
          <w:sz w:val="28"/>
          <w:szCs w:val="28"/>
        </w:rPr>
      </w:pPr>
      <w:r w:rsidRPr="007812F7">
        <w:rPr>
          <w:spacing w:val="8"/>
          <w:sz w:val="28"/>
          <w:szCs w:val="28"/>
        </w:rPr>
        <w:t xml:space="preserve">Комиссия, ответственная за проведение депутатских слушаний, </w:t>
      </w:r>
      <w:r w:rsidRPr="007812F7">
        <w:rPr>
          <w:spacing w:val="9"/>
          <w:sz w:val="28"/>
          <w:szCs w:val="28"/>
        </w:rPr>
        <w:t xml:space="preserve">определяет порядок и регламент их проведения, составляет список </w:t>
      </w:r>
      <w:r w:rsidRPr="007812F7">
        <w:rPr>
          <w:spacing w:val="6"/>
          <w:sz w:val="28"/>
          <w:szCs w:val="28"/>
        </w:rPr>
        <w:t xml:space="preserve">приглашенных лиц и выступающих, заблаговременно направляет им </w:t>
      </w:r>
      <w:r w:rsidRPr="007812F7">
        <w:rPr>
          <w:spacing w:val="1"/>
          <w:sz w:val="28"/>
          <w:szCs w:val="28"/>
        </w:rPr>
        <w:t>приглашения, готовит проект итогового документа.</w:t>
      </w:r>
    </w:p>
    <w:p w:rsidR="00107A93" w:rsidRPr="007812F7" w:rsidRDefault="00107A93" w:rsidP="007812F7">
      <w:pPr>
        <w:ind w:firstLine="851"/>
        <w:jc w:val="both"/>
        <w:rPr>
          <w:sz w:val="28"/>
          <w:szCs w:val="28"/>
        </w:rPr>
      </w:pPr>
      <w:r w:rsidRPr="007812F7">
        <w:rPr>
          <w:sz w:val="28"/>
          <w:szCs w:val="28"/>
        </w:rPr>
        <w:t>Статья 91.</w:t>
      </w:r>
    </w:p>
    <w:p w:rsidR="00107A93" w:rsidRPr="007812F7" w:rsidRDefault="00107A93" w:rsidP="007812F7">
      <w:pPr>
        <w:ind w:firstLine="851"/>
        <w:jc w:val="both"/>
        <w:rPr>
          <w:spacing w:val="1"/>
          <w:sz w:val="28"/>
          <w:szCs w:val="28"/>
        </w:rPr>
      </w:pPr>
      <w:r w:rsidRPr="007812F7">
        <w:rPr>
          <w:spacing w:val="6"/>
          <w:sz w:val="28"/>
          <w:szCs w:val="28"/>
        </w:rPr>
        <w:t xml:space="preserve">Депутатские слушания открыты для представителей </w:t>
      </w:r>
      <w:r w:rsidRPr="007812F7">
        <w:rPr>
          <w:spacing w:val="1"/>
          <w:sz w:val="28"/>
          <w:szCs w:val="28"/>
        </w:rPr>
        <w:t>средств массовой информации и общественности.</w:t>
      </w:r>
    </w:p>
    <w:p w:rsidR="00107A93" w:rsidRPr="007812F7" w:rsidRDefault="00107A93" w:rsidP="007812F7">
      <w:pPr>
        <w:ind w:firstLine="851"/>
        <w:jc w:val="both"/>
        <w:rPr>
          <w:spacing w:val="-4"/>
          <w:sz w:val="28"/>
          <w:szCs w:val="28"/>
        </w:rPr>
      </w:pPr>
      <w:r w:rsidRPr="007812F7">
        <w:rPr>
          <w:spacing w:val="-4"/>
          <w:sz w:val="28"/>
          <w:szCs w:val="28"/>
        </w:rPr>
        <w:t>Статья 92.</w:t>
      </w:r>
    </w:p>
    <w:p w:rsidR="00107A93" w:rsidRPr="007812F7" w:rsidRDefault="00107A93" w:rsidP="007812F7">
      <w:pPr>
        <w:ind w:firstLine="851"/>
        <w:jc w:val="both"/>
        <w:rPr>
          <w:spacing w:val="1"/>
          <w:sz w:val="28"/>
          <w:szCs w:val="28"/>
        </w:rPr>
      </w:pPr>
      <w:r w:rsidRPr="007812F7">
        <w:rPr>
          <w:spacing w:val="-34"/>
          <w:sz w:val="28"/>
          <w:szCs w:val="28"/>
        </w:rPr>
        <w:t>1.</w:t>
      </w:r>
      <w:r w:rsidR="003B3AB3" w:rsidRPr="007812F7">
        <w:rPr>
          <w:sz w:val="28"/>
          <w:szCs w:val="28"/>
        </w:rPr>
        <w:t xml:space="preserve"> </w:t>
      </w:r>
      <w:r w:rsidR="003B3AB3" w:rsidRPr="007812F7">
        <w:rPr>
          <w:spacing w:val="3"/>
          <w:sz w:val="28"/>
          <w:szCs w:val="28"/>
        </w:rPr>
        <w:t>Депутатские слушания</w:t>
      </w:r>
      <w:r w:rsidRPr="007812F7">
        <w:rPr>
          <w:spacing w:val="3"/>
          <w:sz w:val="28"/>
          <w:szCs w:val="28"/>
        </w:rPr>
        <w:t xml:space="preserve"> ведет </w:t>
      </w:r>
      <w:r w:rsidR="003B3AB3" w:rsidRPr="007812F7">
        <w:rPr>
          <w:spacing w:val="3"/>
          <w:sz w:val="28"/>
          <w:szCs w:val="28"/>
        </w:rPr>
        <w:t xml:space="preserve">председатель Совета, либо </w:t>
      </w:r>
      <w:r w:rsidRPr="007812F7">
        <w:rPr>
          <w:spacing w:val="3"/>
          <w:sz w:val="28"/>
          <w:szCs w:val="28"/>
        </w:rPr>
        <w:t xml:space="preserve">его </w:t>
      </w:r>
      <w:r w:rsidRPr="007812F7">
        <w:rPr>
          <w:spacing w:val="1"/>
          <w:sz w:val="28"/>
          <w:szCs w:val="28"/>
        </w:rPr>
        <w:t>заместитель, либо председатель комиссии, ответственный за их проведение.</w:t>
      </w:r>
    </w:p>
    <w:p w:rsidR="00107A93" w:rsidRPr="007812F7" w:rsidRDefault="00107A93" w:rsidP="007812F7">
      <w:pPr>
        <w:ind w:firstLine="851"/>
        <w:jc w:val="both"/>
        <w:rPr>
          <w:spacing w:val="1"/>
          <w:sz w:val="28"/>
          <w:szCs w:val="28"/>
        </w:rPr>
      </w:pPr>
      <w:r w:rsidRPr="007812F7">
        <w:rPr>
          <w:spacing w:val="-16"/>
          <w:sz w:val="28"/>
          <w:szCs w:val="28"/>
        </w:rPr>
        <w:t>2.</w:t>
      </w:r>
      <w:r w:rsidR="003B3AB3" w:rsidRPr="007812F7">
        <w:rPr>
          <w:sz w:val="28"/>
          <w:szCs w:val="28"/>
        </w:rPr>
        <w:t xml:space="preserve"> </w:t>
      </w:r>
      <w:r w:rsidRPr="007812F7">
        <w:rPr>
          <w:spacing w:val="10"/>
          <w:sz w:val="28"/>
          <w:szCs w:val="28"/>
        </w:rPr>
        <w:t xml:space="preserve">Все участвующие в депутатских слушаниях выступают только с </w:t>
      </w:r>
      <w:r w:rsidRPr="007812F7">
        <w:rPr>
          <w:spacing w:val="1"/>
          <w:sz w:val="28"/>
          <w:szCs w:val="28"/>
        </w:rPr>
        <w:t>разрешения председательствующего.</w:t>
      </w:r>
    </w:p>
    <w:p w:rsidR="00107A93" w:rsidRPr="007812F7" w:rsidRDefault="00107A93" w:rsidP="007812F7">
      <w:pPr>
        <w:ind w:firstLine="851"/>
        <w:jc w:val="both"/>
        <w:rPr>
          <w:spacing w:val="1"/>
          <w:sz w:val="28"/>
          <w:szCs w:val="28"/>
        </w:rPr>
      </w:pPr>
      <w:r w:rsidRPr="007812F7">
        <w:rPr>
          <w:spacing w:val="-20"/>
          <w:sz w:val="28"/>
          <w:szCs w:val="28"/>
        </w:rPr>
        <w:t>3.</w:t>
      </w:r>
      <w:r w:rsidR="00912F3D" w:rsidRPr="007812F7">
        <w:rPr>
          <w:sz w:val="28"/>
          <w:szCs w:val="28"/>
        </w:rPr>
        <w:t xml:space="preserve"> </w:t>
      </w:r>
      <w:r w:rsidR="00912F3D" w:rsidRPr="007812F7">
        <w:rPr>
          <w:spacing w:val="2"/>
          <w:sz w:val="28"/>
          <w:szCs w:val="28"/>
        </w:rPr>
        <w:t>Участники депутатских слушаний обязаны</w:t>
      </w:r>
      <w:r w:rsidRPr="007812F7">
        <w:rPr>
          <w:spacing w:val="2"/>
          <w:sz w:val="28"/>
          <w:szCs w:val="28"/>
        </w:rPr>
        <w:t xml:space="preserve"> соблюдать</w:t>
      </w:r>
      <w:r w:rsidR="00912F3D" w:rsidRPr="007812F7">
        <w:rPr>
          <w:spacing w:val="2"/>
          <w:sz w:val="28"/>
          <w:szCs w:val="28"/>
        </w:rPr>
        <w:t xml:space="preserve"> </w:t>
      </w:r>
      <w:r w:rsidR="00912F3D" w:rsidRPr="007812F7">
        <w:rPr>
          <w:spacing w:val="3"/>
          <w:sz w:val="28"/>
          <w:szCs w:val="28"/>
        </w:rPr>
        <w:t xml:space="preserve">установленный Регламент и порядок на заседании. В случае </w:t>
      </w:r>
      <w:r w:rsidRPr="007812F7">
        <w:rPr>
          <w:spacing w:val="3"/>
          <w:sz w:val="28"/>
          <w:szCs w:val="28"/>
        </w:rPr>
        <w:t>нарушений</w:t>
      </w:r>
      <w:r w:rsidR="00912F3D" w:rsidRPr="007812F7">
        <w:rPr>
          <w:spacing w:val="3"/>
          <w:sz w:val="28"/>
          <w:szCs w:val="28"/>
        </w:rPr>
        <w:t xml:space="preserve"> </w:t>
      </w:r>
      <w:r w:rsidRPr="007812F7">
        <w:rPr>
          <w:spacing w:val="7"/>
          <w:sz w:val="28"/>
          <w:szCs w:val="28"/>
        </w:rPr>
        <w:t xml:space="preserve">указанных правил </w:t>
      </w:r>
      <w:r w:rsidRPr="007812F7">
        <w:rPr>
          <w:spacing w:val="7"/>
          <w:sz w:val="28"/>
          <w:szCs w:val="28"/>
        </w:rPr>
        <w:lastRenderedPageBreak/>
        <w:t>председательствующий вправе удалить нарушителей из</w:t>
      </w:r>
      <w:r w:rsidR="00912F3D" w:rsidRPr="007812F7">
        <w:rPr>
          <w:spacing w:val="7"/>
          <w:sz w:val="28"/>
          <w:szCs w:val="28"/>
        </w:rPr>
        <w:t xml:space="preserve"> </w:t>
      </w:r>
      <w:r w:rsidRPr="007812F7">
        <w:rPr>
          <w:spacing w:val="1"/>
          <w:sz w:val="28"/>
          <w:szCs w:val="28"/>
        </w:rPr>
        <w:t>зала заседания, если они не является депутатами Совета.</w:t>
      </w:r>
    </w:p>
    <w:p w:rsidR="00107A93" w:rsidRPr="007812F7" w:rsidRDefault="00107A93" w:rsidP="007812F7">
      <w:pPr>
        <w:ind w:firstLine="851"/>
        <w:jc w:val="both"/>
        <w:rPr>
          <w:spacing w:val="-1"/>
          <w:sz w:val="28"/>
          <w:szCs w:val="28"/>
        </w:rPr>
      </w:pPr>
      <w:r w:rsidRPr="007812F7">
        <w:rPr>
          <w:spacing w:val="-1"/>
          <w:sz w:val="28"/>
          <w:szCs w:val="28"/>
        </w:rPr>
        <w:t>Статья 93.</w:t>
      </w:r>
    </w:p>
    <w:p w:rsidR="00107A93" w:rsidRPr="007812F7" w:rsidRDefault="00107A93" w:rsidP="007812F7">
      <w:pPr>
        <w:ind w:firstLine="851"/>
        <w:jc w:val="both"/>
        <w:rPr>
          <w:spacing w:val="1"/>
          <w:sz w:val="28"/>
          <w:szCs w:val="28"/>
        </w:rPr>
      </w:pPr>
      <w:r w:rsidRPr="007812F7">
        <w:rPr>
          <w:spacing w:val="-30"/>
          <w:sz w:val="28"/>
          <w:szCs w:val="28"/>
        </w:rPr>
        <w:t>1.</w:t>
      </w:r>
      <w:r w:rsidR="00912F3D" w:rsidRPr="007812F7">
        <w:rPr>
          <w:sz w:val="28"/>
          <w:szCs w:val="28"/>
        </w:rPr>
        <w:t xml:space="preserve"> </w:t>
      </w:r>
      <w:r w:rsidR="00912F3D" w:rsidRPr="007812F7">
        <w:rPr>
          <w:spacing w:val="-1"/>
          <w:sz w:val="28"/>
          <w:szCs w:val="28"/>
        </w:rPr>
        <w:t>Депутатские слушания заканчиваются принятием</w:t>
      </w:r>
      <w:r w:rsidRPr="007812F7">
        <w:rPr>
          <w:spacing w:val="-1"/>
          <w:sz w:val="28"/>
          <w:szCs w:val="28"/>
        </w:rPr>
        <w:t xml:space="preserve"> </w:t>
      </w:r>
      <w:r w:rsidRPr="007812F7">
        <w:rPr>
          <w:spacing w:val="2"/>
          <w:sz w:val="28"/>
          <w:szCs w:val="28"/>
        </w:rPr>
        <w:t>большинством</w:t>
      </w:r>
      <w:r w:rsidR="00912F3D" w:rsidRPr="007812F7">
        <w:rPr>
          <w:spacing w:val="2"/>
          <w:sz w:val="28"/>
          <w:szCs w:val="28"/>
        </w:rPr>
        <w:t xml:space="preserve"> голосов депутатов Совета, участвующих в</w:t>
      </w:r>
      <w:r w:rsidRPr="007812F7">
        <w:rPr>
          <w:spacing w:val="2"/>
          <w:sz w:val="28"/>
          <w:szCs w:val="28"/>
        </w:rPr>
        <w:t xml:space="preserve"> слушаниях</w:t>
      </w:r>
      <w:r w:rsidR="00912F3D" w:rsidRPr="007812F7">
        <w:rPr>
          <w:spacing w:val="2"/>
          <w:sz w:val="28"/>
          <w:szCs w:val="28"/>
        </w:rPr>
        <w:t xml:space="preserve"> </w:t>
      </w:r>
      <w:r w:rsidR="00912F3D" w:rsidRPr="007812F7">
        <w:rPr>
          <w:spacing w:val="1"/>
          <w:sz w:val="28"/>
          <w:szCs w:val="28"/>
        </w:rPr>
        <w:t>итогового</w:t>
      </w:r>
      <w:r w:rsidRPr="007812F7">
        <w:rPr>
          <w:spacing w:val="1"/>
          <w:sz w:val="28"/>
          <w:szCs w:val="28"/>
        </w:rPr>
        <w:t xml:space="preserve"> документа, кот</w:t>
      </w:r>
      <w:r w:rsidR="00912F3D" w:rsidRPr="007812F7">
        <w:rPr>
          <w:spacing w:val="1"/>
          <w:sz w:val="28"/>
          <w:szCs w:val="28"/>
        </w:rPr>
        <w:t xml:space="preserve">орый носит рекомендательный характер, </w:t>
      </w:r>
      <w:r w:rsidRPr="007812F7">
        <w:rPr>
          <w:spacing w:val="1"/>
          <w:sz w:val="28"/>
          <w:szCs w:val="28"/>
        </w:rPr>
        <w:t>и</w:t>
      </w:r>
      <w:r w:rsidR="00912F3D" w:rsidRPr="007812F7">
        <w:rPr>
          <w:spacing w:val="1"/>
          <w:sz w:val="28"/>
          <w:szCs w:val="28"/>
        </w:rPr>
        <w:t xml:space="preserve"> </w:t>
      </w:r>
      <w:r w:rsidRPr="007812F7">
        <w:rPr>
          <w:spacing w:val="1"/>
          <w:sz w:val="28"/>
          <w:szCs w:val="28"/>
        </w:rPr>
        <w:t>направляется указанным в нем лицам для рассмотрения.</w:t>
      </w:r>
    </w:p>
    <w:p w:rsidR="00107A93" w:rsidRPr="007812F7" w:rsidRDefault="00107A93" w:rsidP="007812F7">
      <w:pPr>
        <w:ind w:firstLine="851"/>
        <w:jc w:val="both"/>
        <w:rPr>
          <w:spacing w:val="-3"/>
          <w:sz w:val="28"/>
          <w:szCs w:val="28"/>
          <w:u w:val="single"/>
        </w:rPr>
      </w:pPr>
      <w:r w:rsidRPr="007812F7">
        <w:rPr>
          <w:spacing w:val="-16"/>
          <w:sz w:val="28"/>
          <w:szCs w:val="28"/>
        </w:rPr>
        <w:t>2.</w:t>
      </w:r>
      <w:r w:rsidR="00912F3D" w:rsidRPr="007812F7">
        <w:rPr>
          <w:sz w:val="28"/>
          <w:szCs w:val="28"/>
        </w:rPr>
        <w:t xml:space="preserve"> </w:t>
      </w:r>
      <w:r w:rsidRPr="007812F7">
        <w:rPr>
          <w:sz w:val="28"/>
          <w:szCs w:val="28"/>
        </w:rPr>
        <w:t xml:space="preserve">Материалы открытых депутатских слушаний могут распространяться </w:t>
      </w:r>
      <w:r w:rsidRPr="007812F7">
        <w:rPr>
          <w:spacing w:val="1"/>
          <w:sz w:val="28"/>
          <w:szCs w:val="28"/>
        </w:rPr>
        <w:t>средствами массовой информации.</w:t>
      </w:r>
      <w:r w:rsidRPr="007812F7">
        <w:rPr>
          <w:spacing w:val="-3"/>
          <w:sz w:val="28"/>
          <w:szCs w:val="28"/>
          <w:u w:val="single"/>
        </w:rPr>
        <w:t xml:space="preserve"> </w:t>
      </w:r>
    </w:p>
    <w:p w:rsidR="00107A93" w:rsidRPr="007812F7" w:rsidRDefault="00107A93" w:rsidP="007812F7">
      <w:pPr>
        <w:ind w:firstLine="851"/>
        <w:jc w:val="both"/>
        <w:rPr>
          <w:spacing w:val="-3"/>
          <w:sz w:val="28"/>
          <w:szCs w:val="28"/>
        </w:rPr>
      </w:pPr>
      <w:r w:rsidRPr="007812F7">
        <w:rPr>
          <w:spacing w:val="-3"/>
          <w:sz w:val="28"/>
          <w:szCs w:val="28"/>
        </w:rPr>
        <w:t>Статья 94.</w:t>
      </w:r>
    </w:p>
    <w:p w:rsidR="00107A93" w:rsidRPr="007812F7" w:rsidRDefault="00107A93" w:rsidP="007812F7">
      <w:pPr>
        <w:ind w:firstLine="851"/>
        <w:jc w:val="both"/>
        <w:rPr>
          <w:spacing w:val="1"/>
          <w:sz w:val="28"/>
          <w:szCs w:val="28"/>
        </w:rPr>
      </w:pPr>
      <w:r w:rsidRPr="007812F7">
        <w:rPr>
          <w:spacing w:val="17"/>
          <w:sz w:val="28"/>
          <w:szCs w:val="28"/>
        </w:rPr>
        <w:t xml:space="preserve">Депутатские слушания оформляются протоколом, который </w:t>
      </w:r>
      <w:r w:rsidR="00912F3D" w:rsidRPr="007812F7">
        <w:rPr>
          <w:spacing w:val="1"/>
          <w:sz w:val="28"/>
          <w:szCs w:val="28"/>
        </w:rPr>
        <w:t xml:space="preserve">составляется комиссией и подписывается </w:t>
      </w:r>
      <w:r w:rsidRPr="007812F7">
        <w:rPr>
          <w:spacing w:val="1"/>
          <w:sz w:val="28"/>
          <w:szCs w:val="28"/>
        </w:rPr>
        <w:t>председательствующим на</w:t>
      </w:r>
      <w:r w:rsidRPr="007812F7">
        <w:rPr>
          <w:sz w:val="28"/>
          <w:szCs w:val="28"/>
        </w:rPr>
        <w:t xml:space="preserve"> </w:t>
      </w:r>
      <w:r w:rsidRPr="007812F7">
        <w:rPr>
          <w:spacing w:val="-3"/>
          <w:sz w:val="28"/>
          <w:szCs w:val="28"/>
        </w:rPr>
        <w:t>заседании.</w:t>
      </w:r>
      <w:r w:rsidRPr="007812F7">
        <w:rPr>
          <w:spacing w:val="1"/>
          <w:sz w:val="28"/>
          <w:szCs w:val="28"/>
        </w:rPr>
        <w:t xml:space="preserve"> </w:t>
      </w:r>
    </w:p>
    <w:p w:rsidR="00107A93" w:rsidRPr="007812F7" w:rsidRDefault="00107A93" w:rsidP="007812F7">
      <w:pPr>
        <w:jc w:val="both"/>
        <w:rPr>
          <w:spacing w:val="1"/>
          <w:sz w:val="28"/>
          <w:szCs w:val="28"/>
        </w:rPr>
      </w:pPr>
    </w:p>
    <w:p w:rsidR="00107A93" w:rsidRPr="007812F7" w:rsidRDefault="00107A93" w:rsidP="007812F7">
      <w:pPr>
        <w:jc w:val="center"/>
        <w:rPr>
          <w:b/>
          <w:spacing w:val="1"/>
          <w:sz w:val="28"/>
          <w:szCs w:val="28"/>
        </w:rPr>
      </w:pPr>
      <w:r w:rsidRPr="007812F7">
        <w:rPr>
          <w:b/>
          <w:spacing w:val="1"/>
          <w:sz w:val="28"/>
          <w:szCs w:val="28"/>
        </w:rPr>
        <w:t>Глава 18. Депутатский запрос</w:t>
      </w:r>
    </w:p>
    <w:p w:rsidR="00107A93" w:rsidRPr="007812F7" w:rsidRDefault="00107A93" w:rsidP="007812F7">
      <w:pPr>
        <w:ind w:firstLine="851"/>
        <w:jc w:val="both"/>
        <w:rPr>
          <w:spacing w:val="-4"/>
          <w:sz w:val="28"/>
          <w:szCs w:val="28"/>
        </w:rPr>
      </w:pPr>
      <w:r w:rsidRPr="007812F7">
        <w:rPr>
          <w:spacing w:val="-4"/>
          <w:sz w:val="28"/>
          <w:szCs w:val="28"/>
        </w:rPr>
        <w:t>Статья 95.</w:t>
      </w:r>
    </w:p>
    <w:p w:rsidR="00107A93" w:rsidRPr="007812F7" w:rsidRDefault="00107A93" w:rsidP="007812F7">
      <w:pPr>
        <w:ind w:firstLine="851"/>
        <w:jc w:val="both"/>
        <w:rPr>
          <w:spacing w:val="-1"/>
          <w:sz w:val="28"/>
          <w:szCs w:val="28"/>
        </w:rPr>
      </w:pPr>
      <w:r w:rsidRPr="007812F7">
        <w:rPr>
          <w:spacing w:val="5"/>
          <w:sz w:val="28"/>
          <w:szCs w:val="28"/>
        </w:rPr>
        <w:t xml:space="preserve">Депутат или группа депутатов имеет право внести на рассмотрение </w:t>
      </w:r>
      <w:r w:rsidRPr="007812F7">
        <w:rPr>
          <w:spacing w:val="-1"/>
          <w:sz w:val="28"/>
          <w:szCs w:val="28"/>
        </w:rPr>
        <w:t xml:space="preserve">Совета обращение к Совету, председателю Совета, главе Кавказского района и </w:t>
      </w:r>
      <w:r w:rsidRPr="007812F7">
        <w:rPr>
          <w:sz w:val="28"/>
          <w:szCs w:val="28"/>
        </w:rPr>
        <w:t xml:space="preserve">руководителям структурных подразделений администрации района, а также к </w:t>
      </w:r>
      <w:r w:rsidRPr="007812F7">
        <w:rPr>
          <w:spacing w:val="1"/>
          <w:sz w:val="28"/>
          <w:szCs w:val="28"/>
        </w:rPr>
        <w:t xml:space="preserve">руководителям предприятий, учреждений и организаций, расположенных на </w:t>
      </w:r>
      <w:r w:rsidRPr="007812F7">
        <w:rPr>
          <w:spacing w:val="-1"/>
          <w:sz w:val="28"/>
          <w:szCs w:val="28"/>
        </w:rPr>
        <w:t>территории Кавказского района.</w:t>
      </w:r>
    </w:p>
    <w:p w:rsidR="00107A93" w:rsidRPr="007812F7" w:rsidRDefault="00107A93" w:rsidP="007812F7">
      <w:pPr>
        <w:ind w:firstLine="851"/>
        <w:jc w:val="both"/>
        <w:rPr>
          <w:sz w:val="28"/>
          <w:szCs w:val="28"/>
        </w:rPr>
      </w:pPr>
      <w:r w:rsidRPr="007812F7">
        <w:rPr>
          <w:spacing w:val="-1"/>
          <w:sz w:val="28"/>
          <w:szCs w:val="28"/>
        </w:rPr>
        <w:t xml:space="preserve">Такое обращение вносится в письменной форме председателю Совета и </w:t>
      </w:r>
      <w:r w:rsidRPr="007812F7">
        <w:rPr>
          <w:sz w:val="28"/>
          <w:szCs w:val="28"/>
        </w:rPr>
        <w:t>оглашается им на сессии.</w:t>
      </w:r>
    </w:p>
    <w:p w:rsidR="00107A93" w:rsidRPr="007812F7" w:rsidRDefault="00107A93" w:rsidP="007812F7">
      <w:pPr>
        <w:ind w:firstLine="851"/>
        <w:jc w:val="both"/>
        <w:rPr>
          <w:spacing w:val="-3"/>
          <w:sz w:val="28"/>
          <w:szCs w:val="28"/>
        </w:rPr>
      </w:pPr>
      <w:r w:rsidRPr="007812F7">
        <w:rPr>
          <w:spacing w:val="-3"/>
          <w:sz w:val="28"/>
          <w:szCs w:val="28"/>
        </w:rPr>
        <w:t>Статья 96.</w:t>
      </w:r>
    </w:p>
    <w:p w:rsidR="00107A93" w:rsidRPr="007812F7" w:rsidRDefault="00107A93" w:rsidP="007812F7">
      <w:pPr>
        <w:ind w:firstLine="851"/>
        <w:jc w:val="both"/>
        <w:rPr>
          <w:spacing w:val="1"/>
          <w:sz w:val="28"/>
          <w:szCs w:val="28"/>
        </w:rPr>
      </w:pPr>
      <w:r w:rsidRPr="007812F7">
        <w:rPr>
          <w:spacing w:val="-27"/>
          <w:sz w:val="28"/>
          <w:szCs w:val="28"/>
        </w:rPr>
        <w:t>1.</w:t>
      </w:r>
      <w:r w:rsidR="00912F3D" w:rsidRPr="007812F7">
        <w:rPr>
          <w:sz w:val="28"/>
          <w:szCs w:val="28"/>
        </w:rPr>
        <w:t xml:space="preserve"> </w:t>
      </w:r>
      <w:r w:rsidRPr="007812F7">
        <w:rPr>
          <w:sz w:val="28"/>
          <w:szCs w:val="28"/>
        </w:rPr>
        <w:t xml:space="preserve">Депутатское обращение признается депутатским запросом решением </w:t>
      </w:r>
      <w:r w:rsidRPr="007812F7">
        <w:rPr>
          <w:spacing w:val="1"/>
          <w:sz w:val="28"/>
          <w:szCs w:val="28"/>
        </w:rPr>
        <w:t>Совета, если за него проголосовало простое большинство депутатов Совета.</w:t>
      </w:r>
    </w:p>
    <w:p w:rsidR="00107A93" w:rsidRPr="007812F7" w:rsidRDefault="00107A93" w:rsidP="007812F7">
      <w:pPr>
        <w:ind w:firstLine="851"/>
        <w:jc w:val="both"/>
        <w:rPr>
          <w:spacing w:val="-4"/>
          <w:sz w:val="28"/>
          <w:szCs w:val="28"/>
        </w:rPr>
      </w:pPr>
      <w:r w:rsidRPr="007812F7">
        <w:rPr>
          <w:spacing w:val="-16"/>
          <w:sz w:val="28"/>
          <w:szCs w:val="28"/>
        </w:rPr>
        <w:t>2.</w:t>
      </w:r>
      <w:r w:rsidR="00912F3D" w:rsidRPr="007812F7">
        <w:rPr>
          <w:sz w:val="28"/>
          <w:szCs w:val="28"/>
        </w:rPr>
        <w:t xml:space="preserve"> </w:t>
      </w:r>
      <w:r w:rsidRPr="007812F7">
        <w:rPr>
          <w:spacing w:val="10"/>
          <w:sz w:val="28"/>
          <w:szCs w:val="28"/>
        </w:rPr>
        <w:t xml:space="preserve">Орган или должностное лицо, к которому обращен депутатский </w:t>
      </w:r>
      <w:r w:rsidR="00912F3D" w:rsidRPr="007812F7">
        <w:rPr>
          <w:spacing w:val="7"/>
          <w:sz w:val="28"/>
          <w:szCs w:val="28"/>
        </w:rPr>
        <w:t xml:space="preserve">запрос, </w:t>
      </w:r>
      <w:r w:rsidRPr="007812F7">
        <w:rPr>
          <w:spacing w:val="7"/>
          <w:sz w:val="28"/>
          <w:szCs w:val="28"/>
        </w:rPr>
        <w:t>в течен</w:t>
      </w:r>
      <w:r w:rsidR="00912F3D" w:rsidRPr="007812F7">
        <w:rPr>
          <w:spacing w:val="7"/>
          <w:sz w:val="28"/>
          <w:szCs w:val="28"/>
        </w:rPr>
        <w:t xml:space="preserve">ие 30 календарных дней со дня </w:t>
      </w:r>
      <w:r w:rsidRPr="007812F7">
        <w:rPr>
          <w:spacing w:val="7"/>
          <w:sz w:val="28"/>
          <w:szCs w:val="28"/>
        </w:rPr>
        <w:t xml:space="preserve">получения депутатского </w:t>
      </w:r>
      <w:r w:rsidR="00912F3D" w:rsidRPr="007812F7">
        <w:rPr>
          <w:spacing w:val="-3"/>
          <w:sz w:val="28"/>
          <w:szCs w:val="28"/>
        </w:rPr>
        <w:t xml:space="preserve">запроса, если иное не предусмотрено решением Совета, обязан </w:t>
      </w:r>
      <w:r w:rsidRPr="007812F7">
        <w:rPr>
          <w:spacing w:val="-3"/>
          <w:sz w:val="28"/>
          <w:szCs w:val="28"/>
        </w:rPr>
        <w:t xml:space="preserve">дать </w:t>
      </w:r>
      <w:r w:rsidR="00912F3D" w:rsidRPr="007812F7">
        <w:rPr>
          <w:spacing w:val="1"/>
          <w:sz w:val="28"/>
          <w:szCs w:val="28"/>
        </w:rPr>
        <w:t xml:space="preserve">письменный ответ на депутатский запрос Совета или </w:t>
      </w:r>
      <w:r w:rsidRPr="007812F7">
        <w:rPr>
          <w:spacing w:val="1"/>
          <w:sz w:val="28"/>
          <w:szCs w:val="28"/>
        </w:rPr>
        <w:t xml:space="preserve">непосредственно </w:t>
      </w:r>
      <w:r w:rsidRPr="007812F7">
        <w:rPr>
          <w:spacing w:val="-4"/>
          <w:sz w:val="28"/>
          <w:szCs w:val="28"/>
        </w:rPr>
        <w:t>депутату.</w:t>
      </w:r>
    </w:p>
    <w:p w:rsidR="00107A93" w:rsidRPr="007812F7" w:rsidRDefault="00107A93" w:rsidP="007812F7">
      <w:pPr>
        <w:ind w:firstLine="851"/>
        <w:jc w:val="both"/>
        <w:rPr>
          <w:spacing w:val="-1"/>
          <w:sz w:val="28"/>
          <w:szCs w:val="28"/>
        </w:rPr>
      </w:pPr>
      <w:r w:rsidRPr="007812F7">
        <w:rPr>
          <w:spacing w:val="-20"/>
          <w:sz w:val="28"/>
          <w:szCs w:val="28"/>
        </w:rPr>
        <w:t>3.</w:t>
      </w:r>
      <w:r w:rsidR="00912F3D" w:rsidRPr="007812F7">
        <w:rPr>
          <w:sz w:val="28"/>
          <w:szCs w:val="28"/>
        </w:rPr>
        <w:t xml:space="preserve"> </w:t>
      </w:r>
      <w:r w:rsidR="00912F3D" w:rsidRPr="007812F7">
        <w:rPr>
          <w:spacing w:val="2"/>
          <w:sz w:val="28"/>
          <w:szCs w:val="28"/>
        </w:rPr>
        <w:t xml:space="preserve">Ответ на </w:t>
      </w:r>
      <w:r w:rsidRPr="007812F7">
        <w:rPr>
          <w:spacing w:val="2"/>
          <w:sz w:val="28"/>
          <w:szCs w:val="28"/>
        </w:rPr>
        <w:t>депутатс</w:t>
      </w:r>
      <w:r w:rsidR="00912F3D" w:rsidRPr="007812F7">
        <w:rPr>
          <w:spacing w:val="2"/>
          <w:sz w:val="28"/>
          <w:szCs w:val="28"/>
        </w:rPr>
        <w:t>кий запрос, направленный в адрес</w:t>
      </w:r>
      <w:r w:rsidRPr="007812F7">
        <w:rPr>
          <w:spacing w:val="2"/>
          <w:sz w:val="28"/>
          <w:szCs w:val="28"/>
        </w:rPr>
        <w:t xml:space="preserve"> Совета, </w:t>
      </w:r>
      <w:r w:rsidRPr="007812F7">
        <w:rPr>
          <w:spacing w:val="1"/>
          <w:sz w:val="28"/>
          <w:szCs w:val="28"/>
        </w:rPr>
        <w:t xml:space="preserve">оглашается на его заседании. Депутат вправе дать на заседании Совета оценку ответа на свой запрос, внести проект решения по рассматриваемому </w:t>
      </w:r>
      <w:r w:rsidRPr="007812F7">
        <w:rPr>
          <w:spacing w:val="-1"/>
          <w:sz w:val="28"/>
          <w:szCs w:val="28"/>
        </w:rPr>
        <w:t>депутатскому запросу.</w:t>
      </w:r>
    </w:p>
    <w:p w:rsidR="00107A93" w:rsidRPr="007812F7" w:rsidRDefault="00107A93" w:rsidP="007812F7">
      <w:pPr>
        <w:ind w:firstLine="851"/>
        <w:jc w:val="both"/>
        <w:rPr>
          <w:spacing w:val="-3"/>
          <w:sz w:val="28"/>
          <w:szCs w:val="28"/>
        </w:rPr>
      </w:pPr>
      <w:r w:rsidRPr="007812F7">
        <w:rPr>
          <w:spacing w:val="-3"/>
          <w:sz w:val="28"/>
          <w:szCs w:val="28"/>
        </w:rPr>
        <w:t>Статья 97.</w:t>
      </w:r>
    </w:p>
    <w:p w:rsidR="00107A93" w:rsidRPr="007812F7" w:rsidRDefault="00107A93" w:rsidP="007812F7">
      <w:pPr>
        <w:ind w:firstLine="851"/>
        <w:jc w:val="both"/>
        <w:rPr>
          <w:spacing w:val="1"/>
          <w:sz w:val="28"/>
          <w:szCs w:val="28"/>
        </w:rPr>
      </w:pPr>
      <w:r w:rsidRPr="007812F7">
        <w:rPr>
          <w:spacing w:val="-1"/>
          <w:sz w:val="28"/>
          <w:szCs w:val="28"/>
        </w:rPr>
        <w:t xml:space="preserve">Депутатский запрос, ответ на него, а также решение Совета, принятое по </w:t>
      </w:r>
      <w:r w:rsidRPr="007812F7">
        <w:rPr>
          <w:spacing w:val="3"/>
          <w:sz w:val="28"/>
          <w:szCs w:val="28"/>
        </w:rPr>
        <w:t xml:space="preserve">результатам рассмотрения депутатского запроса, по решению Совета могут </w:t>
      </w:r>
      <w:r w:rsidRPr="007812F7">
        <w:rPr>
          <w:spacing w:val="1"/>
          <w:sz w:val="28"/>
          <w:szCs w:val="28"/>
        </w:rPr>
        <w:t>быть доведены до сведения населения через средства массовой информации.</w:t>
      </w:r>
    </w:p>
    <w:p w:rsidR="00107A93" w:rsidRPr="007812F7" w:rsidRDefault="00107A93" w:rsidP="007812F7">
      <w:pPr>
        <w:jc w:val="center"/>
        <w:rPr>
          <w:b/>
          <w:spacing w:val="1"/>
          <w:sz w:val="28"/>
          <w:szCs w:val="28"/>
        </w:rPr>
      </w:pPr>
      <w:r w:rsidRPr="007812F7">
        <w:rPr>
          <w:b/>
          <w:spacing w:val="1"/>
          <w:sz w:val="28"/>
          <w:szCs w:val="28"/>
        </w:rPr>
        <w:t>Глава 19. Наказы избирателей</w:t>
      </w:r>
    </w:p>
    <w:p w:rsidR="00107A93" w:rsidRPr="007812F7" w:rsidRDefault="00107A93" w:rsidP="007812F7">
      <w:pPr>
        <w:jc w:val="both"/>
        <w:rPr>
          <w:sz w:val="28"/>
          <w:szCs w:val="28"/>
        </w:rPr>
      </w:pPr>
      <w:r w:rsidRPr="007812F7">
        <w:rPr>
          <w:sz w:val="28"/>
          <w:szCs w:val="28"/>
        </w:rPr>
        <w:t>Статья 98.</w:t>
      </w:r>
    </w:p>
    <w:p w:rsidR="00107A93" w:rsidRPr="007812F7" w:rsidRDefault="00107A93" w:rsidP="007812F7">
      <w:pPr>
        <w:ind w:firstLine="851"/>
        <w:jc w:val="both"/>
        <w:rPr>
          <w:spacing w:val="1"/>
          <w:sz w:val="28"/>
          <w:szCs w:val="28"/>
        </w:rPr>
      </w:pPr>
      <w:r w:rsidRPr="007812F7">
        <w:rPr>
          <w:spacing w:val="5"/>
          <w:sz w:val="28"/>
          <w:szCs w:val="28"/>
        </w:rPr>
        <w:t xml:space="preserve">1. Наказы избирателей депутатам Советом являются одной из форм </w:t>
      </w:r>
      <w:r w:rsidRPr="007812F7">
        <w:rPr>
          <w:sz w:val="28"/>
          <w:szCs w:val="28"/>
        </w:rPr>
        <w:t xml:space="preserve">осуществления демократии, выражения воли и интересов населения, </w:t>
      </w:r>
      <w:r w:rsidRPr="007812F7">
        <w:rPr>
          <w:spacing w:val="1"/>
          <w:sz w:val="28"/>
          <w:szCs w:val="28"/>
        </w:rPr>
        <w:t>непосредственного участия граждан в решении вопросов местного значения.</w:t>
      </w:r>
    </w:p>
    <w:p w:rsidR="00107A93" w:rsidRPr="007812F7" w:rsidRDefault="00107A93" w:rsidP="007812F7">
      <w:pPr>
        <w:ind w:firstLine="851"/>
        <w:jc w:val="both"/>
        <w:rPr>
          <w:spacing w:val="1"/>
          <w:sz w:val="28"/>
          <w:szCs w:val="28"/>
        </w:rPr>
      </w:pPr>
      <w:r w:rsidRPr="007812F7">
        <w:rPr>
          <w:spacing w:val="1"/>
          <w:sz w:val="28"/>
          <w:szCs w:val="28"/>
        </w:rPr>
        <w:t xml:space="preserve">2. </w:t>
      </w:r>
      <w:r w:rsidRPr="007812F7">
        <w:rPr>
          <w:spacing w:val="3"/>
          <w:sz w:val="28"/>
          <w:szCs w:val="28"/>
        </w:rPr>
        <w:t xml:space="preserve">Избиратели могут вносить предложения о наказах на собраниях, </w:t>
      </w:r>
      <w:r w:rsidRPr="007812F7">
        <w:rPr>
          <w:spacing w:val="2"/>
          <w:sz w:val="28"/>
          <w:szCs w:val="28"/>
        </w:rPr>
        <w:t>конференциях избирателе</w:t>
      </w:r>
      <w:r w:rsidR="00912F3D" w:rsidRPr="007812F7">
        <w:rPr>
          <w:spacing w:val="2"/>
          <w:sz w:val="28"/>
          <w:szCs w:val="28"/>
        </w:rPr>
        <w:t xml:space="preserve">й в ходе </w:t>
      </w:r>
      <w:proofErr w:type="gramStart"/>
      <w:r w:rsidR="00912F3D" w:rsidRPr="007812F7">
        <w:rPr>
          <w:spacing w:val="2"/>
          <w:sz w:val="28"/>
          <w:szCs w:val="28"/>
        </w:rPr>
        <w:t xml:space="preserve">предвыборных </w:t>
      </w:r>
      <w:r w:rsidRPr="007812F7">
        <w:rPr>
          <w:spacing w:val="2"/>
          <w:sz w:val="28"/>
          <w:szCs w:val="28"/>
        </w:rPr>
        <w:t>компаний</w:t>
      </w:r>
      <w:proofErr w:type="gramEnd"/>
      <w:r w:rsidRPr="007812F7">
        <w:rPr>
          <w:spacing w:val="2"/>
          <w:sz w:val="28"/>
          <w:szCs w:val="28"/>
        </w:rPr>
        <w:t xml:space="preserve">, а также в ходе </w:t>
      </w:r>
      <w:r w:rsidRPr="007812F7">
        <w:rPr>
          <w:spacing w:val="1"/>
          <w:sz w:val="28"/>
          <w:szCs w:val="28"/>
        </w:rPr>
        <w:t>ежегодных отчетов депутатов Совета.</w:t>
      </w:r>
    </w:p>
    <w:p w:rsidR="00107A93" w:rsidRPr="007812F7" w:rsidRDefault="00107A93" w:rsidP="007812F7">
      <w:pPr>
        <w:ind w:firstLine="851"/>
        <w:jc w:val="both"/>
        <w:rPr>
          <w:spacing w:val="1"/>
          <w:sz w:val="28"/>
          <w:szCs w:val="28"/>
        </w:rPr>
      </w:pPr>
      <w:r w:rsidRPr="007812F7">
        <w:rPr>
          <w:spacing w:val="1"/>
          <w:sz w:val="28"/>
          <w:szCs w:val="28"/>
        </w:rPr>
        <w:lastRenderedPageBreak/>
        <w:t xml:space="preserve">3. </w:t>
      </w:r>
      <w:r w:rsidRPr="007812F7">
        <w:rPr>
          <w:spacing w:val="2"/>
          <w:sz w:val="28"/>
          <w:szCs w:val="28"/>
        </w:rPr>
        <w:t xml:space="preserve">Предложения о наказах избирателей, полученные депутатами Совета в </w:t>
      </w:r>
      <w:r w:rsidRPr="007812F7">
        <w:rPr>
          <w:spacing w:val="4"/>
          <w:sz w:val="28"/>
          <w:szCs w:val="28"/>
        </w:rPr>
        <w:t xml:space="preserve">ходе ежегодных отчетов перед избирателями, представляются в Совет не </w:t>
      </w:r>
      <w:r w:rsidRPr="007812F7">
        <w:rPr>
          <w:spacing w:val="1"/>
          <w:sz w:val="28"/>
          <w:szCs w:val="28"/>
        </w:rPr>
        <w:t>позднее, чем за два месяца до рассмотрения соответствующего бюджета.</w:t>
      </w:r>
    </w:p>
    <w:p w:rsidR="00107A93" w:rsidRPr="007812F7" w:rsidRDefault="00107A93" w:rsidP="007812F7">
      <w:pPr>
        <w:ind w:firstLine="851"/>
        <w:jc w:val="both"/>
        <w:rPr>
          <w:spacing w:val="1"/>
          <w:sz w:val="28"/>
          <w:szCs w:val="28"/>
        </w:rPr>
      </w:pPr>
      <w:r w:rsidRPr="007812F7">
        <w:rPr>
          <w:spacing w:val="2"/>
          <w:sz w:val="28"/>
          <w:szCs w:val="28"/>
        </w:rPr>
        <w:t xml:space="preserve">4. Учет и обобщение предложений о наказах избирателей осуществляется </w:t>
      </w:r>
      <w:r w:rsidRPr="007812F7">
        <w:rPr>
          <w:spacing w:val="6"/>
          <w:sz w:val="28"/>
          <w:szCs w:val="28"/>
        </w:rPr>
        <w:t xml:space="preserve">в комиссиях Совета. Обобщенные предложения о наказах избирателей, </w:t>
      </w:r>
      <w:r w:rsidRPr="007812F7">
        <w:rPr>
          <w:spacing w:val="1"/>
          <w:sz w:val="28"/>
          <w:szCs w:val="28"/>
        </w:rPr>
        <w:t xml:space="preserve">реализация которых относится к ведению органов местного самоуправления, направляются в администрацию Кавказского района, которая в течение месяца проводит </w:t>
      </w:r>
      <w:r w:rsidRPr="007812F7">
        <w:rPr>
          <w:spacing w:val="10"/>
          <w:sz w:val="28"/>
          <w:szCs w:val="28"/>
        </w:rPr>
        <w:t xml:space="preserve">предварительное рассмотрение предложений о наказах избирателей и </w:t>
      </w:r>
      <w:r w:rsidRPr="007812F7">
        <w:rPr>
          <w:spacing w:val="1"/>
          <w:sz w:val="28"/>
          <w:szCs w:val="28"/>
        </w:rPr>
        <w:t>готовит проект плана мероприятий по выполнению наказов избирателей.</w:t>
      </w:r>
    </w:p>
    <w:p w:rsidR="00107A93" w:rsidRPr="007812F7" w:rsidRDefault="00107A93" w:rsidP="007812F7">
      <w:pPr>
        <w:ind w:firstLine="851"/>
        <w:jc w:val="both"/>
        <w:rPr>
          <w:sz w:val="28"/>
          <w:szCs w:val="28"/>
        </w:rPr>
      </w:pPr>
      <w:r w:rsidRPr="007812F7">
        <w:rPr>
          <w:spacing w:val="1"/>
          <w:sz w:val="28"/>
          <w:szCs w:val="28"/>
        </w:rPr>
        <w:t xml:space="preserve">5. Совет рассматривает внесенные предложения о наказах избирателей до </w:t>
      </w:r>
      <w:r w:rsidRPr="007812F7">
        <w:rPr>
          <w:sz w:val="28"/>
          <w:szCs w:val="28"/>
        </w:rPr>
        <w:t xml:space="preserve">принятия бюджета на очередной финансовый год и принимает решение об </w:t>
      </w:r>
      <w:r w:rsidRPr="007812F7">
        <w:rPr>
          <w:spacing w:val="9"/>
          <w:sz w:val="28"/>
          <w:szCs w:val="28"/>
        </w:rPr>
        <w:t xml:space="preserve">одобрении и принятии к выполнению или отклонению предложений о </w:t>
      </w:r>
      <w:r w:rsidRPr="007812F7">
        <w:rPr>
          <w:spacing w:val="1"/>
          <w:sz w:val="28"/>
          <w:szCs w:val="28"/>
        </w:rPr>
        <w:t xml:space="preserve">наказах избирателей, а также утверждает план мероприятий по выполнению </w:t>
      </w:r>
      <w:r w:rsidRPr="007812F7">
        <w:rPr>
          <w:sz w:val="28"/>
          <w:szCs w:val="28"/>
        </w:rPr>
        <w:t>наказов избирателей (реестр).</w:t>
      </w:r>
    </w:p>
    <w:p w:rsidR="00107A93" w:rsidRPr="007812F7" w:rsidRDefault="00107A93" w:rsidP="007812F7">
      <w:pPr>
        <w:ind w:firstLine="851"/>
        <w:jc w:val="both"/>
        <w:rPr>
          <w:spacing w:val="1"/>
          <w:sz w:val="28"/>
          <w:szCs w:val="28"/>
        </w:rPr>
      </w:pPr>
      <w:r w:rsidRPr="007812F7">
        <w:rPr>
          <w:spacing w:val="1"/>
          <w:sz w:val="28"/>
          <w:szCs w:val="28"/>
        </w:rPr>
        <w:t xml:space="preserve">6. Решение Совета о наказах избирателей направляется в администрацию </w:t>
      </w:r>
      <w:r w:rsidRPr="007812F7">
        <w:rPr>
          <w:spacing w:val="5"/>
          <w:sz w:val="28"/>
          <w:szCs w:val="28"/>
        </w:rPr>
        <w:t xml:space="preserve">Кавказского района, которая учитывает план мероприятий по выполнению наказов </w:t>
      </w:r>
      <w:r w:rsidRPr="007812F7">
        <w:rPr>
          <w:spacing w:val="3"/>
          <w:sz w:val="28"/>
          <w:szCs w:val="28"/>
        </w:rPr>
        <w:t>избирателей при разработке проектов планов и программ социально-</w:t>
      </w:r>
      <w:r w:rsidRPr="007812F7">
        <w:rPr>
          <w:spacing w:val="16"/>
          <w:sz w:val="28"/>
          <w:szCs w:val="28"/>
        </w:rPr>
        <w:t xml:space="preserve">экономического развития муниципального образования, а также проекта бюджета на </w:t>
      </w:r>
      <w:r w:rsidRPr="007812F7">
        <w:rPr>
          <w:spacing w:val="1"/>
          <w:sz w:val="28"/>
          <w:szCs w:val="28"/>
        </w:rPr>
        <w:t>соответствующий финансовый год.</w:t>
      </w:r>
    </w:p>
    <w:p w:rsidR="00107A93" w:rsidRPr="007812F7" w:rsidRDefault="00107A93" w:rsidP="007812F7">
      <w:pPr>
        <w:ind w:firstLine="851"/>
        <w:jc w:val="both"/>
        <w:rPr>
          <w:spacing w:val="1"/>
          <w:sz w:val="28"/>
          <w:szCs w:val="28"/>
        </w:rPr>
      </w:pPr>
      <w:r w:rsidRPr="007812F7">
        <w:rPr>
          <w:spacing w:val="4"/>
          <w:sz w:val="28"/>
          <w:szCs w:val="28"/>
        </w:rPr>
        <w:t xml:space="preserve">7. Финансирование расходов на выполнение наказов избирателей </w:t>
      </w:r>
      <w:r w:rsidRPr="007812F7">
        <w:rPr>
          <w:spacing w:val="1"/>
          <w:sz w:val="28"/>
          <w:szCs w:val="28"/>
        </w:rPr>
        <w:t>осуществляется за счет средств местного бюджета.</w:t>
      </w:r>
    </w:p>
    <w:p w:rsidR="00107A93" w:rsidRPr="007812F7" w:rsidRDefault="00107A93" w:rsidP="007812F7">
      <w:pPr>
        <w:ind w:firstLine="851"/>
        <w:jc w:val="both"/>
        <w:rPr>
          <w:spacing w:val="-1"/>
          <w:sz w:val="28"/>
          <w:szCs w:val="28"/>
          <w:u w:val="single"/>
        </w:rPr>
      </w:pPr>
      <w:r w:rsidRPr="007812F7">
        <w:rPr>
          <w:spacing w:val="1"/>
          <w:sz w:val="28"/>
          <w:szCs w:val="28"/>
        </w:rPr>
        <w:t xml:space="preserve">8. Совет своим решением устанавливает максимальный объем средств, </w:t>
      </w:r>
      <w:r w:rsidRPr="007812F7">
        <w:rPr>
          <w:sz w:val="28"/>
          <w:szCs w:val="28"/>
        </w:rPr>
        <w:t>предусматриваемых в местном бюджете на выполнение наказов избирателей.</w:t>
      </w:r>
      <w:r w:rsidRPr="007812F7">
        <w:rPr>
          <w:spacing w:val="-1"/>
          <w:sz w:val="28"/>
          <w:szCs w:val="28"/>
          <w:u w:val="single"/>
        </w:rPr>
        <w:t xml:space="preserve"> </w:t>
      </w:r>
    </w:p>
    <w:p w:rsidR="00107A93" w:rsidRPr="007812F7" w:rsidRDefault="00107A93" w:rsidP="007812F7">
      <w:pPr>
        <w:ind w:firstLine="851"/>
        <w:jc w:val="both"/>
        <w:rPr>
          <w:spacing w:val="1"/>
          <w:sz w:val="28"/>
          <w:szCs w:val="28"/>
        </w:rPr>
      </w:pPr>
      <w:r w:rsidRPr="007812F7">
        <w:rPr>
          <w:spacing w:val="-1"/>
          <w:sz w:val="28"/>
          <w:szCs w:val="28"/>
        </w:rPr>
        <w:t xml:space="preserve">9. </w:t>
      </w:r>
      <w:proofErr w:type="gramStart"/>
      <w:r w:rsidRPr="007812F7">
        <w:rPr>
          <w:spacing w:val="1"/>
          <w:sz w:val="28"/>
          <w:szCs w:val="28"/>
        </w:rPr>
        <w:t>Контроль за</w:t>
      </w:r>
      <w:proofErr w:type="gramEnd"/>
      <w:r w:rsidRPr="007812F7">
        <w:rPr>
          <w:spacing w:val="1"/>
          <w:sz w:val="28"/>
          <w:szCs w:val="28"/>
        </w:rPr>
        <w:t xml:space="preserve"> выполнением наказов избирателей осуществляет Совет. </w:t>
      </w:r>
      <w:r w:rsidRPr="007812F7">
        <w:rPr>
          <w:spacing w:val="7"/>
          <w:sz w:val="28"/>
          <w:szCs w:val="28"/>
        </w:rPr>
        <w:t xml:space="preserve">Ход выполнения наказов избирателей обсуждается Советом на заседаниях и </w:t>
      </w:r>
      <w:r w:rsidRPr="007812F7">
        <w:rPr>
          <w:spacing w:val="1"/>
          <w:sz w:val="28"/>
          <w:szCs w:val="28"/>
        </w:rPr>
        <w:t>при рассмотрении отчетов об исполнении местного бюджета.</w:t>
      </w:r>
    </w:p>
    <w:p w:rsidR="00107A93" w:rsidRPr="007812F7" w:rsidRDefault="00107A93" w:rsidP="007812F7">
      <w:pPr>
        <w:ind w:firstLine="851"/>
        <w:jc w:val="both"/>
        <w:rPr>
          <w:spacing w:val="1"/>
          <w:sz w:val="28"/>
          <w:szCs w:val="28"/>
        </w:rPr>
      </w:pPr>
      <w:r w:rsidRPr="007812F7">
        <w:rPr>
          <w:sz w:val="28"/>
          <w:szCs w:val="28"/>
        </w:rPr>
        <w:t xml:space="preserve">10. Депутаты Совета информируют население о ходе выполнения наказов </w:t>
      </w:r>
      <w:r w:rsidRPr="007812F7">
        <w:rPr>
          <w:spacing w:val="1"/>
          <w:sz w:val="28"/>
          <w:szCs w:val="28"/>
        </w:rPr>
        <w:t>избирателей через средства массовой информации, а также на собраниях, (сходах), конференциях избирателей в ходе ежегодных отчетов перед избирателями.</w:t>
      </w:r>
    </w:p>
    <w:p w:rsidR="00107A93" w:rsidRPr="007812F7" w:rsidRDefault="00107A93" w:rsidP="007812F7">
      <w:pPr>
        <w:ind w:firstLine="851"/>
        <w:jc w:val="both"/>
        <w:rPr>
          <w:b/>
          <w:spacing w:val="2"/>
          <w:sz w:val="28"/>
          <w:szCs w:val="28"/>
        </w:rPr>
      </w:pPr>
    </w:p>
    <w:p w:rsidR="00107A93" w:rsidRPr="007812F7" w:rsidRDefault="00107A93" w:rsidP="007812F7">
      <w:pPr>
        <w:ind w:firstLine="708"/>
        <w:jc w:val="center"/>
        <w:rPr>
          <w:b/>
          <w:spacing w:val="2"/>
          <w:sz w:val="28"/>
          <w:szCs w:val="28"/>
        </w:rPr>
      </w:pPr>
      <w:r w:rsidRPr="007812F7">
        <w:rPr>
          <w:b/>
          <w:spacing w:val="2"/>
          <w:sz w:val="28"/>
          <w:szCs w:val="28"/>
        </w:rPr>
        <w:t>Глава 20. Рассмотрение протестов и представлений</w:t>
      </w:r>
    </w:p>
    <w:p w:rsidR="00107A93" w:rsidRPr="007812F7" w:rsidRDefault="00107A93" w:rsidP="007812F7">
      <w:pPr>
        <w:jc w:val="center"/>
        <w:rPr>
          <w:b/>
          <w:sz w:val="28"/>
          <w:szCs w:val="28"/>
        </w:rPr>
      </w:pPr>
      <w:r w:rsidRPr="007812F7">
        <w:rPr>
          <w:b/>
          <w:sz w:val="28"/>
          <w:szCs w:val="28"/>
        </w:rPr>
        <w:t>прокурора района</w:t>
      </w:r>
    </w:p>
    <w:p w:rsidR="00107A93" w:rsidRPr="007812F7" w:rsidRDefault="00107A93" w:rsidP="007812F7">
      <w:pPr>
        <w:ind w:firstLine="851"/>
        <w:jc w:val="both"/>
        <w:rPr>
          <w:sz w:val="28"/>
          <w:szCs w:val="28"/>
        </w:rPr>
      </w:pPr>
      <w:r w:rsidRPr="007812F7">
        <w:rPr>
          <w:sz w:val="28"/>
          <w:szCs w:val="28"/>
        </w:rPr>
        <w:t>Статья 99.</w:t>
      </w:r>
    </w:p>
    <w:p w:rsidR="00107A93" w:rsidRPr="007812F7" w:rsidRDefault="003E1E8D" w:rsidP="007812F7">
      <w:pPr>
        <w:ind w:firstLine="851"/>
        <w:jc w:val="both"/>
        <w:rPr>
          <w:spacing w:val="1"/>
          <w:sz w:val="28"/>
          <w:szCs w:val="28"/>
        </w:rPr>
      </w:pPr>
      <w:r>
        <w:rPr>
          <w:spacing w:val="5"/>
          <w:sz w:val="28"/>
          <w:szCs w:val="28"/>
        </w:rPr>
        <w:t xml:space="preserve">1. Поступившие в Совет протест, представление </w:t>
      </w:r>
      <w:r w:rsidR="00107A93" w:rsidRPr="007812F7">
        <w:rPr>
          <w:spacing w:val="5"/>
          <w:sz w:val="28"/>
          <w:szCs w:val="28"/>
        </w:rPr>
        <w:t>прокурора района</w:t>
      </w:r>
      <w:r>
        <w:rPr>
          <w:spacing w:val="5"/>
          <w:sz w:val="28"/>
          <w:szCs w:val="28"/>
        </w:rPr>
        <w:t xml:space="preserve"> </w:t>
      </w:r>
      <w:r w:rsidR="00107A93" w:rsidRPr="007812F7">
        <w:rPr>
          <w:spacing w:val="1"/>
          <w:sz w:val="28"/>
          <w:szCs w:val="28"/>
        </w:rPr>
        <w:t>направляются председателем Совета в соот</w:t>
      </w:r>
      <w:r>
        <w:rPr>
          <w:spacing w:val="1"/>
          <w:sz w:val="28"/>
          <w:szCs w:val="28"/>
        </w:rPr>
        <w:t xml:space="preserve">ветствующую комиссию Совета, а </w:t>
      </w:r>
      <w:r w:rsidR="00107A93" w:rsidRPr="007812F7">
        <w:rPr>
          <w:spacing w:val="1"/>
          <w:sz w:val="28"/>
          <w:szCs w:val="28"/>
        </w:rPr>
        <w:t>их копии в правовой отдел администра</w:t>
      </w:r>
      <w:r>
        <w:rPr>
          <w:spacing w:val="1"/>
          <w:sz w:val="28"/>
          <w:szCs w:val="28"/>
        </w:rPr>
        <w:t xml:space="preserve">ции муниципального образования </w:t>
      </w:r>
      <w:r w:rsidR="00107A93" w:rsidRPr="007812F7">
        <w:rPr>
          <w:spacing w:val="1"/>
          <w:sz w:val="28"/>
          <w:szCs w:val="28"/>
        </w:rPr>
        <w:t>и разработчи</w:t>
      </w:r>
      <w:r>
        <w:rPr>
          <w:spacing w:val="1"/>
          <w:sz w:val="28"/>
          <w:szCs w:val="28"/>
        </w:rPr>
        <w:t xml:space="preserve">ку правового акта. </w:t>
      </w:r>
    </w:p>
    <w:p w:rsidR="00107A93" w:rsidRPr="007812F7" w:rsidRDefault="00107A93" w:rsidP="007812F7">
      <w:pPr>
        <w:ind w:firstLine="851"/>
        <w:jc w:val="both"/>
        <w:rPr>
          <w:sz w:val="28"/>
          <w:szCs w:val="28"/>
        </w:rPr>
      </w:pPr>
      <w:r w:rsidRPr="007812F7">
        <w:rPr>
          <w:spacing w:val="4"/>
          <w:sz w:val="28"/>
          <w:szCs w:val="28"/>
        </w:rPr>
        <w:t>2. Протест, представление прокурора района подлежат рассмотрению</w:t>
      </w:r>
      <w:r w:rsidR="003E1E8D">
        <w:rPr>
          <w:spacing w:val="4"/>
          <w:sz w:val="28"/>
          <w:szCs w:val="28"/>
        </w:rPr>
        <w:t xml:space="preserve"> </w:t>
      </w:r>
      <w:r w:rsidRPr="007812F7">
        <w:rPr>
          <w:sz w:val="28"/>
          <w:szCs w:val="28"/>
        </w:rPr>
        <w:t>на очередном заседании Совета.</w:t>
      </w:r>
    </w:p>
    <w:p w:rsidR="00107A93" w:rsidRPr="007812F7" w:rsidRDefault="00107A93" w:rsidP="007812F7">
      <w:pPr>
        <w:ind w:firstLine="851"/>
        <w:jc w:val="both"/>
        <w:rPr>
          <w:spacing w:val="1"/>
          <w:sz w:val="28"/>
          <w:szCs w:val="28"/>
        </w:rPr>
      </w:pPr>
      <w:r w:rsidRPr="007812F7">
        <w:rPr>
          <w:sz w:val="28"/>
          <w:szCs w:val="28"/>
        </w:rPr>
        <w:t xml:space="preserve">3. Прокурору района, внесшему протест или представление, сообщается </w:t>
      </w:r>
      <w:r w:rsidRPr="007812F7">
        <w:rPr>
          <w:spacing w:val="6"/>
          <w:sz w:val="28"/>
          <w:szCs w:val="28"/>
        </w:rPr>
        <w:t xml:space="preserve">о дне заседания Совета, в проект повестки дня которого включен вопрос о </w:t>
      </w:r>
      <w:r w:rsidRPr="007812F7">
        <w:rPr>
          <w:spacing w:val="1"/>
          <w:sz w:val="28"/>
          <w:szCs w:val="28"/>
        </w:rPr>
        <w:t>рассмотрении протеста, представлении прокурора.</w:t>
      </w:r>
    </w:p>
    <w:p w:rsidR="00107A93" w:rsidRPr="007812F7" w:rsidRDefault="00107A93" w:rsidP="007812F7">
      <w:pPr>
        <w:ind w:firstLine="851"/>
        <w:jc w:val="both"/>
        <w:rPr>
          <w:spacing w:val="5"/>
          <w:sz w:val="28"/>
          <w:szCs w:val="28"/>
        </w:rPr>
      </w:pPr>
      <w:r w:rsidRPr="007812F7">
        <w:rPr>
          <w:spacing w:val="1"/>
          <w:sz w:val="28"/>
          <w:szCs w:val="28"/>
        </w:rPr>
        <w:lastRenderedPageBreak/>
        <w:t xml:space="preserve">4. При рассмотрении протеста, представления прокурора района на </w:t>
      </w:r>
      <w:r w:rsidRPr="007812F7">
        <w:rPr>
          <w:spacing w:val="6"/>
          <w:sz w:val="28"/>
          <w:szCs w:val="28"/>
        </w:rPr>
        <w:t xml:space="preserve">заседании Совета слово для доклада предоставляется председателю </w:t>
      </w:r>
      <w:r w:rsidRPr="007812F7">
        <w:rPr>
          <w:sz w:val="28"/>
          <w:szCs w:val="28"/>
        </w:rPr>
        <w:t>соответствующей комиссии, осуществляющей его предварительное изучение.</w:t>
      </w:r>
      <w:r w:rsidRPr="007812F7">
        <w:rPr>
          <w:spacing w:val="5"/>
          <w:sz w:val="28"/>
          <w:szCs w:val="28"/>
        </w:rPr>
        <w:t xml:space="preserve"> </w:t>
      </w:r>
    </w:p>
    <w:p w:rsidR="00107A93" w:rsidRPr="007812F7" w:rsidRDefault="00107A93" w:rsidP="007812F7">
      <w:pPr>
        <w:ind w:firstLine="851"/>
        <w:jc w:val="both"/>
        <w:rPr>
          <w:spacing w:val="1"/>
          <w:sz w:val="28"/>
          <w:szCs w:val="28"/>
        </w:rPr>
      </w:pPr>
      <w:r w:rsidRPr="007812F7">
        <w:rPr>
          <w:spacing w:val="5"/>
          <w:sz w:val="28"/>
          <w:szCs w:val="28"/>
        </w:rPr>
        <w:t xml:space="preserve">5. При рассмотрении протеста, представления прокурора района Совет </w:t>
      </w:r>
      <w:r w:rsidRPr="007812F7">
        <w:rPr>
          <w:spacing w:val="1"/>
          <w:sz w:val="28"/>
          <w:szCs w:val="28"/>
        </w:rPr>
        <w:t>вправе принять одно из следующих решений:</w:t>
      </w:r>
    </w:p>
    <w:p w:rsidR="00107A93" w:rsidRPr="007812F7" w:rsidRDefault="00107A93" w:rsidP="007812F7">
      <w:pPr>
        <w:ind w:firstLine="851"/>
        <w:jc w:val="both"/>
        <w:rPr>
          <w:spacing w:val="2"/>
          <w:sz w:val="28"/>
          <w:szCs w:val="28"/>
        </w:rPr>
      </w:pPr>
      <w:r w:rsidRPr="007812F7">
        <w:rPr>
          <w:spacing w:val="-13"/>
          <w:sz w:val="28"/>
          <w:szCs w:val="28"/>
        </w:rPr>
        <w:t>1)</w:t>
      </w:r>
      <w:r w:rsidRPr="007812F7">
        <w:rPr>
          <w:sz w:val="28"/>
          <w:szCs w:val="28"/>
        </w:rPr>
        <w:tab/>
      </w:r>
      <w:r w:rsidRPr="007812F7">
        <w:rPr>
          <w:spacing w:val="2"/>
          <w:sz w:val="28"/>
          <w:szCs w:val="28"/>
        </w:rPr>
        <w:t>об удовлетворении протеста, представления прокурора;</w:t>
      </w:r>
    </w:p>
    <w:p w:rsidR="00107A93" w:rsidRPr="007812F7" w:rsidRDefault="00107A93" w:rsidP="007812F7">
      <w:pPr>
        <w:numPr>
          <w:ilvl w:val="2"/>
          <w:numId w:val="6"/>
        </w:numPr>
        <w:ind w:left="0" w:firstLine="851"/>
        <w:jc w:val="both"/>
        <w:rPr>
          <w:spacing w:val="2"/>
          <w:sz w:val="28"/>
          <w:szCs w:val="28"/>
        </w:rPr>
      </w:pPr>
      <w:r w:rsidRPr="007812F7">
        <w:rPr>
          <w:spacing w:val="2"/>
          <w:sz w:val="28"/>
          <w:szCs w:val="28"/>
        </w:rPr>
        <w:t>об отклонении протеста, представления прокурора.</w:t>
      </w:r>
    </w:p>
    <w:p w:rsidR="00107A93" w:rsidRPr="007812F7" w:rsidRDefault="00107A93" w:rsidP="007812F7">
      <w:pPr>
        <w:ind w:firstLine="851"/>
        <w:jc w:val="both"/>
        <w:rPr>
          <w:b/>
          <w:bCs/>
          <w:sz w:val="28"/>
          <w:szCs w:val="28"/>
        </w:rPr>
      </w:pPr>
    </w:p>
    <w:p w:rsidR="00107A93" w:rsidRPr="007812F7" w:rsidRDefault="00107A93" w:rsidP="007812F7">
      <w:pPr>
        <w:jc w:val="center"/>
        <w:rPr>
          <w:b/>
          <w:bCs/>
          <w:sz w:val="28"/>
          <w:szCs w:val="28"/>
        </w:rPr>
      </w:pPr>
      <w:r w:rsidRPr="007812F7">
        <w:rPr>
          <w:b/>
          <w:bCs/>
          <w:sz w:val="28"/>
          <w:szCs w:val="28"/>
        </w:rPr>
        <w:t xml:space="preserve">Глава 21. Назначение на должность председателя, </w:t>
      </w:r>
    </w:p>
    <w:p w:rsidR="00107A93" w:rsidRPr="007812F7" w:rsidRDefault="00107A93" w:rsidP="007812F7">
      <w:pPr>
        <w:jc w:val="center"/>
        <w:rPr>
          <w:b/>
          <w:bCs/>
          <w:sz w:val="28"/>
          <w:szCs w:val="28"/>
        </w:rPr>
      </w:pPr>
      <w:r w:rsidRPr="007812F7">
        <w:rPr>
          <w:b/>
          <w:bCs/>
          <w:sz w:val="28"/>
          <w:szCs w:val="28"/>
        </w:rPr>
        <w:t xml:space="preserve">заместителя председателя и аудиторов </w:t>
      </w:r>
    </w:p>
    <w:p w:rsidR="00107A93" w:rsidRPr="007812F7" w:rsidRDefault="00107A93" w:rsidP="007812F7">
      <w:pPr>
        <w:jc w:val="center"/>
        <w:rPr>
          <w:b/>
          <w:bCs/>
          <w:sz w:val="28"/>
          <w:szCs w:val="28"/>
        </w:rPr>
      </w:pPr>
      <w:r w:rsidRPr="007812F7">
        <w:rPr>
          <w:b/>
          <w:bCs/>
          <w:sz w:val="28"/>
          <w:szCs w:val="28"/>
        </w:rPr>
        <w:t xml:space="preserve">контрольно-счетного органа муниципального образования </w:t>
      </w:r>
    </w:p>
    <w:p w:rsidR="00107A93" w:rsidRPr="007812F7" w:rsidRDefault="00107A93" w:rsidP="007812F7">
      <w:pPr>
        <w:jc w:val="center"/>
        <w:rPr>
          <w:b/>
          <w:bCs/>
          <w:sz w:val="28"/>
          <w:szCs w:val="28"/>
        </w:rPr>
      </w:pPr>
      <w:r w:rsidRPr="007812F7">
        <w:rPr>
          <w:b/>
          <w:bCs/>
          <w:sz w:val="28"/>
          <w:szCs w:val="28"/>
        </w:rPr>
        <w:t xml:space="preserve"> Кавказский район</w:t>
      </w:r>
    </w:p>
    <w:p w:rsidR="00107A93" w:rsidRPr="007812F7" w:rsidRDefault="00107A93" w:rsidP="007812F7">
      <w:pPr>
        <w:ind w:firstLine="851"/>
        <w:jc w:val="both"/>
        <w:rPr>
          <w:sz w:val="28"/>
          <w:szCs w:val="28"/>
        </w:rPr>
      </w:pPr>
      <w:bookmarkStart w:id="1" w:name="sub_1201"/>
      <w:r w:rsidRPr="007812F7">
        <w:rPr>
          <w:sz w:val="28"/>
          <w:szCs w:val="28"/>
        </w:rPr>
        <w:t>Статья 100.</w:t>
      </w:r>
    </w:p>
    <w:bookmarkEnd w:id="1"/>
    <w:p w:rsidR="00107A93" w:rsidRPr="007812F7" w:rsidRDefault="00107A93" w:rsidP="007812F7">
      <w:pPr>
        <w:ind w:firstLine="851"/>
        <w:jc w:val="both"/>
        <w:rPr>
          <w:sz w:val="28"/>
          <w:szCs w:val="28"/>
        </w:rPr>
      </w:pPr>
      <w:r w:rsidRPr="007812F7">
        <w:rPr>
          <w:sz w:val="28"/>
          <w:szCs w:val="28"/>
        </w:rPr>
        <w:t>1. Председатель контрольно-счетного органа муниципального образования Кавказский район назначается на должность Советом  по представлению председателя Совета, депутатов Совета - не менее одной трети от установленного числа депутатов муниципального образования, главы муниципального образования Кавказский район. Решение Совета о назначении председателя контрольно-счетного органа муниципально</w:t>
      </w:r>
      <w:r w:rsidR="00912F3D" w:rsidRPr="007812F7">
        <w:rPr>
          <w:sz w:val="28"/>
          <w:szCs w:val="28"/>
        </w:rPr>
        <w:t xml:space="preserve">го образования </w:t>
      </w:r>
      <w:r w:rsidRPr="007812F7">
        <w:rPr>
          <w:sz w:val="28"/>
          <w:szCs w:val="28"/>
        </w:rPr>
        <w:t>принимается на заседании Совета открытым голосованием большинством голосов от установленного числа депутатов.</w:t>
      </w:r>
    </w:p>
    <w:p w:rsidR="00912F3D" w:rsidRPr="007812F7" w:rsidRDefault="00107A93" w:rsidP="007812F7">
      <w:pPr>
        <w:ind w:firstLine="851"/>
        <w:jc w:val="both"/>
        <w:rPr>
          <w:sz w:val="28"/>
          <w:szCs w:val="28"/>
        </w:rPr>
      </w:pPr>
      <w:r w:rsidRPr="007812F7">
        <w:rPr>
          <w:sz w:val="28"/>
          <w:szCs w:val="28"/>
        </w:rPr>
        <w:t>2. Заместитель председателя контрольно-счетного органа муниципального образования Кавказский район назначается на должность Советом по представлению председателя контрольно-счетного органа муниципального образования  Кавказский район. Решение Совета о назначении  заместителя председателя контрольно-счетного органа муниципального образования  принимается на заседании Совета открытым голосованием большинством голосов от ус</w:t>
      </w:r>
      <w:r w:rsidR="00912F3D" w:rsidRPr="007812F7">
        <w:rPr>
          <w:sz w:val="28"/>
          <w:szCs w:val="28"/>
        </w:rPr>
        <w:t>тановленного числа депутатов.</w:t>
      </w:r>
    </w:p>
    <w:p w:rsidR="00107A93" w:rsidRPr="007812F7" w:rsidRDefault="00107A93" w:rsidP="007812F7">
      <w:pPr>
        <w:ind w:firstLine="851"/>
        <w:jc w:val="both"/>
        <w:rPr>
          <w:sz w:val="28"/>
          <w:szCs w:val="28"/>
        </w:rPr>
      </w:pPr>
      <w:r w:rsidRPr="007812F7">
        <w:rPr>
          <w:sz w:val="28"/>
          <w:szCs w:val="28"/>
        </w:rPr>
        <w:t>3. Аудиторы контрольно-счетного органа муниципального образования назначается на должность Советом по представлению председателя контрольно-счетного органа муниципального образования  К</w:t>
      </w:r>
      <w:r w:rsidR="00912F3D" w:rsidRPr="007812F7">
        <w:rPr>
          <w:sz w:val="28"/>
          <w:szCs w:val="28"/>
        </w:rPr>
        <w:t xml:space="preserve">авказский район. </w:t>
      </w:r>
      <w:r w:rsidRPr="007812F7">
        <w:rPr>
          <w:sz w:val="28"/>
          <w:szCs w:val="28"/>
        </w:rPr>
        <w:t>Решение Совета о назначен</w:t>
      </w:r>
      <w:proofErr w:type="gramStart"/>
      <w:r w:rsidRPr="007812F7">
        <w:rPr>
          <w:sz w:val="28"/>
          <w:szCs w:val="28"/>
        </w:rPr>
        <w:t>ии ау</w:t>
      </w:r>
      <w:proofErr w:type="gramEnd"/>
      <w:r w:rsidRPr="007812F7">
        <w:rPr>
          <w:sz w:val="28"/>
          <w:szCs w:val="28"/>
        </w:rPr>
        <w:t>диторов контрольно-счетного орг</w:t>
      </w:r>
      <w:r w:rsidR="007812F7">
        <w:rPr>
          <w:sz w:val="28"/>
          <w:szCs w:val="28"/>
        </w:rPr>
        <w:t xml:space="preserve">ана муниципального образования </w:t>
      </w:r>
      <w:r w:rsidRPr="007812F7">
        <w:rPr>
          <w:sz w:val="28"/>
          <w:szCs w:val="28"/>
        </w:rPr>
        <w:t>принимается на заседании Совета открытым голосованием большинством голосов от установленного числа депутатов.</w:t>
      </w:r>
    </w:p>
    <w:p w:rsidR="00107A93" w:rsidRPr="007812F7" w:rsidRDefault="00107A93" w:rsidP="007812F7">
      <w:pPr>
        <w:jc w:val="both"/>
        <w:rPr>
          <w:sz w:val="28"/>
          <w:szCs w:val="28"/>
        </w:rPr>
      </w:pPr>
    </w:p>
    <w:p w:rsidR="00107A93" w:rsidRPr="007812F7" w:rsidRDefault="00107A93" w:rsidP="007812F7">
      <w:pPr>
        <w:jc w:val="center"/>
        <w:rPr>
          <w:b/>
          <w:bCs/>
          <w:sz w:val="28"/>
          <w:szCs w:val="28"/>
        </w:rPr>
      </w:pPr>
      <w:r w:rsidRPr="007812F7">
        <w:rPr>
          <w:b/>
          <w:bCs/>
          <w:sz w:val="28"/>
          <w:szCs w:val="28"/>
        </w:rPr>
        <w:t>Глава 22. Контрольные полномочия Совета</w:t>
      </w:r>
    </w:p>
    <w:p w:rsidR="00107A93" w:rsidRPr="007812F7" w:rsidRDefault="00107A93" w:rsidP="007812F7">
      <w:pPr>
        <w:ind w:firstLine="851"/>
        <w:jc w:val="both"/>
        <w:rPr>
          <w:sz w:val="28"/>
          <w:szCs w:val="28"/>
        </w:rPr>
      </w:pPr>
      <w:r w:rsidRPr="007812F7">
        <w:rPr>
          <w:sz w:val="28"/>
          <w:szCs w:val="28"/>
        </w:rPr>
        <w:t>Статья 101</w:t>
      </w:r>
    </w:p>
    <w:p w:rsidR="00107A93" w:rsidRPr="007812F7" w:rsidRDefault="00107A93" w:rsidP="007812F7">
      <w:pPr>
        <w:ind w:firstLine="851"/>
        <w:jc w:val="both"/>
        <w:rPr>
          <w:sz w:val="28"/>
          <w:szCs w:val="28"/>
        </w:rPr>
      </w:pPr>
      <w:bookmarkStart w:id="2" w:name="sub_9611"/>
      <w:r w:rsidRPr="007812F7">
        <w:rPr>
          <w:sz w:val="28"/>
          <w:szCs w:val="28"/>
        </w:rPr>
        <w:t xml:space="preserve">1. Совет самостоятельно либо через создаваемые им органы в пределах своей компетенции осуществляет контроль </w:t>
      </w:r>
      <w:proofErr w:type="gramStart"/>
      <w:r w:rsidRPr="007812F7">
        <w:rPr>
          <w:sz w:val="28"/>
          <w:szCs w:val="28"/>
        </w:rPr>
        <w:t>за</w:t>
      </w:r>
      <w:proofErr w:type="gramEnd"/>
      <w:r w:rsidRPr="007812F7">
        <w:rPr>
          <w:sz w:val="28"/>
          <w:szCs w:val="28"/>
        </w:rPr>
        <w:t>:</w:t>
      </w:r>
    </w:p>
    <w:bookmarkEnd w:id="2"/>
    <w:p w:rsidR="00107A93" w:rsidRPr="007812F7" w:rsidRDefault="00107A93" w:rsidP="007812F7">
      <w:pPr>
        <w:ind w:firstLine="851"/>
        <w:jc w:val="both"/>
        <w:rPr>
          <w:color w:val="000000" w:themeColor="text1"/>
          <w:sz w:val="28"/>
          <w:szCs w:val="28"/>
        </w:rPr>
      </w:pPr>
      <w:r w:rsidRPr="007812F7">
        <w:rPr>
          <w:sz w:val="28"/>
          <w:szCs w:val="28"/>
        </w:rPr>
        <w:t xml:space="preserve">1) исполнением </w:t>
      </w:r>
      <w:r w:rsidRPr="007812F7">
        <w:rPr>
          <w:color w:val="000000" w:themeColor="text1"/>
          <w:sz w:val="28"/>
          <w:szCs w:val="28"/>
        </w:rPr>
        <w:t>правовых актов, принимаемых Советом;</w:t>
      </w:r>
    </w:p>
    <w:p w:rsidR="00107A93" w:rsidRPr="007812F7" w:rsidRDefault="00107A93" w:rsidP="007812F7">
      <w:pPr>
        <w:ind w:firstLine="851"/>
        <w:jc w:val="both"/>
        <w:rPr>
          <w:color w:val="000000" w:themeColor="text1"/>
          <w:sz w:val="28"/>
          <w:szCs w:val="28"/>
        </w:rPr>
      </w:pPr>
      <w:r w:rsidRPr="007812F7">
        <w:rPr>
          <w:color w:val="000000" w:themeColor="text1"/>
          <w:sz w:val="28"/>
          <w:szCs w:val="28"/>
        </w:rPr>
        <w:t>2) исполнением районного бюджета;</w:t>
      </w:r>
    </w:p>
    <w:p w:rsidR="00107A93" w:rsidRPr="007812F7" w:rsidRDefault="00107A93" w:rsidP="007812F7">
      <w:pPr>
        <w:ind w:firstLine="851"/>
        <w:jc w:val="both"/>
        <w:rPr>
          <w:color w:val="000000" w:themeColor="text1"/>
          <w:sz w:val="28"/>
          <w:szCs w:val="28"/>
        </w:rPr>
      </w:pPr>
      <w:r w:rsidRPr="007812F7">
        <w:rPr>
          <w:color w:val="000000" w:themeColor="text1"/>
          <w:sz w:val="28"/>
          <w:szCs w:val="28"/>
        </w:rPr>
        <w:t>3) исполнением расходных обязательств муниципального образования Кавказский район;</w:t>
      </w:r>
    </w:p>
    <w:p w:rsidR="00107A93" w:rsidRPr="007812F7" w:rsidRDefault="00912F3D" w:rsidP="007812F7">
      <w:pPr>
        <w:ind w:firstLine="851"/>
        <w:jc w:val="both"/>
        <w:rPr>
          <w:color w:val="000000" w:themeColor="text1"/>
          <w:sz w:val="28"/>
          <w:szCs w:val="28"/>
        </w:rPr>
      </w:pPr>
      <w:r w:rsidRPr="007812F7">
        <w:rPr>
          <w:color w:val="000000" w:themeColor="text1"/>
          <w:sz w:val="28"/>
          <w:szCs w:val="28"/>
        </w:rPr>
        <w:t xml:space="preserve">4) выполнением </w:t>
      </w:r>
      <w:r w:rsidR="00107A93" w:rsidRPr="007812F7">
        <w:rPr>
          <w:color w:val="000000" w:themeColor="text1"/>
          <w:sz w:val="28"/>
          <w:szCs w:val="28"/>
        </w:rPr>
        <w:t>муниципальных целевых программ  и индикативных планов социально-экономического развития Кавказского района;</w:t>
      </w:r>
    </w:p>
    <w:p w:rsidR="00107A93" w:rsidRPr="007812F7" w:rsidRDefault="00107A93" w:rsidP="007812F7">
      <w:pPr>
        <w:ind w:firstLine="851"/>
        <w:jc w:val="both"/>
        <w:rPr>
          <w:color w:val="000000" w:themeColor="text1"/>
          <w:sz w:val="28"/>
          <w:szCs w:val="28"/>
        </w:rPr>
      </w:pPr>
      <w:r w:rsidRPr="007812F7">
        <w:rPr>
          <w:color w:val="000000" w:themeColor="text1"/>
          <w:sz w:val="28"/>
          <w:szCs w:val="28"/>
        </w:rPr>
        <w:lastRenderedPageBreak/>
        <w:t>5) соблюдением установленного порядка управления и распоряжения муниципальной собственност</w:t>
      </w:r>
      <w:r w:rsidR="00912F3D" w:rsidRPr="007812F7">
        <w:rPr>
          <w:color w:val="000000" w:themeColor="text1"/>
          <w:sz w:val="28"/>
          <w:szCs w:val="28"/>
        </w:rPr>
        <w:t xml:space="preserve">ью Кавказского района, а также </w:t>
      </w:r>
      <w:r w:rsidRPr="007812F7">
        <w:rPr>
          <w:color w:val="000000" w:themeColor="text1"/>
          <w:sz w:val="28"/>
          <w:szCs w:val="28"/>
        </w:rPr>
        <w:t>иной собственностью, переданной в управление органам муниципальной власти Кавказского района, и распоряжением (отчуждением) имуществом, находящимся в собственности Кавказского района.</w:t>
      </w:r>
    </w:p>
    <w:p w:rsidR="00107A93" w:rsidRPr="007812F7" w:rsidRDefault="00107A93" w:rsidP="007812F7">
      <w:pPr>
        <w:ind w:firstLine="851"/>
        <w:jc w:val="both"/>
        <w:rPr>
          <w:color w:val="000000" w:themeColor="text1"/>
          <w:sz w:val="28"/>
          <w:szCs w:val="28"/>
        </w:rPr>
      </w:pPr>
      <w:r w:rsidRPr="007812F7">
        <w:rPr>
          <w:color w:val="000000" w:themeColor="text1"/>
          <w:sz w:val="28"/>
          <w:szCs w:val="28"/>
        </w:rPr>
        <w:t>2. Задачами контроля являются:</w:t>
      </w:r>
    </w:p>
    <w:p w:rsidR="00107A93" w:rsidRPr="007812F7" w:rsidRDefault="00107A93" w:rsidP="007812F7">
      <w:pPr>
        <w:ind w:firstLine="851"/>
        <w:jc w:val="both"/>
        <w:rPr>
          <w:color w:val="000000" w:themeColor="text1"/>
          <w:sz w:val="28"/>
          <w:szCs w:val="28"/>
        </w:rPr>
      </w:pPr>
      <w:r w:rsidRPr="007812F7">
        <w:rPr>
          <w:color w:val="000000" w:themeColor="text1"/>
          <w:sz w:val="28"/>
          <w:szCs w:val="28"/>
        </w:rPr>
        <w:t>1) анализ соблюдения и исполнения правовых актов Совета;</w:t>
      </w:r>
    </w:p>
    <w:p w:rsidR="00107A93" w:rsidRPr="007812F7" w:rsidRDefault="00107A93" w:rsidP="007812F7">
      <w:pPr>
        <w:ind w:firstLine="851"/>
        <w:jc w:val="both"/>
        <w:rPr>
          <w:color w:val="000000" w:themeColor="text1"/>
          <w:sz w:val="28"/>
          <w:szCs w:val="28"/>
        </w:rPr>
      </w:pPr>
      <w:r w:rsidRPr="007812F7">
        <w:rPr>
          <w:color w:val="000000" w:themeColor="text1"/>
          <w:sz w:val="28"/>
          <w:szCs w:val="28"/>
        </w:rPr>
        <w:t>2) выявление и устранение причин, препятствующих надлежащему и эффективному соблюдению и исполнению правовых актов Совета;</w:t>
      </w:r>
    </w:p>
    <w:p w:rsidR="00107A93" w:rsidRPr="007812F7" w:rsidRDefault="00107A93" w:rsidP="007812F7">
      <w:pPr>
        <w:ind w:firstLine="851"/>
        <w:jc w:val="both"/>
        <w:rPr>
          <w:color w:val="000000" w:themeColor="text1"/>
          <w:sz w:val="28"/>
          <w:szCs w:val="28"/>
        </w:rPr>
      </w:pPr>
      <w:r w:rsidRPr="007812F7">
        <w:rPr>
          <w:color w:val="000000" w:themeColor="text1"/>
          <w:sz w:val="28"/>
          <w:szCs w:val="28"/>
        </w:rPr>
        <w:t>3) своевременное приведение в соответствие с федеральным и краевым законодательством  правовых актов Совета;</w:t>
      </w:r>
    </w:p>
    <w:p w:rsidR="00107A93" w:rsidRPr="007812F7" w:rsidRDefault="00107A93" w:rsidP="007812F7">
      <w:pPr>
        <w:ind w:firstLine="851"/>
        <w:jc w:val="both"/>
        <w:rPr>
          <w:color w:val="000000" w:themeColor="text1"/>
          <w:sz w:val="28"/>
          <w:szCs w:val="28"/>
        </w:rPr>
      </w:pPr>
      <w:r w:rsidRPr="007812F7">
        <w:rPr>
          <w:color w:val="000000" w:themeColor="text1"/>
          <w:sz w:val="28"/>
          <w:szCs w:val="28"/>
        </w:rPr>
        <w:t xml:space="preserve">4) принятие соответствующих решений по вопросам </w:t>
      </w:r>
      <w:proofErr w:type="gramStart"/>
      <w:r w:rsidRPr="007812F7">
        <w:rPr>
          <w:color w:val="000000" w:themeColor="text1"/>
          <w:sz w:val="28"/>
          <w:szCs w:val="28"/>
        </w:rPr>
        <w:t>контроля за</w:t>
      </w:r>
      <w:proofErr w:type="gramEnd"/>
      <w:r w:rsidRPr="007812F7">
        <w:rPr>
          <w:color w:val="000000" w:themeColor="text1"/>
          <w:sz w:val="28"/>
          <w:szCs w:val="28"/>
        </w:rPr>
        <w:t xml:space="preserve"> соблюдением и исполнением правовых актов Совета.</w:t>
      </w:r>
    </w:p>
    <w:p w:rsidR="00107A93" w:rsidRPr="007812F7" w:rsidRDefault="00107A93" w:rsidP="007812F7">
      <w:pPr>
        <w:ind w:firstLine="851"/>
        <w:jc w:val="both"/>
        <w:rPr>
          <w:color w:val="000000" w:themeColor="text1"/>
          <w:sz w:val="28"/>
          <w:szCs w:val="28"/>
        </w:rPr>
      </w:pPr>
      <w:bookmarkStart w:id="3" w:name="sub_97"/>
      <w:r w:rsidRPr="007812F7">
        <w:rPr>
          <w:color w:val="000000" w:themeColor="text1"/>
          <w:sz w:val="28"/>
          <w:szCs w:val="28"/>
        </w:rPr>
        <w:t>Статья 102</w:t>
      </w:r>
    </w:p>
    <w:bookmarkEnd w:id="3"/>
    <w:p w:rsidR="00107A93" w:rsidRPr="007812F7" w:rsidRDefault="00107A93" w:rsidP="007812F7">
      <w:pPr>
        <w:ind w:firstLine="851"/>
        <w:jc w:val="both"/>
        <w:rPr>
          <w:color w:val="000000" w:themeColor="text1"/>
          <w:sz w:val="28"/>
          <w:szCs w:val="28"/>
        </w:rPr>
      </w:pPr>
      <w:r w:rsidRPr="007812F7">
        <w:rPr>
          <w:color w:val="000000" w:themeColor="text1"/>
          <w:sz w:val="28"/>
          <w:szCs w:val="28"/>
        </w:rPr>
        <w:t>1. Совет в пределах своей компетенции осуществляет контрольную д</w:t>
      </w:r>
      <w:r w:rsidR="007812F7">
        <w:rPr>
          <w:color w:val="000000" w:themeColor="text1"/>
          <w:sz w:val="28"/>
          <w:szCs w:val="28"/>
        </w:rPr>
        <w:t>еятельность в следующих формах</w:t>
      </w:r>
      <w:r w:rsidRPr="007812F7">
        <w:rPr>
          <w:color w:val="000000" w:themeColor="text1"/>
          <w:sz w:val="28"/>
          <w:szCs w:val="28"/>
        </w:rPr>
        <w:t>:</w:t>
      </w:r>
    </w:p>
    <w:p w:rsidR="00107A93" w:rsidRPr="007812F7" w:rsidRDefault="00107A93" w:rsidP="007812F7">
      <w:pPr>
        <w:ind w:firstLine="851"/>
        <w:jc w:val="both"/>
        <w:rPr>
          <w:color w:val="000000" w:themeColor="text1"/>
          <w:sz w:val="28"/>
          <w:szCs w:val="28"/>
        </w:rPr>
      </w:pPr>
      <w:r w:rsidRPr="007812F7">
        <w:rPr>
          <w:color w:val="000000" w:themeColor="text1"/>
          <w:sz w:val="28"/>
          <w:szCs w:val="28"/>
        </w:rPr>
        <w:t>1) рассмотрение информации о соблюдении и ход</w:t>
      </w:r>
      <w:r w:rsidR="007812F7">
        <w:rPr>
          <w:color w:val="000000" w:themeColor="text1"/>
          <w:sz w:val="28"/>
          <w:szCs w:val="28"/>
        </w:rPr>
        <w:t>е исполнения правовых актов, на</w:t>
      </w:r>
      <w:r w:rsidRPr="007812F7">
        <w:rPr>
          <w:color w:val="000000" w:themeColor="text1"/>
          <w:sz w:val="28"/>
          <w:szCs w:val="28"/>
        </w:rPr>
        <w:t xml:space="preserve"> заседаниях Совета;</w:t>
      </w:r>
    </w:p>
    <w:p w:rsidR="00107A93" w:rsidRPr="007812F7" w:rsidRDefault="00107A93" w:rsidP="007812F7">
      <w:pPr>
        <w:ind w:firstLine="851"/>
        <w:jc w:val="both"/>
        <w:rPr>
          <w:color w:val="000000" w:themeColor="text1"/>
          <w:sz w:val="28"/>
          <w:szCs w:val="28"/>
        </w:rPr>
      </w:pPr>
      <w:r w:rsidRPr="007812F7">
        <w:rPr>
          <w:color w:val="000000" w:themeColor="text1"/>
          <w:sz w:val="28"/>
          <w:szCs w:val="28"/>
        </w:rPr>
        <w:t xml:space="preserve">2) рассмотрение информации о соблюдении и </w:t>
      </w:r>
      <w:r w:rsidR="00912F3D" w:rsidRPr="007812F7">
        <w:rPr>
          <w:color w:val="000000" w:themeColor="text1"/>
          <w:sz w:val="28"/>
          <w:szCs w:val="28"/>
        </w:rPr>
        <w:t>ходе исполнения правовых актов,</w:t>
      </w:r>
      <w:r w:rsidRPr="007812F7">
        <w:rPr>
          <w:color w:val="000000" w:themeColor="text1"/>
          <w:sz w:val="28"/>
          <w:szCs w:val="28"/>
        </w:rPr>
        <w:t xml:space="preserve"> на заседаниях постоянных комиссий, рабочих групп;</w:t>
      </w:r>
    </w:p>
    <w:p w:rsidR="00107A93" w:rsidRPr="007812F7" w:rsidRDefault="00107A93" w:rsidP="007812F7">
      <w:pPr>
        <w:ind w:firstLine="851"/>
        <w:jc w:val="both"/>
        <w:rPr>
          <w:color w:val="000000" w:themeColor="text1"/>
          <w:sz w:val="28"/>
          <w:szCs w:val="28"/>
        </w:rPr>
      </w:pPr>
      <w:r w:rsidRPr="007812F7">
        <w:rPr>
          <w:color w:val="000000" w:themeColor="text1"/>
          <w:sz w:val="28"/>
          <w:szCs w:val="28"/>
        </w:rPr>
        <w:t>3) проведение депутатами  проверок исполнения правовых актов;</w:t>
      </w:r>
    </w:p>
    <w:p w:rsidR="00107A93" w:rsidRPr="007812F7" w:rsidRDefault="00107A93" w:rsidP="007812F7">
      <w:pPr>
        <w:ind w:firstLine="851"/>
        <w:jc w:val="both"/>
        <w:rPr>
          <w:color w:val="000000" w:themeColor="text1"/>
          <w:sz w:val="28"/>
          <w:szCs w:val="28"/>
        </w:rPr>
      </w:pPr>
      <w:r w:rsidRPr="007812F7">
        <w:rPr>
          <w:color w:val="000000" w:themeColor="text1"/>
          <w:sz w:val="28"/>
          <w:szCs w:val="28"/>
        </w:rPr>
        <w:t xml:space="preserve">4) </w:t>
      </w:r>
      <w:proofErr w:type="gramStart"/>
      <w:r w:rsidRPr="007812F7">
        <w:rPr>
          <w:color w:val="000000" w:themeColor="text1"/>
          <w:sz w:val="28"/>
          <w:szCs w:val="28"/>
        </w:rPr>
        <w:t>д</w:t>
      </w:r>
      <w:hyperlink r:id="rId6" w:anchor="sub_1160" w:history="1">
        <w:r w:rsidR="00912F3D" w:rsidRPr="007812F7">
          <w:rPr>
            <w:rStyle w:val="a3"/>
            <w:color w:val="000000" w:themeColor="text1"/>
            <w:sz w:val="28"/>
            <w:szCs w:val="28"/>
            <w:u w:val="none"/>
          </w:rPr>
          <w:t>епутатский</w:t>
        </w:r>
        <w:proofErr w:type="gramEnd"/>
        <w:r w:rsidR="00912F3D" w:rsidRPr="007812F7">
          <w:rPr>
            <w:rStyle w:val="a3"/>
            <w:color w:val="000000" w:themeColor="text1"/>
            <w:sz w:val="28"/>
            <w:szCs w:val="28"/>
            <w:u w:val="none"/>
          </w:rPr>
          <w:t xml:space="preserve"> </w:t>
        </w:r>
        <w:r w:rsidRPr="007812F7">
          <w:rPr>
            <w:rStyle w:val="a3"/>
            <w:color w:val="000000" w:themeColor="text1"/>
            <w:sz w:val="28"/>
            <w:szCs w:val="28"/>
            <w:u w:val="none"/>
          </w:rPr>
          <w:t>запрос</w:t>
        </w:r>
      </w:hyperlink>
    </w:p>
    <w:p w:rsidR="00107A93" w:rsidRPr="007812F7" w:rsidRDefault="00107A93" w:rsidP="007812F7">
      <w:pPr>
        <w:ind w:firstLine="851"/>
        <w:jc w:val="both"/>
        <w:rPr>
          <w:color w:val="000000" w:themeColor="text1"/>
          <w:sz w:val="28"/>
          <w:szCs w:val="28"/>
        </w:rPr>
      </w:pPr>
      <w:r w:rsidRPr="007812F7">
        <w:rPr>
          <w:color w:val="000000" w:themeColor="text1"/>
          <w:sz w:val="28"/>
          <w:szCs w:val="28"/>
        </w:rPr>
        <w:t xml:space="preserve">5) </w:t>
      </w:r>
      <w:hyperlink r:id="rId7" w:anchor="sub_1170" w:history="1">
        <w:r w:rsidRPr="007812F7">
          <w:rPr>
            <w:rStyle w:val="a3"/>
            <w:color w:val="000000" w:themeColor="text1"/>
            <w:sz w:val="28"/>
            <w:szCs w:val="28"/>
            <w:u w:val="none"/>
          </w:rPr>
          <w:t>депутатские слушания</w:t>
        </w:r>
      </w:hyperlink>
    </w:p>
    <w:p w:rsidR="00107A93" w:rsidRPr="007812F7" w:rsidRDefault="007B6786" w:rsidP="007812F7">
      <w:pPr>
        <w:ind w:firstLine="851"/>
        <w:jc w:val="both"/>
        <w:rPr>
          <w:color w:val="000000" w:themeColor="text1"/>
          <w:sz w:val="28"/>
          <w:szCs w:val="28"/>
        </w:rPr>
      </w:pPr>
      <w:r w:rsidRPr="007812F7">
        <w:rPr>
          <w:color w:val="000000" w:themeColor="text1"/>
          <w:sz w:val="28"/>
          <w:szCs w:val="28"/>
        </w:rPr>
        <w:t xml:space="preserve">6) </w:t>
      </w:r>
      <w:r w:rsidR="00107A93" w:rsidRPr="007812F7">
        <w:rPr>
          <w:color w:val="000000" w:themeColor="text1"/>
          <w:sz w:val="28"/>
          <w:szCs w:val="28"/>
        </w:rPr>
        <w:t>в иных формах, предусмотренных законодательством Российской Федерации.</w:t>
      </w:r>
    </w:p>
    <w:p w:rsidR="00107A93" w:rsidRPr="007812F7" w:rsidRDefault="00107A93" w:rsidP="007812F7">
      <w:pPr>
        <w:ind w:firstLine="851"/>
        <w:jc w:val="both"/>
        <w:rPr>
          <w:sz w:val="28"/>
          <w:szCs w:val="28"/>
        </w:rPr>
      </w:pPr>
      <w:r w:rsidRPr="007812F7">
        <w:rPr>
          <w:sz w:val="28"/>
          <w:szCs w:val="28"/>
        </w:rPr>
        <w:t>Статья 103</w:t>
      </w:r>
    </w:p>
    <w:p w:rsidR="00107A93" w:rsidRPr="007812F7" w:rsidRDefault="00107A93" w:rsidP="007812F7">
      <w:pPr>
        <w:ind w:firstLine="851"/>
        <w:jc w:val="both"/>
        <w:rPr>
          <w:sz w:val="28"/>
          <w:szCs w:val="28"/>
        </w:rPr>
      </w:pPr>
      <w:r w:rsidRPr="007812F7">
        <w:rPr>
          <w:sz w:val="28"/>
          <w:szCs w:val="28"/>
        </w:rPr>
        <w:t xml:space="preserve">1. </w:t>
      </w:r>
      <w:proofErr w:type="gramStart"/>
      <w:r w:rsidRPr="007812F7">
        <w:rPr>
          <w:sz w:val="28"/>
          <w:szCs w:val="28"/>
        </w:rPr>
        <w:t>Контроль за</w:t>
      </w:r>
      <w:proofErr w:type="gramEnd"/>
      <w:r w:rsidRPr="007812F7">
        <w:rPr>
          <w:sz w:val="28"/>
          <w:szCs w:val="28"/>
        </w:rPr>
        <w:t xml:space="preserve"> обеспечением доступа к информации о деятельности Совета муниципального образования Кавказский район осуществляет председатель Совета.</w:t>
      </w:r>
    </w:p>
    <w:p w:rsidR="00107A93" w:rsidRPr="007812F7" w:rsidRDefault="00107A93" w:rsidP="007812F7">
      <w:pPr>
        <w:ind w:firstLine="851"/>
        <w:jc w:val="both"/>
        <w:rPr>
          <w:sz w:val="28"/>
          <w:szCs w:val="28"/>
        </w:rPr>
      </w:pPr>
      <w:bookmarkStart w:id="4" w:name="sub_91"/>
      <w:r w:rsidRPr="007812F7">
        <w:rPr>
          <w:sz w:val="28"/>
          <w:szCs w:val="28"/>
        </w:rPr>
        <w:t xml:space="preserve">2. </w:t>
      </w:r>
      <w:proofErr w:type="gramStart"/>
      <w:r w:rsidRPr="007812F7">
        <w:rPr>
          <w:sz w:val="28"/>
          <w:szCs w:val="28"/>
        </w:rPr>
        <w:t>Контроль за</w:t>
      </w:r>
      <w:proofErr w:type="gramEnd"/>
      <w:r w:rsidRPr="007812F7">
        <w:rPr>
          <w:sz w:val="28"/>
          <w:szCs w:val="28"/>
        </w:rPr>
        <w:t xml:space="preserve"> своевременностью ответов на запросы осуществляет должностное лицо, в чей адрес поступил запрос.</w:t>
      </w:r>
    </w:p>
    <w:p w:rsidR="00107A93" w:rsidRPr="007812F7" w:rsidRDefault="00107A93" w:rsidP="007812F7">
      <w:pPr>
        <w:ind w:firstLine="851"/>
        <w:jc w:val="both"/>
        <w:rPr>
          <w:sz w:val="28"/>
          <w:szCs w:val="28"/>
        </w:rPr>
      </w:pPr>
      <w:bookmarkStart w:id="5" w:name="sub_92"/>
      <w:bookmarkEnd w:id="4"/>
      <w:r w:rsidRPr="007812F7">
        <w:rPr>
          <w:sz w:val="28"/>
          <w:szCs w:val="28"/>
        </w:rPr>
        <w:t xml:space="preserve">3. </w:t>
      </w:r>
      <w:proofErr w:type="gramStart"/>
      <w:r w:rsidRPr="007812F7">
        <w:rPr>
          <w:sz w:val="28"/>
          <w:szCs w:val="28"/>
        </w:rPr>
        <w:t>Контроль за</w:t>
      </w:r>
      <w:proofErr w:type="gramEnd"/>
      <w:r w:rsidRPr="007812F7">
        <w:rPr>
          <w:sz w:val="28"/>
          <w:szCs w:val="28"/>
        </w:rPr>
        <w:t xml:space="preserve"> обнародованием (опубликованием) информации в средствах массовой информации ос</w:t>
      </w:r>
      <w:r w:rsidR="00912F3D" w:rsidRPr="007812F7">
        <w:rPr>
          <w:sz w:val="28"/>
          <w:szCs w:val="28"/>
        </w:rPr>
        <w:t xml:space="preserve">уществляет отдел Совета, если </w:t>
      </w:r>
      <w:r w:rsidRPr="007812F7">
        <w:rPr>
          <w:sz w:val="28"/>
          <w:szCs w:val="28"/>
        </w:rPr>
        <w:t>правовым актом Совета, подлежащим обнародованию (опубликованию) не предусмотрено иное.</w:t>
      </w:r>
    </w:p>
    <w:bookmarkEnd w:id="5"/>
    <w:p w:rsidR="00107A93" w:rsidRPr="007812F7" w:rsidRDefault="00912F3D" w:rsidP="007812F7">
      <w:pPr>
        <w:ind w:firstLine="851"/>
        <w:jc w:val="both"/>
        <w:rPr>
          <w:sz w:val="28"/>
          <w:szCs w:val="28"/>
        </w:rPr>
      </w:pPr>
      <w:r w:rsidRPr="007812F7">
        <w:rPr>
          <w:sz w:val="28"/>
          <w:szCs w:val="28"/>
        </w:rPr>
        <w:t xml:space="preserve">4. </w:t>
      </w:r>
      <w:proofErr w:type="gramStart"/>
      <w:r w:rsidRPr="007812F7">
        <w:rPr>
          <w:sz w:val="28"/>
          <w:szCs w:val="28"/>
        </w:rPr>
        <w:t>Контроль за</w:t>
      </w:r>
      <w:proofErr w:type="gramEnd"/>
      <w:r w:rsidRPr="007812F7">
        <w:rPr>
          <w:sz w:val="28"/>
          <w:szCs w:val="28"/>
        </w:rPr>
        <w:t xml:space="preserve"> периодичностью</w:t>
      </w:r>
      <w:r w:rsidR="00107A93" w:rsidRPr="007812F7">
        <w:rPr>
          <w:sz w:val="28"/>
          <w:szCs w:val="28"/>
        </w:rPr>
        <w:t xml:space="preserve"> размещен</w:t>
      </w:r>
      <w:r w:rsidRPr="007812F7">
        <w:rPr>
          <w:sz w:val="28"/>
          <w:szCs w:val="28"/>
        </w:rPr>
        <w:t xml:space="preserve">ия информации в сети Интернет, сроков ее обновления, размещение </w:t>
      </w:r>
      <w:r w:rsidR="00107A93" w:rsidRPr="007812F7">
        <w:rPr>
          <w:sz w:val="28"/>
          <w:szCs w:val="28"/>
        </w:rPr>
        <w:t>информации в помещениях, занимаемых Советом муниципального образования Кавказский район осуществляет отдел Совета.</w:t>
      </w:r>
    </w:p>
    <w:p w:rsidR="00107A93" w:rsidRPr="007812F7" w:rsidRDefault="00107A93" w:rsidP="007812F7">
      <w:pPr>
        <w:jc w:val="center"/>
        <w:rPr>
          <w:sz w:val="28"/>
          <w:szCs w:val="28"/>
        </w:rPr>
      </w:pPr>
    </w:p>
    <w:p w:rsidR="00107A93" w:rsidRPr="007812F7" w:rsidRDefault="00107A93" w:rsidP="007812F7">
      <w:pPr>
        <w:jc w:val="center"/>
        <w:rPr>
          <w:b/>
          <w:sz w:val="28"/>
          <w:szCs w:val="28"/>
        </w:rPr>
      </w:pPr>
      <w:r w:rsidRPr="007812F7">
        <w:rPr>
          <w:b/>
          <w:sz w:val="28"/>
          <w:szCs w:val="28"/>
        </w:rPr>
        <w:t xml:space="preserve">Раздел </w:t>
      </w:r>
      <w:r w:rsidRPr="007812F7">
        <w:rPr>
          <w:b/>
          <w:sz w:val="28"/>
          <w:szCs w:val="28"/>
          <w:lang w:val="en-US"/>
        </w:rPr>
        <w:t>V</w:t>
      </w:r>
      <w:r w:rsidRPr="007812F7">
        <w:rPr>
          <w:b/>
          <w:sz w:val="28"/>
          <w:szCs w:val="28"/>
        </w:rPr>
        <w:t>. ЗАКЛЮЧИТЕЛЬНЫЕ ПОЛОЖЕНИЯ</w:t>
      </w:r>
    </w:p>
    <w:p w:rsidR="00107A93" w:rsidRPr="007812F7" w:rsidRDefault="00107A93" w:rsidP="007812F7">
      <w:pPr>
        <w:jc w:val="both"/>
        <w:rPr>
          <w:b/>
          <w:sz w:val="28"/>
          <w:szCs w:val="28"/>
        </w:rPr>
      </w:pPr>
    </w:p>
    <w:p w:rsidR="00107A93" w:rsidRPr="007812F7" w:rsidRDefault="00107A93" w:rsidP="007812F7">
      <w:pPr>
        <w:ind w:firstLine="851"/>
        <w:jc w:val="both"/>
        <w:rPr>
          <w:sz w:val="28"/>
          <w:szCs w:val="28"/>
        </w:rPr>
      </w:pPr>
      <w:r w:rsidRPr="007812F7">
        <w:rPr>
          <w:sz w:val="28"/>
          <w:szCs w:val="28"/>
        </w:rPr>
        <w:t>Статья 104.</w:t>
      </w:r>
    </w:p>
    <w:p w:rsidR="00107A93" w:rsidRPr="007812F7" w:rsidRDefault="007812F7" w:rsidP="007812F7">
      <w:pPr>
        <w:ind w:firstLine="851"/>
        <w:jc w:val="both"/>
        <w:rPr>
          <w:sz w:val="28"/>
          <w:szCs w:val="28"/>
        </w:rPr>
      </w:pPr>
      <w:r>
        <w:rPr>
          <w:spacing w:val="1"/>
          <w:sz w:val="28"/>
          <w:szCs w:val="28"/>
        </w:rPr>
        <w:t>Регламент</w:t>
      </w:r>
      <w:r w:rsidR="00107A93" w:rsidRPr="007812F7">
        <w:rPr>
          <w:spacing w:val="1"/>
          <w:sz w:val="28"/>
          <w:szCs w:val="28"/>
        </w:rPr>
        <w:t xml:space="preserve"> Совета, </w:t>
      </w:r>
      <w:r>
        <w:rPr>
          <w:spacing w:val="4"/>
          <w:sz w:val="28"/>
          <w:szCs w:val="28"/>
        </w:rPr>
        <w:t>изменения и дополнения</w:t>
      </w:r>
      <w:r w:rsidR="00107A93" w:rsidRPr="007812F7">
        <w:rPr>
          <w:spacing w:val="4"/>
          <w:sz w:val="28"/>
          <w:szCs w:val="28"/>
        </w:rPr>
        <w:t xml:space="preserve"> к нему </w:t>
      </w:r>
      <w:r w:rsidRPr="007812F7">
        <w:rPr>
          <w:spacing w:val="1"/>
          <w:sz w:val="28"/>
          <w:szCs w:val="28"/>
        </w:rPr>
        <w:t xml:space="preserve">принимаются </w:t>
      </w:r>
      <w:r w:rsidR="00107A93" w:rsidRPr="007812F7">
        <w:rPr>
          <w:sz w:val="28"/>
          <w:szCs w:val="28"/>
        </w:rPr>
        <w:t>большинством голосов от установленной численности депутатов Совета.</w:t>
      </w:r>
      <w:r w:rsidR="00107A93" w:rsidRPr="007812F7">
        <w:rPr>
          <w:spacing w:val="2"/>
          <w:sz w:val="28"/>
          <w:szCs w:val="28"/>
        </w:rPr>
        <w:t xml:space="preserve"> </w:t>
      </w:r>
    </w:p>
    <w:sectPr w:rsidR="00107A93" w:rsidRPr="007812F7" w:rsidSect="003E1E8D">
      <w:pgSz w:w="11906" w:h="16838"/>
      <w:pgMar w:top="1134" w:right="566" w:bottom="993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Mincho">
    <w:altName w:val="明朝"/>
    <w:panose1 w:val="02020609040305080305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2"/>
      <w:numFmt w:val="decimal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00000004"/>
    <w:multiLevelType w:val="multilevel"/>
    <w:tmpl w:val="000000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2"/>
      <w:numFmt w:val="decimal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7642"/>
    <w:rsid w:val="000C7642"/>
    <w:rsid w:val="00104835"/>
    <w:rsid w:val="00107A93"/>
    <w:rsid w:val="001D4904"/>
    <w:rsid w:val="00320422"/>
    <w:rsid w:val="003B3AB3"/>
    <w:rsid w:val="003E1E8D"/>
    <w:rsid w:val="004A0F4C"/>
    <w:rsid w:val="00571926"/>
    <w:rsid w:val="005A7FF1"/>
    <w:rsid w:val="006A5F86"/>
    <w:rsid w:val="00780A8A"/>
    <w:rsid w:val="007812F7"/>
    <w:rsid w:val="007B5160"/>
    <w:rsid w:val="007B6786"/>
    <w:rsid w:val="00912F3D"/>
    <w:rsid w:val="00962F92"/>
    <w:rsid w:val="009632DD"/>
    <w:rsid w:val="00C10DE1"/>
    <w:rsid w:val="00D323C1"/>
    <w:rsid w:val="00E136F6"/>
    <w:rsid w:val="00E40592"/>
    <w:rsid w:val="00E6491A"/>
    <w:rsid w:val="00EC4B47"/>
    <w:rsid w:val="00F35B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7A93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1">
    <w:name w:val="heading 1"/>
    <w:basedOn w:val="a"/>
    <w:next w:val="a"/>
    <w:link w:val="10"/>
    <w:qFormat/>
    <w:rsid w:val="00107A93"/>
    <w:pPr>
      <w:keepNext/>
      <w:numPr>
        <w:numId w:val="1"/>
      </w:numPr>
      <w:spacing w:before="240" w:after="60"/>
      <w:outlineLvl w:val="0"/>
    </w:pPr>
    <w:rPr>
      <w:rFonts w:ascii="Arial" w:hAnsi="Arial" w:cs="Arial"/>
      <w:b/>
      <w:bCs/>
      <w:kern w:val="2"/>
      <w:sz w:val="32"/>
      <w:szCs w:val="32"/>
    </w:rPr>
  </w:style>
  <w:style w:type="paragraph" w:styleId="2">
    <w:name w:val="heading 2"/>
    <w:basedOn w:val="a"/>
    <w:next w:val="a"/>
    <w:link w:val="20"/>
    <w:semiHidden/>
    <w:unhideWhenUsed/>
    <w:qFormat/>
    <w:rsid w:val="00107A93"/>
    <w:pPr>
      <w:keepNext/>
      <w:numPr>
        <w:ilvl w:val="1"/>
        <w:numId w:val="1"/>
      </w:numPr>
      <w:jc w:val="center"/>
      <w:outlineLvl w:val="1"/>
    </w:pPr>
    <w:rPr>
      <w:sz w:val="28"/>
    </w:rPr>
  </w:style>
  <w:style w:type="paragraph" w:styleId="4">
    <w:name w:val="heading 4"/>
    <w:basedOn w:val="a"/>
    <w:next w:val="a"/>
    <w:link w:val="40"/>
    <w:semiHidden/>
    <w:unhideWhenUsed/>
    <w:qFormat/>
    <w:rsid w:val="00107A93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07A93"/>
    <w:rPr>
      <w:rFonts w:ascii="Arial" w:eastAsia="Times New Roman" w:hAnsi="Arial" w:cs="Arial"/>
      <w:b/>
      <w:bCs/>
      <w:kern w:val="2"/>
      <w:sz w:val="32"/>
      <w:szCs w:val="32"/>
      <w:lang w:eastAsia="ar-SA"/>
    </w:rPr>
  </w:style>
  <w:style w:type="character" w:customStyle="1" w:styleId="20">
    <w:name w:val="Заголовок 2 Знак"/>
    <w:basedOn w:val="a0"/>
    <w:link w:val="2"/>
    <w:semiHidden/>
    <w:rsid w:val="00107A93"/>
    <w:rPr>
      <w:rFonts w:ascii="Times New Roman" w:eastAsia="Times New Roman" w:hAnsi="Times New Roman" w:cs="Times New Roman"/>
      <w:sz w:val="28"/>
      <w:szCs w:val="24"/>
      <w:lang w:eastAsia="ar-SA"/>
    </w:rPr>
  </w:style>
  <w:style w:type="character" w:customStyle="1" w:styleId="40">
    <w:name w:val="Заголовок 4 Знак"/>
    <w:basedOn w:val="a0"/>
    <w:link w:val="4"/>
    <w:semiHidden/>
    <w:rsid w:val="00107A93"/>
    <w:rPr>
      <w:rFonts w:ascii="Times New Roman" w:eastAsia="Times New Roman" w:hAnsi="Times New Roman" w:cs="Times New Roman"/>
      <w:b/>
      <w:bCs/>
      <w:sz w:val="28"/>
      <w:szCs w:val="28"/>
      <w:lang w:eastAsia="ar-SA"/>
    </w:rPr>
  </w:style>
  <w:style w:type="character" w:styleId="a3">
    <w:name w:val="Hyperlink"/>
    <w:semiHidden/>
    <w:unhideWhenUsed/>
    <w:rsid w:val="00107A93"/>
    <w:rPr>
      <w:color w:val="0000FF"/>
      <w:u w:val="single"/>
    </w:rPr>
  </w:style>
  <w:style w:type="character" w:customStyle="1" w:styleId="a4">
    <w:name w:val="Текст сноски Знак"/>
    <w:basedOn w:val="a0"/>
    <w:link w:val="a5"/>
    <w:semiHidden/>
    <w:rsid w:val="00107A93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5">
    <w:name w:val="footnote text"/>
    <w:basedOn w:val="a"/>
    <w:link w:val="a4"/>
    <w:semiHidden/>
    <w:unhideWhenUsed/>
    <w:rsid w:val="00107A93"/>
    <w:rPr>
      <w:sz w:val="20"/>
      <w:szCs w:val="20"/>
    </w:rPr>
  </w:style>
  <w:style w:type="character" w:customStyle="1" w:styleId="a6">
    <w:name w:val="Верхний колонтитул Знак"/>
    <w:basedOn w:val="a0"/>
    <w:link w:val="a7"/>
    <w:uiPriority w:val="99"/>
    <w:semiHidden/>
    <w:rsid w:val="00107A93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7">
    <w:name w:val="header"/>
    <w:basedOn w:val="a"/>
    <w:link w:val="a6"/>
    <w:uiPriority w:val="99"/>
    <w:semiHidden/>
    <w:unhideWhenUsed/>
    <w:rsid w:val="00107A93"/>
    <w:pPr>
      <w:widowControl w:val="0"/>
      <w:tabs>
        <w:tab w:val="center" w:pos="4677"/>
        <w:tab w:val="right" w:pos="9355"/>
      </w:tabs>
      <w:autoSpaceDE w:val="0"/>
    </w:pPr>
    <w:rPr>
      <w:sz w:val="20"/>
      <w:szCs w:val="20"/>
    </w:rPr>
  </w:style>
  <w:style w:type="character" w:customStyle="1" w:styleId="a8">
    <w:name w:val="Нижний колонтитул Знак"/>
    <w:basedOn w:val="a0"/>
    <w:link w:val="a9"/>
    <w:semiHidden/>
    <w:rsid w:val="00107A93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9">
    <w:name w:val="footer"/>
    <w:basedOn w:val="a"/>
    <w:link w:val="a8"/>
    <w:semiHidden/>
    <w:unhideWhenUsed/>
    <w:rsid w:val="00107A93"/>
    <w:pPr>
      <w:widowControl w:val="0"/>
      <w:tabs>
        <w:tab w:val="center" w:pos="4677"/>
        <w:tab w:val="right" w:pos="9355"/>
      </w:tabs>
      <w:autoSpaceDE w:val="0"/>
    </w:pPr>
    <w:rPr>
      <w:sz w:val="20"/>
      <w:szCs w:val="20"/>
    </w:rPr>
  </w:style>
  <w:style w:type="paragraph" w:styleId="aa">
    <w:name w:val="Body Text"/>
    <w:basedOn w:val="a"/>
    <w:link w:val="ab"/>
    <w:semiHidden/>
    <w:unhideWhenUsed/>
    <w:rsid w:val="00107A93"/>
    <w:pPr>
      <w:ind w:right="5755"/>
      <w:jc w:val="both"/>
    </w:pPr>
    <w:rPr>
      <w:sz w:val="28"/>
    </w:rPr>
  </w:style>
  <w:style w:type="character" w:customStyle="1" w:styleId="ab">
    <w:name w:val="Основной текст Знак"/>
    <w:basedOn w:val="a0"/>
    <w:link w:val="aa"/>
    <w:semiHidden/>
    <w:rsid w:val="00107A93"/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styleId="ac">
    <w:name w:val="Body Text Indent"/>
    <w:basedOn w:val="a"/>
    <w:link w:val="ad"/>
    <w:semiHidden/>
    <w:unhideWhenUsed/>
    <w:rsid w:val="00107A93"/>
    <w:pPr>
      <w:ind w:firstLine="720"/>
      <w:jc w:val="both"/>
    </w:pPr>
    <w:rPr>
      <w:sz w:val="28"/>
      <w:szCs w:val="28"/>
    </w:rPr>
  </w:style>
  <w:style w:type="character" w:customStyle="1" w:styleId="ad">
    <w:name w:val="Основной текст с отступом Знак"/>
    <w:basedOn w:val="a0"/>
    <w:link w:val="ac"/>
    <w:semiHidden/>
    <w:rsid w:val="00107A93"/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styleId="ae">
    <w:name w:val="Balloon Text"/>
    <w:basedOn w:val="a"/>
    <w:link w:val="af"/>
    <w:uiPriority w:val="99"/>
    <w:semiHidden/>
    <w:unhideWhenUsed/>
    <w:rsid w:val="00107A93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107A93"/>
    <w:rPr>
      <w:rFonts w:ascii="Tahoma" w:eastAsia="Times New Roman" w:hAnsi="Tahoma" w:cs="Tahoma"/>
      <w:sz w:val="16"/>
      <w:szCs w:val="16"/>
      <w:lang w:eastAsia="ar-SA"/>
    </w:rPr>
  </w:style>
  <w:style w:type="paragraph" w:customStyle="1" w:styleId="af0">
    <w:name w:val="Заголовок"/>
    <w:basedOn w:val="a"/>
    <w:next w:val="aa"/>
    <w:rsid w:val="00107A93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11">
    <w:name w:val="Название1"/>
    <w:basedOn w:val="a"/>
    <w:rsid w:val="00107A93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12">
    <w:name w:val="Указатель1"/>
    <w:basedOn w:val="a"/>
    <w:rsid w:val="00107A93"/>
    <w:pPr>
      <w:suppressLineNumbers/>
    </w:pPr>
    <w:rPr>
      <w:rFonts w:ascii="Arial" w:hAnsi="Arial" w:cs="Mangal"/>
    </w:rPr>
  </w:style>
  <w:style w:type="paragraph" w:customStyle="1" w:styleId="21">
    <w:name w:val="Основной текст с отступом 21"/>
    <w:basedOn w:val="a"/>
    <w:rsid w:val="00107A93"/>
    <w:pPr>
      <w:autoSpaceDE w:val="0"/>
      <w:ind w:firstLine="540"/>
      <w:jc w:val="both"/>
    </w:pPr>
  </w:style>
  <w:style w:type="paragraph" w:customStyle="1" w:styleId="ConsTitle">
    <w:name w:val="ConsTitle"/>
    <w:rsid w:val="00107A93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b/>
      <w:bCs/>
      <w:sz w:val="16"/>
      <w:szCs w:val="16"/>
      <w:lang w:eastAsia="ar-SA"/>
    </w:rPr>
  </w:style>
  <w:style w:type="paragraph" w:customStyle="1" w:styleId="ConsNonformat">
    <w:name w:val="ConsNonformat"/>
    <w:rsid w:val="00107A93"/>
    <w:pPr>
      <w:widowControl w:val="0"/>
      <w:suppressAutoHyphens/>
      <w:autoSpaceDE w:val="0"/>
      <w:spacing w:after="0" w:line="240" w:lineRule="auto"/>
    </w:pPr>
    <w:rPr>
      <w:rFonts w:ascii="Courier New" w:eastAsia="Arial" w:hAnsi="Courier New" w:cs="Courier New"/>
      <w:sz w:val="20"/>
      <w:szCs w:val="20"/>
      <w:lang w:eastAsia="ar-SA"/>
    </w:rPr>
  </w:style>
  <w:style w:type="paragraph" w:customStyle="1" w:styleId="ConsNormal">
    <w:name w:val="ConsNormal"/>
    <w:rsid w:val="00107A93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sz w:val="20"/>
      <w:szCs w:val="20"/>
      <w:lang w:eastAsia="ar-SA"/>
    </w:rPr>
  </w:style>
  <w:style w:type="paragraph" w:customStyle="1" w:styleId="210">
    <w:name w:val="Основной текст 21"/>
    <w:basedOn w:val="a"/>
    <w:rsid w:val="00107A93"/>
    <w:pPr>
      <w:spacing w:after="120" w:line="480" w:lineRule="auto"/>
    </w:pPr>
  </w:style>
  <w:style w:type="paragraph" w:customStyle="1" w:styleId="31">
    <w:name w:val="Основной текст с отступом 31"/>
    <w:basedOn w:val="a"/>
    <w:rsid w:val="00107A93"/>
    <w:pPr>
      <w:spacing w:after="120"/>
      <w:ind w:left="283"/>
    </w:pPr>
    <w:rPr>
      <w:sz w:val="16"/>
      <w:szCs w:val="16"/>
    </w:rPr>
  </w:style>
  <w:style w:type="paragraph" w:customStyle="1" w:styleId="13">
    <w:name w:val="Текст1"/>
    <w:basedOn w:val="a"/>
    <w:rsid w:val="00107A93"/>
    <w:rPr>
      <w:rFonts w:ascii="Courier New" w:hAnsi="Courier New"/>
      <w:sz w:val="20"/>
    </w:rPr>
  </w:style>
  <w:style w:type="paragraph" w:customStyle="1" w:styleId="af1">
    <w:name w:val="Знак Знак Знак Знак Знак Знак Знак"/>
    <w:basedOn w:val="a"/>
    <w:rsid w:val="00107A93"/>
    <w:pPr>
      <w:spacing w:after="160" w:line="240" w:lineRule="exact"/>
    </w:pPr>
    <w:rPr>
      <w:rFonts w:ascii="Verdana" w:hAnsi="Verdana"/>
      <w:sz w:val="20"/>
      <w:szCs w:val="20"/>
      <w:lang w:val="en-US"/>
    </w:rPr>
  </w:style>
  <w:style w:type="paragraph" w:customStyle="1" w:styleId="af2">
    <w:name w:val="Знак Знак Знак"/>
    <w:basedOn w:val="a"/>
    <w:rsid w:val="00107A93"/>
    <w:pPr>
      <w:spacing w:after="160" w:line="240" w:lineRule="exact"/>
    </w:pPr>
    <w:rPr>
      <w:rFonts w:ascii="Verdana" w:hAnsi="Verdana"/>
      <w:sz w:val="20"/>
      <w:szCs w:val="20"/>
      <w:lang w:val="en-US"/>
    </w:rPr>
  </w:style>
  <w:style w:type="paragraph" w:customStyle="1" w:styleId="ConsPlusNormal">
    <w:name w:val="ConsPlusNormal"/>
    <w:rsid w:val="00107A93"/>
    <w:pPr>
      <w:suppressAutoHyphens/>
      <w:autoSpaceDE w:val="0"/>
      <w:spacing w:after="0" w:line="240" w:lineRule="auto"/>
      <w:ind w:firstLine="720"/>
    </w:pPr>
    <w:rPr>
      <w:rFonts w:ascii="Arial" w:eastAsia="Arial" w:hAnsi="Arial" w:cs="Arial"/>
      <w:sz w:val="20"/>
      <w:szCs w:val="20"/>
      <w:lang w:eastAsia="ar-SA"/>
    </w:rPr>
  </w:style>
  <w:style w:type="paragraph" w:customStyle="1" w:styleId="af3">
    <w:name w:val="Содержимое врезки"/>
    <w:basedOn w:val="aa"/>
    <w:rsid w:val="00107A93"/>
  </w:style>
  <w:style w:type="character" w:customStyle="1" w:styleId="Absatz-Standardschriftart">
    <w:name w:val="Absatz-Standardschriftart"/>
    <w:rsid w:val="00107A93"/>
  </w:style>
  <w:style w:type="character" w:customStyle="1" w:styleId="WW-Absatz-Standardschriftart">
    <w:name w:val="WW-Absatz-Standardschriftart"/>
    <w:rsid w:val="00107A93"/>
  </w:style>
  <w:style w:type="character" w:customStyle="1" w:styleId="WW8Num2z0">
    <w:name w:val="WW8Num2z0"/>
    <w:rsid w:val="00107A93"/>
    <w:rPr>
      <w:rFonts w:ascii="Times New Roman" w:hAnsi="Times New Roman" w:cs="Times New Roman" w:hint="default"/>
    </w:rPr>
  </w:style>
  <w:style w:type="character" w:customStyle="1" w:styleId="WW8Num5z0">
    <w:name w:val="WW8Num5z0"/>
    <w:rsid w:val="00107A93"/>
    <w:rPr>
      <w:rFonts w:ascii="Times New Roman" w:hAnsi="Times New Roman" w:cs="Times New Roman" w:hint="default"/>
    </w:rPr>
  </w:style>
  <w:style w:type="character" w:customStyle="1" w:styleId="WW8Num6z0">
    <w:name w:val="WW8Num6z0"/>
    <w:rsid w:val="00107A93"/>
    <w:rPr>
      <w:rFonts w:ascii="Times New Roman" w:hAnsi="Times New Roman" w:cs="Times New Roman" w:hint="default"/>
    </w:rPr>
  </w:style>
  <w:style w:type="character" w:customStyle="1" w:styleId="WW8Num8z0">
    <w:name w:val="WW8Num8z0"/>
    <w:rsid w:val="00107A93"/>
    <w:rPr>
      <w:rFonts w:ascii="Times New Roman" w:hAnsi="Times New Roman" w:cs="Times New Roman" w:hint="default"/>
    </w:rPr>
  </w:style>
  <w:style w:type="character" w:customStyle="1" w:styleId="WW8Num9z0">
    <w:name w:val="WW8Num9z0"/>
    <w:rsid w:val="00107A93"/>
    <w:rPr>
      <w:rFonts w:ascii="Times New Roman" w:hAnsi="Times New Roman" w:cs="Times New Roman" w:hint="default"/>
    </w:rPr>
  </w:style>
  <w:style w:type="character" w:customStyle="1" w:styleId="WW8Num10z0">
    <w:name w:val="WW8Num10z0"/>
    <w:rsid w:val="00107A93"/>
    <w:rPr>
      <w:rFonts w:ascii="Times New Roman" w:hAnsi="Times New Roman" w:cs="Times New Roman" w:hint="default"/>
    </w:rPr>
  </w:style>
  <w:style w:type="character" w:customStyle="1" w:styleId="WW8Num11z0">
    <w:name w:val="WW8Num11z0"/>
    <w:rsid w:val="00107A93"/>
    <w:rPr>
      <w:rFonts w:ascii="Times New Roman" w:hAnsi="Times New Roman" w:cs="Times New Roman" w:hint="default"/>
    </w:rPr>
  </w:style>
  <w:style w:type="character" w:customStyle="1" w:styleId="WW8Num12z0">
    <w:name w:val="WW8Num12z0"/>
    <w:rsid w:val="00107A93"/>
    <w:rPr>
      <w:rFonts w:ascii="Times New Roman" w:hAnsi="Times New Roman" w:cs="Times New Roman" w:hint="default"/>
    </w:rPr>
  </w:style>
  <w:style w:type="character" w:customStyle="1" w:styleId="WW8Num13z0">
    <w:name w:val="WW8Num13z0"/>
    <w:rsid w:val="00107A93"/>
    <w:rPr>
      <w:rFonts w:ascii="Times New Roman" w:hAnsi="Times New Roman" w:cs="Times New Roman" w:hint="default"/>
    </w:rPr>
  </w:style>
  <w:style w:type="character" w:customStyle="1" w:styleId="WW8Num14z0">
    <w:name w:val="WW8Num14z0"/>
    <w:rsid w:val="00107A93"/>
    <w:rPr>
      <w:rFonts w:ascii="Times New Roman" w:hAnsi="Times New Roman" w:cs="Times New Roman" w:hint="default"/>
    </w:rPr>
  </w:style>
  <w:style w:type="character" w:customStyle="1" w:styleId="WW8Num16z0">
    <w:name w:val="WW8Num16z0"/>
    <w:rsid w:val="00107A93"/>
    <w:rPr>
      <w:rFonts w:ascii="Times New Roman" w:hAnsi="Times New Roman" w:cs="Times New Roman" w:hint="default"/>
    </w:rPr>
  </w:style>
  <w:style w:type="character" w:customStyle="1" w:styleId="WW8Num18z0">
    <w:name w:val="WW8Num18z0"/>
    <w:rsid w:val="00107A93"/>
    <w:rPr>
      <w:color w:val="0000FF"/>
    </w:rPr>
  </w:style>
  <w:style w:type="character" w:customStyle="1" w:styleId="WW8Num19z0">
    <w:name w:val="WW8Num19z0"/>
    <w:rsid w:val="00107A93"/>
    <w:rPr>
      <w:rFonts w:ascii="Times New Roman" w:hAnsi="Times New Roman" w:cs="Times New Roman" w:hint="default"/>
    </w:rPr>
  </w:style>
  <w:style w:type="character" w:customStyle="1" w:styleId="WW8Num20z0">
    <w:name w:val="WW8Num20z0"/>
    <w:rsid w:val="00107A93"/>
    <w:rPr>
      <w:rFonts w:ascii="Times New Roman" w:hAnsi="Times New Roman" w:cs="Times New Roman" w:hint="default"/>
    </w:rPr>
  </w:style>
  <w:style w:type="character" w:customStyle="1" w:styleId="WW8Num21z0">
    <w:name w:val="WW8Num21z0"/>
    <w:rsid w:val="00107A93"/>
    <w:rPr>
      <w:rFonts w:ascii="Times New Roman" w:hAnsi="Times New Roman" w:cs="Times New Roman" w:hint="default"/>
    </w:rPr>
  </w:style>
  <w:style w:type="character" w:customStyle="1" w:styleId="WW8Num22z0">
    <w:name w:val="WW8Num22z0"/>
    <w:rsid w:val="00107A93"/>
    <w:rPr>
      <w:rFonts w:ascii="Times New Roman" w:hAnsi="Times New Roman" w:cs="Times New Roman" w:hint="default"/>
    </w:rPr>
  </w:style>
  <w:style w:type="character" w:customStyle="1" w:styleId="WW8Num23z0">
    <w:name w:val="WW8Num23z0"/>
    <w:rsid w:val="00107A93"/>
    <w:rPr>
      <w:rFonts w:ascii="Times New Roman" w:hAnsi="Times New Roman" w:cs="Times New Roman" w:hint="default"/>
    </w:rPr>
  </w:style>
  <w:style w:type="character" w:customStyle="1" w:styleId="WW8Num24z0">
    <w:name w:val="WW8Num24z0"/>
    <w:rsid w:val="00107A93"/>
    <w:rPr>
      <w:rFonts w:ascii="Times New Roman" w:hAnsi="Times New Roman" w:cs="Times New Roman" w:hint="default"/>
    </w:rPr>
  </w:style>
  <w:style w:type="character" w:customStyle="1" w:styleId="WW8Num25z0">
    <w:name w:val="WW8Num25z0"/>
    <w:rsid w:val="00107A93"/>
    <w:rPr>
      <w:rFonts w:ascii="Times New Roman" w:hAnsi="Times New Roman" w:cs="Times New Roman" w:hint="default"/>
    </w:rPr>
  </w:style>
  <w:style w:type="character" w:customStyle="1" w:styleId="WW8Num26z0">
    <w:name w:val="WW8Num26z0"/>
    <w:rsid w:val="00107A93"/>
    <w:rPr>
      <w:rFonts w:ascii="Times New Roman" w:hAnsi="Times New Roman" w:cs="Times New Roman" w:hint="default"/>
    </w:rPr>
  </w:style>
  <w:style w:type="character" w:customStyle="1" w:styleId="WW8Num27z0">
    <w:name w:val="WW8Num27z0"/>
    <w:rsid w:val="00107A93"/>
    <w:rPr>
      <w:rFonts w:ascii="Times New Roman" w:hAnsi="Times New Roman" w:cs="Times New Roman" w:hint="default"/>
    </w:rPr>
  </w:style>
  <w:style w:type="character" w:customStyle="1" w:styleId="WW8NumSt23z0">
    <w:name w:val="WW8NumSt23z0"/>
    <w:rsid w:val="00107A93"/>
    <w:rPr>
      <w:rFonts w:ascii="Times New Roman" w:hAnsi="Times New Roman" w:cs="Times New Roman" w:hint="default"/>
    </w:rPr>
  </w:style>
  <w:style w:type="character" w:customStyle="1" w:styleId="14">
    <w:name w:val="Основной шрифт абзаца1"/>
    <w:rsid w:val="00107A93"/>
  </w:style>
  <w:style w:type="character" w:customStyle="1" w:styleId="af4">
    <w:name w:val="Символ сноски"/>
    <w:rsid w:val="00107A93"/>
    <w:rPr>
      <w:vertAlign w:val="superscript"/>
    </w:rPr>
  </w:style>
  <w:style w:type="character" w:customStyle="1" w:styleId="af5">
    <w:name w:val="Символ нумерации"/>
    <w:rsid w:val="00107A9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7A93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1">
    <w:name w:val="heading 1"/>
    <w:basedOn w:val="a"/>
    <w:next w:val="a"/>
    <w:link w:val="10"/>
    <w:qFormat/>
    <w:rsid w:val="00107A93"/>
    <w:pPr>
      <w:keepNext/>
      <w:numPr>
        <w:numId w:val="1"/>
      </w:numPr>
      <w:spacing w:before="240" w:after="60"/>
      <w:outlineLvl w:val="0"/>
    </w:pPr>
    <w:rPr>
      <w:rFonts w:ascii="Arial" w:hAnsi="Arial" w:cs="Arial"/>
      <w:b/>
      <w:bCs/>
      <w:kern w:val="2"/>
      <w:sz w:val="32"/>
      <w:szCs w:val="32"/>
    </w:rPr>
  </w:style>
  <w:style w:type="paragraph" w:styleId="2">
    <w:name w:val="heading 2"/>
    <w:basedOn w:val="a"/>
    <w:next w:val="a"/>
    <w:link w:val="20"/>
    <w:semiHidden/>
    <w:unhideWhenUsed/>
    <w:qFormat/>
    <w:rsid w:val="00107A93"/>
    <w:pPr>
      <w:keepNext/>
      <w:numPr>
        <w:ilvl w:val="1"/>
        <w:numId w:val="1"/>
      </w:numPr>
      <w:jc w:val="center"/>
      <w:outlineLvl w:val="1"/>
    </w:pPr>
    <w:rPr>
      <w:sz w:val="28"/>
    </w:rPr>
  </w:style>
  <w:style w:type="paragraph" w:styleId="4">
    <w:name w:val="heading 4"/>
    <w:basedOn w:val="a"/>
    <w:next w:val="a"/>
    <w:link w:val="40"/>
    <w:semiHidden/>
    <w:unhideWhenUsed/>
    <w:qFormat/>
    <w:rsid w:val="00107A93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07A93"/>
    <w:rPr>
      <w:rFonts w:ascii="Arial" w:eastAsia="Times New Roman" w:hAnsi="Arial" w:cs="Arial"/>
      <w:b/>
      <w:bCs/>
      <w:kern w:val="2"/>
      <w:sz w:val="32"/>
      <w:szCs w:val="32"/>
      <w:lang w:eastAsia="ar-SA"/>
    </w:rPr>
  </w:style>
  <w:style w:type="character" w:customStyle="1" w:styleId="20">
    <w:name w:val="Заголовок 2 Знак"/>
    <w:basedOn w:val="a0"/>
    <w:link w:val="2"/>
    <w:semiHidden/>
    <w:rsid w:val="00107A93"/>
    <w:rPr>
      <w:rFonts w:ascii="Times New Roman" w:eastAsia="Times New Roman" w:hAnsi="Times New Roman" w:cs="Times New Roman"/>
      <w:sz w:val="28"/>
      <w:szCs w:val="24"/>
      <w:lang w:eastAsia="ar-SA"/>
    </w:rPr>
  </w:style>
  <w:style w:type="character" w:customStyle="1" w:styleId="40">
    <w:name w:val="Заголовок 4 Знак"/>
    <w:basedOn w:val="a0"/>
    <w:link w:val="4"/>
    <w:semiHidden/>
    <w:rsid w:val="00107A93"/>
    <w:rPr>
      <w:rFonts w:ascii="Times New Roman" w:eastAsia="Times New Roman" w:hAnsi="Times New Roman" w:cs="Times New Roman"/>
      <w:b/>
      <w:bCs/>
      <w:sz w:val="28"/>
      <w:szCs w:val="28"/>
      <w:lang w:eastAsia="ar-SA"/>
    </w:rPr>
  </w:style>
  <w:style w:type="character" w:styleId="a3">
    <w:name w:val="Hyperlink"/>
    <w:semiHidden/>
    <w:unhideWhenUsed/>
    <w:rsid w:val="00107A93"/>
    <w:rPr>
      <w:color w:val="0000FF"/>
      <w:u w:val="single"/>
    </w:rPr>
  </w:style>
  <w:style w:type="character" w:customStyle="1" w:styleId="a4">
    <w:name w:val="Текст сноски Знак"/>
    <w:basedOn w:val="a0"/>
    <w:link w:val="a5"/>
    <w:semiHidden/>
    <w:rsid w:val="00107A93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5">
    <w:name w:val="footnote text"/>
    <w:basedOn w:val="a"/>
    <w:link w:val="a4"/>
    <w:semiHidden/>
    <w:unhideWhenUsed/>
    <w:rsid w:val="00107A93"/>
    <w:rPr>
      <w:sz w:val="20"/>
      <w:szCs w:val="20"/>
    </w:rPr>
  </w:style>
  <w:style w:type="character" w:customStyle="1" w:styleId="a6">
    <w:name w:val="Верхний колонтитул Знак"/>
    <w:basedOn w:val="a0"/>
    <w:link w:val="a7"/>
    <w:uiPriority w:val="99"/>
    <w:semiHidden/>
    <w:rsid w:val="00107A93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7">
    <w:name w:val="header"/>
    <w:basedOn w:val="a"/>
    <w:link w:val="a6"/>
    <w:uiPriority w:val="99"/>
    <w:semiHidden/>
    <w:unhideWhenUsed/>
    <w:rsid w:val="00107A93"/>
    <w:pPr>
      <w:widowControl w:val="0"/>
      <w:tabs>
        <w:tab w:val="center" w:pos="4677"/>
        <w:tab w:val="right" w:pos="9355"/>
      </w:tabs>
      <w:autoSpaceDE w:val="0"/>
    </w:pPr>
    <w:rPr>
      <w:sz w:val="20"/>
      <w:szCs w:val="20"/>
    </w:rPr>
  </w:style>
  <w:style w:type="character" w:customStyle="1" w:styleId="a8">
    <w:name w:val="Нижний колонтитул Знак"/>
    <w:basedOn w:val="a0"/>
    <w:link w:val="a9"/>
    <w:semiHidden/>
    <w:rsid w:val="00107A93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9">
    <w:name w:val="footer"/>
    <w:basedOn w:val="a"/>
    <w:link w:val="a8"/>
    <w:semiHidden/>
    <w:unhideWhenUsed/>
    <w:rsid w:val="00107A93"/>
    <w:pPr>
      <w:widowControl w:val="0"/>
      <w:tabs>
        <w:tab w:val="center" w:pos="4677"/>
        <w:tab w:val="right" w:pos="9355"/>
      </w:tabs>
      <w:autoSpaceDE w:val="0"/>
    </w:pPr>
    <w:rPr>
      <w:sz w:val="20"/>
      <w:szCs w:val="20"/>
    </w:rPr>
  </w:style>
  <w:style w:type="paragraph" w:styleId="aa">
    <w:name w:val="Body Text"/>
    <w:basedOn w:val="a"/>
    <w:link w:val="ab"/>
    <w:semiHidden/>
    <w:unhideWhenUsed/>
    <w:rsid w:val="00107A93"/>
    <w:pPr>
      <w:ind w:right="5755"/>
      <w:jc w:val="both"/>
    </w:pPr>
    <w:rPr>
      <w:sz w:val="28"/>
    </w:rPr>
  </w:style>
  <w:style w:type="character" w:customStyle="1" w:styleId="ab">
    <w:name w:val="Основной текст Знак"/>
    <w:basedOn w:val="a0"/>
    <w:link w:val="aa"/>
    <w:semiHidden/>
    <w:rsid w:val="00107A93"/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styleId="ac">
    <w:name w:val="Body Text Indent"/>
    <w:basedOn w:val="a"/>
    <w:link w:val="ad"/>
    <w:semiHidden/>
    <w:unhideWhenUsed/>
    <w:rsid w:val="00107A93"/>
    <w:pPr>
      <w:ind w:firstLine="720"/>
      <w:jc w:val="both"/>
    </w:pPr>
    <w:rPr>
      <w:sz w:val="28"/>
      <w:szCs w:val="28"/>
    </w:rPr>
  </w:style>
  <w:style w:type="character" w:customStyle="1" w:styleId="ad">
    <w:name w:val="Основной текст с отступом Знак"/>
    <w:basedOn w:val="a0"/>
    <w:link w:val="ac"/>
    <w:semiHidden/>
    <w:rsid w:val="00107A93"/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styleId="ae">
    <w:name w:val="Balloon Text"/>
    <w:basedOn w:val="a"/>
    <w:link w:val="af"/>
    <w:uiPriority w:val="99"/>
    <w:semiHidden/>
    <w:unhideWhenUsed/>
    <w:rsid w:val="00107A93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107A93"/>
    <w:rPr>
      <w:rFonts w:ascii="Tahoma" w:eastAsia="Times New Roman" w:hAnsi="Tahoma" w:cs="Tahoma"/>
      <w:sz w:val="16"/>
      <w:szCs w:val="16"/>
      <w:lang w:eastAsia="ar-SA"/>
    </w:rPr>
  </w:style>
  <w:style w:type="paragraph" w:customStyle="1" w:styleId="af0">
    <w:name w:val="Заголовок"/>
    <w:basedOn w:val="a"/>
    <w:next w:val="aa"/>
    <w:rsid w:val="00107A93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11">
    <w:name w:val="Название1"/>
    <w:basedOn w:val="a"/>
    <w:rsid w:val="00107A93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12">
    <w:name w:val="Указатель1"/>
    <w:basedOn w:val="a"/>
    <w:rsid w:val="00107A93"/>
    <w:pPr>
      <w:suppressLineNumbers/>
    </w:pPr>
    <w:rPr>
      <w:rFonts w:ascii="Arial" w:hAnsi="Arial" w:cs="Mangal"/>
    </w:rPr>
  </w:style>
  <w:style w:type="paragraph" w:customStyle="1" w:styleId="21">
    <w:name w:val="Основной текст с отступом 21"/>
    <w:basedOn w:val="a"/>
    <w:rsid w:val="00107A93"/>
    <w:pPr>
      <w:autoSpaceDE w:val="0"/>
      <w:ind w:firstLine="540"/>
      <w:jc w:val="both"/>
    </w:pPr>
  </w:style>
  <w:style w:type="paragraph" w:customStyle="1" w:styleId="ConsTitle">
    <w:name w:val="ConsTitle"/>
    <w:rsid w:val="00107A93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b/>
      <w:bCs/>
      <w:sz w:val="16"/>
      <w:szCs w:val="16"/>
      <w:lang w:eastAsia="ar-SA"/>
    </w:rPr>
  </w:style>
  <w:style w:type="paragraph" w:customStyle="1" w:styleId="ConsNonformat">
    <w:name w:val="ConsNonformat"/>
    <w:rsid w:val="00107A93"/>
    <w:pPr>
      <w:widowControl w:val="0"/>
      <w:suppressAutoHyphens/>
      <w:autoSpaceDE w:val="0"/>
      <w:spacing w:after="0" w:line="240" w:lineRule="auto"/>
    </w:pPr>
    <w:rPr>
      <w:rFonts w:ascii="Courier New" w:eastAsia="Arial" w:hAnsi="Courier New" w:cs="Courier New"/>
      <w:sz w:val="20"/>
      <w:szCs w:val="20"/>
      <w:lang w:eastAsia="ar-SA"/>
    </w:rPr>
  </w:style>
  <w:style w:type="paragraph" w:customStyle="1" w:styleId="ConsNormal">
    <w:name w:val="ConsNormal"/>
    <w:rsid w:val="00107A93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sz w:val="20"/>
      <w:szCs w:val="20"/>
      <w:lang w:eastAsia="ar-SA"/>
    </w:rPr>
  </w:style>
  <w:style w:type="paragraph" w:customStyle="1" w:styleId="210">
    <w:name w:val="Основной текст 21"/>
    <w:basedOn w:val="a"/>
    <w:rsid w:val="00107A93"/>
    <w:pPr>
      <w:spacing w:after="120" w:line="480" w:lineRule="auto"/>
    </w:pPr>
  </w:style>
  <w:style w:type="paragraph" w:customStyle="1" w:styleId="31">
    <w:name w:val="Основной текст с отступом 31"/>
    <w:basedOn w:val="a"/>
    <w:rsid w:val="00107A93"/>
    <w:pPr>
      <w:spacing w:after="120"/>
      <w:ind w:left="283"/>
    </w:pPr>
    <w:rPr>
      <w:sz w:val="16"/>
      <w:szCs w:val="16"/>
    </w:rPr>
  </w:style>
  <w:style w:type="paragraph" w:customStyle="1" w:styleId="13">
    <w:name w:val="Текст1"/>
    <w:basedOn w:val="a"/>
    <w:rsid w:val="00107A93"/>
    <w:rPr>
      <w:rFonts w:ascii="Courier New" w:hAnsi="Courier New"/>
      <w:sz w:val="20"/>
    </w:rPr>
  </w:style>
  <w:style w:type="paragraph" w:customStyle="1" w:styleId="af1">
    <w:name w:val="Знак Знак Знак Знак Знак Знак Знак"/>
    <w:basedOn w:val="a"/>
    <w:rsid w:val="00107A93"/>
    <w:pPr>
      <w:spacing w:after="160" w:line="240" w:lineRule="exact"/>
    </w:pPr>
    <w:rPr>
      <w:rFonts w:ascii="Verdana" w:hAnsi="Verdana"/>
      <w:sz w:val="20"/>
      <w:szCs w:val="20"/>
      <w:lang w:val="en-US"/>
    </w:rPr>
  </w:style>
  <w:style w:type="paragraph" w:customStyle="1" w:styleId="af2">
    <w:name w:val="Знак Знак Знак"/>
    <w:basedOn w:val="a"/>
    <w:rsid w:val="00107A93"/>
    <w:pPr>
      <w:spacing w:after="160" w:line="240" w:lineRule="exact"/>
    </w:pPr>
    <w:rPr>
      <w:rFonts w:ascii="Verdana" w:hAnsi="Verdana"/>
      <w:sz w:val="20"/>
      <w:szCs w:val="20"/>
      <w:lang w:val="en-US"/>
    </w:rPr>
  </w:style>
  <w:style w:type="paragraph" w:customStyle="1" w:styleId="ConsPlusNormal">
    <w:name w:val="ConsPlusNormal"/>
    <w:rsid w:val="00107A93"/>
    <w:pPr>
      <w:suppressAutoHyphens/>
      <w:autoSpaceDE w:val="0"/>
      <w:spacing w:after="0" w:line="240" w:lineRule="auto"/>
      <w:ind w:firstLine="720"/>
    </w:pPr>
    <w:rPr>
      <w:rFonts w:ascii="Arial" w:eastAsia="Arial" w:hAnsi="Arial" w:cs="Arial"/>
      <w:sz w:val="20"/>
      <w:szCs w:val="20"/>
      <w:lang w:eastAsia="ar-SA"/>
    </w:rPr>
  </w:style>
  <w:style w:type="paragraph" w:customStyle="1" w:styleId="af3">
    <w:name w:val="Содержимое врезки"/>
    <w:basedOn w:val="aa"/>
    <w:rsid w:val="00107A93"/>
  </w:style>
  <w:style w:type="character" w:customStyle="1" w:styleId="Absatz-Standardschriftart">
    <w:name w:val="Absatz-Standardschriftart"/>
    <w:rsid w:val="00107A93"/>
  </w:style>
  <w:style w:type="character" w:customStyle="1" w:styleId="WW-Absatz-Standardschriftart">
    <w:name w:val="WW-Absatz-Standardschriftart"/>
    <w:rsid w:val="00107A93"/>
  </w:style>
  <w:style w:type="character" w:customStyle="1" w:styleId="WW8Num2z0">
    <w:name w:val="WW8Num2z0"/>
    <w:rsid w:val="00107A93"/>
    <w:rPr>
      <w:rFonts w:ascii="Times New Roman" w:hAnsi="Times New Roman" w:cs="Times New Roman" w:hint="default"/>
    </w:rPr>
  </w:style>
  <w:style w:type="character" w:customStyle="1" w:styleId="WW8Num5z0">
    <w:name w:val="WW8Num5z0"/>
    <w:rsid w:val="00107A93"/>
    <w:rPr>
      <w:rFonts w:ascii="Times New Roman" w:hAnsi="Times New Roman" w:cs="Times New Roman" w:hint="default"/>
    </w:rPr>
  </w:style>
  <w:style w:type="character" w:customStyle="1" w:styleId="WW8Num6z0">
    <w:name w:val="WW8Num6z0"/>
    <w:rsid w:val="00107A93"/>
    <w:rPr>
      <w:rFonts w:ascii="Times New Roman" w:hAnsi="Times New Roman" w:cs="Times New Roman" w:hint="default"/>
    </w:rPr>
  </w:style>
  <w:style w:type="character" w:customStyle="1" w:styleId="WW8Num8z0">
    <w:name w:val="WW8Num8z0"/>
    <w:rsid w:val="00107A93"/>
    <w:rPr>
      <w:rFonts w:ascii="Times New Roman" w:hAnsi="Times New Roman" w:cs="Times New Roman" w:hint="default"/>
    </w:rPr>
  </w:style>
  <w:style w:type="character" w:customStyle="1" w:styleId="WW8Num9z0">
    <w:name w:val="WW8Num9z0"/>
    <w:rsid w:val="00107A93"/>
    <w:rPr>
      <w:rFonts w:ascii="Times New Roman" w:hAnsi="Times New Roman" w:cs="Times New Roman" w:hint="default"/>
    </w:rPr>
  </w:style>
  <w:style w:type="character" w:customStyle="1" w:styleId="WW8Num10z0">
    <w:name w:val="WW8Num10z0"/>
    <w:rsid w:val="00107A93"/>
    <w:rPr>
      <w:rFonts w:ascii="Times New Roman" w:hAnsi="Times New Roman" w:cs="Times New Roman" w:hint="default"/>
    </w:rPr>
  </w:style>
  <w:style w:type="character" w:customStyle="1" w:styleId="WW8Num11z0">
    <w:name w:val="WW8Num11z0"/>
    <w:rsid w:val="00107A93"/>
    <w:rPr>
      <w:rFonts w:ascii="Times New Roman" w:hAnsi="Times New Roman" w:cs="Times New Roman" w:hint="default"/>
    </w:rPr>
  </w:style>
  <w:style w:type="character" w:customStyle="1" w:styleId="WW8Num12z0">
    <w:name w:val="WW8Num12z0"/>
    <w:rsid w:val="00107A93"/>
    <w:rPr>
      <w:rFonts w:ascii="Times New Roman" w:hAnsi="Times New Roman" w:cs="Times New Roman" w:hint="default"/>
    </w:rPr>
  </w:style>
  <w:style w:type="character" w:customStyle="1" w:styleId="WW8Num13z0">
    <w:name w:val="WW8Num13z0"/>
    <w:rsid w:val="00107A93"/>
    <w:rPr>
      <w:rFonts w:ascii="Times New Roman" w:hAnsi="Times New Roman" w:cs="Times New Roman" w:hint="default"/>
    </w:rPr>
  </w:style>
  <w:style w:type="character" w:customStyle="1" w:styleId="WW8Num14z0">
    <w:name w:val="WW8Num14z0"/>
    <w:rsid w:val="00107A93"/>
    <w:rPr>
      <w:rFonts w:ascii="Times New Roman" w:hAnsi="Times New Roman" w:cs="Times New Roman" w:hint="default"/>
    </w:rPr>
  </w:style>
  <w:style w:type="character" w:customStyle="1" w:styleId="WW8Num16z0">
    <w:name w:val="WW8Num16z0"/>
    <w:rsid w:val="00107A93"/>
    <w:rPr>
      <w:rFonts w:ascii="Times New Roman" w:hAnsi="Times New Roman" w:cs="Times New Roman" w:hint="default"/>
    </w:rPr>
  </w:style>
  <w:style w:type="character" w:customStyle="1" w:styleId="WW8Num18z0">
    <w:name w:val="WW8Num18z0"/>
    <w:rsid w:val="00107A93"/>
    <w:rPr>
      <w:color w:val="0000FF"/>
    </w:rPr>
  </w:style>
  <w:style w:type="character" w:customStyle="1" w:styleId="WW8Num19z0">
    <w:name w:val="WW8Num19z0"/>
    <w:rsid w:val="00107A93"/>
    <w:rPr>
      <w:rFonts w:ascii="Times New Roman" w:hAnsi="Times New Roman" w:cs="Times New Roman" w:hint="default"/>
    </w:rPr>
  </w:style>
  <w:style w:type="character" w:customStyle="1" w:styleId="WW8Num20z0">
    <w:name w:val="WW8Num20z0"/>
    <w:rsid w:val="00107A93"/>
    <w:rPr>
      <w:rFonts w:ascii="Times New Roman" w:hAnsi="Times New Roman" w:cs="Times New Roman" w:hint="default"/>
    </w:rPr>
  </w:style>
  <w:style w:type="character" w:customStyle="1" w:styleId="WW8Num21z0">
    <w:name w:val="WW8Num21z0"/>
    <w:rsid w:val="00107A93"/>
    <w:rPr>
      <w:rFonts w:ascii="Times New Roman" w:hAnsi="Times New Roman" w:cs="Times New Roman" w:hint="default"/>
    </w:rPr>
  </w:style>
  <w:style w:type="character" w:customStyle="1" w:styleId="WW8Num22z0">
    <w:name w:val="WW8Num22z0"/>
    <w:rsid w:val="00107A93"/>
    <w:rPr>
      <w:rFonts w:ascii="Times New Roman" w:hAnsi="Times New Roman" w:cs="Times New Roman" w:hint="default"/>
    </w:rPr>
  </w:style>
  <w:style w:type="character" w:customStyle="1" w:styleId="WW8Num23z0">
    <w:name w:val="WW8Num23z0"/>
    <w:rsid w:val="00107A93"/>
    <w:rPr>
      <w:rFonts w:ascii="Times New Roman" w:hAnsi="Times New Roman" w:cs="Times New Roman" w:hint="default"/>
    </w:rPr>
  </w:style>
  <w:style w:type="character" w:customStyle="1" w:styleId="WW8Num24z0">
    <w:name w:val="WW8Num24z0"/>
    <w:rsid w:val="00107A93"/>
    <w:rPr>
      <w:rFonts w:ascii="Times New Roman" w:hAnsi="Times New Roman" w:cs="Times New Roman" w:hint="default"/>
    </w:rPr>
  </w:style>
  <w:style w:type="character" w:customStyle="1" w:styleId="WW8Num25z0">
    <w:name w:val="WW8Num25z0"/>
    <w:rsid w:val="00107A93"/>
    <w:rPr>
      <w:rFonts w:ascii="Times New Roman" w:hAnsi="Times New Roman" w:cs="Times New Roman" w:hint="default"/>
    </w:rPr>
  </w:style>
  <w:style w:type="character" w:customStyle="1" w:styleId="WW8Num26z0">
    <w:name w:val="WW8Num26z0"/>
    <w:rsid w:val="00107A93"/>
    <w:rPr>
      <w:rFonts w:ascii="Times New Roman" w:hAnsi="Times New Roman" w:cs="Times New Roman" w:hint="default"/>
    </w:rPr>
  </w:style>
  <w:style w:type="character" w:customStyle="1" w:styleId="WW8Num27z0">
    <w:name w:val="WW8Num27z0"/>
    <w:rsid w:val="00107A93"/>
    <w:rPr>
      <w:rFonts w:ascii="Times New Roman" w:hAnsi="Times New Roman" w:cs="Times New Roman" w:hint="default"/>
    </w:rPr>
  </w:style>
  <w:style w:type="character" w:customStyle="1" w:styleId="WW8NumSt23z0">
    <w:name w:val="WW8NumSt23z0"/>
    <w:rsid w:val="00107A93"/>
    <w:rPr>
      <w:rFonts w:ascii="Times New Roman" w:hAnsi="Times New Roman" w:cs="Times New Roman" w:hint="default"/>
    </w:rPr>
  </w:style>
  <w:style w:type="character" w:customStyle="1" w:styleId="14">
    <w:name w:val="Основной шрифт абзаца1"/>
    <w:rsid w:val="00107A93"/>
  </w:style>
  <w:style w:type="character" w:customStyle="1" w:styleId="af4">
    <w:name w:val="Символ сноски"/>
    <w:rsid w:val="00107A93"/>
    <w:rPr>
      <w:vertAlign w:val="superscript"/>
    </w:rPr>
  </w:style>
  <w:style w:type="character" w:customStyle="1" w:styleId="af5">
    <w:name w:val="Символ нумерации"/>
    <w:rsid w:val="00107A9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839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file:///C:\Users\&#1057;&#1086;&#1074;&#1077;&#1090;\Desktop\6%20&#1089;&#1086;&#1079;&#1099;&#1074;_&#1089;&#1077;&#1089;&#1089;&#1080;&#1080;\&#1088;&#1077;&#1075;&#1083;&#1072;&#1084;&#1077;&#1085;&#1090;_&#1072;&#1082;&#1090;&#1091;&#1072;&#1083;&#1100;&#1085;&#1072;&#1103;%20&#1088;&#1077;&#1076;&#1072;&#1082;&#1094;&#1080;&#1103;.docx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file:///C:\Users\&#1057;&#1086;&#1074;&#1077;&#1090;\Desktop\6%20&#1089;&#1086;&#1079;&#1099;&#1074;_&#1089;&#1077;&#1089;&#1089;&#1080;&#1080;\&#1088;&#1077;&#1075;&#1083;&#1072;&#1084;&#1077;&#1085;&#1090;_&#1072;&#1082;&#1090;&#1091;&#1072;&#1083;&#1100;&#1085;&#1072;&#1103;%20&#1088;&#1077;&#1076;&#1072;&#1082;&#1094;&#1080;&#1103;.docx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263</TotalTime>
  <Pages>1</Pages>
  <Words>11617</Words>
  <Characters>66217</Characters>
  <Application>Microsoft Office Word</Application>
  <DocSecurity>0</DocSecurity>
  <Lines>551</Lines>
  <Paragraphs>155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77679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Совет</dc:creator>
  <cp:keywords/>
  <dc:description/>
  <cp:lastModifiedBy>Совет</cp:lastModifiedBy>
  <cp:revision>14</cp:revision>
  <cp:lastPrinted>2015-09-17T05:41:00Z</cp:lastPrinted>
  <dcterms:created xsi:type="dcterms:W3CDTF">2015-09-16T11:56:00Z</dcterms:created>
  <dcterms:modified xsi:type="dcterms:W3CDTF">2015-10-01T04:31:00Z</dcterms:modified>
</cp:coreProperties>
</file>